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1932" w14:textId="77777777" w:rsidR="009F77AF" w:rsidRDefault="009F77AF" w:rsidP="00EF3662">
      <w:pPr>
        <w:pStyle w:val="BodyTextIndent"/>
        <w:spacing w:line="240" w:lineRule="auto"/>
        <w:jc w:val="center"/>
        <w:rPr>
          <w:rFonts w:ascii="GHEA Grapalat" w:hAnsi="GHEA Grapalat"/>
          <w:i w:val="0"/>
          <w:lang w:val="af-ZA"/>
        </w:rPr>
      </w:pPr>
    </w:p>
    <w:p w14:paraId="55051CFD" w14:textId="77777777" w:rsidR="009F77AF" w:rsidRDefault="009F77AF" w:rsidP="00EF3662">
      <w:pPr>
        <w:pStyle w:val="BodyTextIndent"/>
        <w:spacing w:line="240" w:lineRule="auto"/>
        <w:jc w:val="center"/>
        <w:rPr>
          <w:rFonts w:ascii="GHEA Grapalat" w:hAnsi="GHEA Grapalat"/>
          <w:i w:val="0"/>
          <w:lang w:val="af-ZA"/>
        </w:rPr>
      </w:pPr>
    </w:p>
    <w:p w14:paraId="458285B7" w14:textId="5F29789E"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700BD5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884717" w:rsidRPr="00046197">
        <w:rPr>
          <w:rFonts w:ascii="GHEA Grapalat" w:hAnsi="GHEA Grapalat"/>
          <w:i w:val="0"/>
          <w:lang w:val="af-ZA"/>
        </w:rPr>
        <w:t>5</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F56DCF">
        <w:rPr>
          <w:rFonts w:ascii="GHEA Grapalat" w:hAnsi="GHEA Grapalat"/>
          <w:i w:val="0"/>
          <w:lang w:val="hy-AM"/>
        </w:rPr>
        <w:t xml:space="preserve">օգոստոսի </w:t>
      </w:r>
      <w:r w:rsidR="00F81EDA" w:rsidRPr="006918B5">
        <w:rPr>
          <w:rFonts w:ascii="GHEA Grapalat" w:hAnsi="GHEA Grapalat"/>
          <w:i w:val="0"/>
          <w:lang w:val="af-ZA"/>
        </w:rPr>
        <w:t>18</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3079B66" w:rsidR="0091042F" w:rsidRDefault="00496E18" w:rsidP="00EF3662">
      <w:pPr>
        <w:pStyle w:val="BodyTextIndent"/>
        <w:spacing w:line="240" w:lineRule="auto"/>
        <w:jc w:val="center"/>
        <w:rPr>
          <w:rFonts w:ascii="GHEA Grapalat" w:hAnsi="GHEA Grapalat"/>
          <w:i w:val="0"/>
          <w:color w:val="FF000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56DCF">
        <w:rPr>
          <w:rFonts w:ascii="GHEA Grapalat" w:hAnsi="GHEA Grapalat"/>
          <w:i w:val="0"/>
          <w:lang w:val="af-ZA"/>
        </w:rPr>
        <w:t>ՀՀ ԱՆ ԳՀԽԾՁԲ-2025/49</w:t>
      </w:r>
      <w:r w:rsidR="009F18D0" w:rsidRPr="00F171E1">
        <w:rPr>
          <w:rFonts w:ascii="GHEA Grapalat" w:hAnsi="GHEA Grapalat"/>
          <w:i w:val="0"/>
          <w:color w:val="FF0000"/>
          <w:u w:val="single"/>
          <w:lang w:val="af-ZA"/>
        </w:rPr>
        <w:t xml:space="preserve"> </w:t>
      </w:r>
    </w:p>
    <w:p w14:paraId="722CB40C" w14:textId="77777777" w:rsidR="009F77AF" w:rsidRPr="00F566BF" w:rsidRDefault="009F77AF"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0D72692" w:rsidR="00642EFE" w:rsidRPr="00F566BF" w:rsidRDefault="00642EFE" w:rsidP="0070245E">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proofErr w:type="spellStart"/>
      <w:r w:rsidR="00F171E1">
        <w:rPr>
          <w:rFonts w:ascii="GHEA Grapalat" w:hAnsi="GHEA Grapalat"/>
          <w:i w:val="0"/>
          <w:lang w:val="ru-RU"/>
        </w:rPr>
        <w:t>յունը</w:t>
      </w:r>
      <w:proofErr w:type="spellEnd"/>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Կառավարական</w:t>
      </w:r>
      <w:proofErr w:type="spellEnd"/>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տուն</w:t>
      </w:r>
      <w:proofErr w:type="spellEnd"/>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 xml:space="preserve">ասցեում,հայտարարում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001EE">
        <w:fldChar w:fldCharType="begin"/>
      </w:r>
      <w:r w:rsidR="007001EE" w:rsidRPr="00654D55">
        <w:rPr>
          <w:lang w:val="af-ZA"/>
        </w:rPr>
        <w:instrText xml:space="preserve"> HYPERLINK "http://www.armeps.am" </w:instrText>
      </w:r>
      <w:r w:rsidR="007001EE">
        <w:fldChar w:fldCharType="separate"/>
      </w:r>
      <w:r w:rsidR="00677658"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77777777"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171E1" w:rsidRPr="00F171E1">
        <w:rPr>
          <w:rFonts w:ascii="GHEA Grapalat" w:hAnsi="GHEA Grapalat"/>
          <w:i w:val="0"/>
          <w:lang w:val="af-ZA"/>
        </w:rPr>
        <w:t>նախագծանախահաշվային փաստաթղթերի մշակման 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CC053D1" w:rsidR="00357D48" w:rsidRPr="00585693" w:rsidRDefault="003B5AE9" w:rsidP="004F6F7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001EE">
        <w:fldChar w:fldCharType="begin"/>
      </w:r>
      <w:r w:rsidR="007001EE" w:rsidRPr="00654D55">
        <w:rPr>
          <w:lang w:val="af-ZA"/>
        </w:rPr>
        <w:instrText xml:space="preserve"> HYPERLINK "http://www.armeps.am" </w:instrText>
      </w:r>
      <w:r w:rsidR="007001EE">
        <w:fldChar w:fldCharType="separate"/>
      </w:r>
      <w:r w:rsidR="00DB4CC7"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3A7D48">
        <w:rPr>
          <w:rFonts w:ascii="GHEA Grapalat" w:hAnsi="GHEA Grapalat"/>
          <w:i w:val="0"/>
          <w:lang w:val="hy-AM"/>
        </w:rPr>
        <w:t>8</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1</w:t>
      </w:r>
      <w:r w:rsidR="003A7D48">
        <w:rPr>
          <w:rFonts w:ascii="GHEA Grapalat" w:hAnsi="GHEA Grapalat"/>
          <w:i w:val="0"/>
          <w:lang w:val="hy-AM"/>
        </w:rPr>
        <w:t>0</w:t>
      </w:r>
      <w:r w:rsidR="004F6F70" w:rsidRPr="00585693">
        <w:rPr>
          <w:rFonts w:ascii="GHEA Grapalat" w:hAnsi="GHEA Grapalat"/>
          <w:i w:val="0"/>
          <w:lang w:val="af-ZA"/>
        </w:rPr>
        <w:t>:</w:t>
      </w:r>
      <w:r w:rsidR="0018779E">
        <w:rPr>
          <w:rFonts w:ascii="GHEA Grapalat" w:hAnsi="GHEA Grapalat"/>
          <w:i w:val="0"/>
          <w:lang w:val="hy-AM"/>
        </w:rPr>
        <w:t>00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53549B3E" w:rsidR="004E2FC6" w:rsidRPr="00585693" w:rsidRDefault="0060526C" w:rsidP="00EF3662">
      <w:pPr>
        <w:pStyle w:val="BodyTextIndent"/>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3A7D48">
        <w:rPr>
          <w:rFonts w:ascii="GHEA Grapalat" w:hAnsi="GHEA Grapalat"/>
          <w:i w:val="0"/>
          <w:lang w:val="hy-AM"/>
        </w:rPr>
        <w:t>8</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3A7D48">
        <w:rPr>
          <w:rFonts w:ascii="GHEA Grapalat" w:hAnsi="GHEA Grapalat"/>
          <w:i w:val="0"/>
          <w:lang w:val="hy-AM"/>
        </w:rPr>
        <w:t>0</w:t>
      </w:r>
      <w:r w:rsidR="004F6F70" w:rsidRPr="00585693">
        <w:rPr>
          <w:rFonts w:ascii="GHEA Grapalat" w:hAnsi="GHEA Grapalat"/>
          <w:i w:val="0"/>
          <w:lang w:val="af-ZA"/>
        </w:rPr>
        <w:t>:</w:t>
      </w:r>
      <w:r w:rsidR="0018779E">
        <w:rPr>
          <w:rFonts w:ascii="GHEA Grapalat" w:hAnsi="GHEA Grapalat"/>
          <w:i w:val="0"/>
          <w:lang w:val="hy-AM"/>
        </w:rPr>
        <w:t>00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w:t>
      </w:r>
      <w:r w:rsidR="00F56DCF">
        <w:rPr>
          <w:rFonts w:ascii="GHEA Grapalat" w:hAnsi="GHEA Grapalat"/>
          <w:i w:val="0"/>
          <w:lang w:val="hy-AM"/>
        </w:rPr>
        <w:t>5</w:t>
      </w:r>
      <w:r w:rsidR="0070245E" w:rsidRPr="00585693">
        <w:rPr>
          <w:rFonts w:ascii="GHEA Grapalat" w:hAnsi="GHEA Grapalat"/>
          <w:i w:val="0"/>
          <w:lang w:val="hy-AM"/>
        </w:rPr>
        <w:t xml:space="preserve">թ. </w:t>
      </w:r>
      <w:r w:rsidR="00F56DCF">
        <w:rPr>
          <w:rFonts w:ascii="GHEA Grapalat" w:hAnsi="GHEA Grapalat"/>
          <w:i w:val="0"/>
          <w:lang w:val="hy-AM"/>
        </w:rPr>
        <w:t xml:space="preserve">օգոստոսի </w:t>
      </w:r>
      <w:r w:rsidR="00F81EDA" w:rsidRPr="00F81EDA">
        <w:rPr>
          <w:rFonts w:ascii="GHEA Grapalat" w:hAnsi="GHEA Grapalat"/>
          <w:i w:val="0"/>
          <w:lang w:val="af-ZA"/>
        </w:rPr>
        <w:t>2</w:t>
      </w:r>
      <w:r w:rsidR="003A7D48">
        <w:rPr>
          <w:rFonts w:ascii="GHEA Grapalat" w:hAnsi="GHEA Grapalat"/>
          <w:i w:val="0"/>
          <w:lang w:val="hy-AM"/>
        </w:rPr>
        <w:t>8</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4C0C35CB" w:rsidR="00114E08" w:rsidRPr="00390D42"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8" w:history="1">
        <w:r w:rsidR="00114E08" w:rsidRPr="00114E08">
          <w:rPr>
            <w:rStyle w:val="Hyperlink"/>
            <w:rFonts w:ascii="GHEA Grapalat" w:hAnsi="GHEA Grapalat"/>
            <w:lang w:val="af-ZA"/>
          </w:rPr>
          <w:t>armine.galustyan@moh.am</w:t>
        </w:r>
      </w:hyperlink>
    </w:p>
    <w:p w14:paraId="292A66D4" w14:textId="77777777" w:rsidR="009F18D0" w:rsidRPr="00114E08" w:rsidRDefault="009F18D0" w:rsidP="00EF3662">
      <w:pPr>
        <w:pStyle w:val="BodyTextIndent"/>
        <w:spacing w:line="240" w:lineRule="auto"/>
        <w:rPr>
          <w:rFonts w:ascii="GHEA Grapalat" w:hAnsi="GHEA Grapalat"/>
          <w:lang w:val="af-ZA"/>
        </w:rPr>
      </w:pPr>
    </w:p>
    <w:p w14:paraId="4E4D7A55" w14:textId="4F61B79D" w:rsidR="00754697" w:rsidRPr="00114E08" w:rsidRDefault="00754697" w:rsidP="00114E08">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proofErr w:type="spellStart"/>
      <w:r w:rsidR="004F6F70"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7487D39C" w:rsidR="00B94D99" w:rsidRPr="009B72FB" w:rsidRDefault="00F56DCF"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F81EDA">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F81EDA">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F81EDA">
        <w:rPr>
          <w:rFonts w:ascii="GHEA Grapalat" w:hAnsi="GHEA Grapalat" w:cs="Sylfaen"/>
          <w:color w:val="000000"/>
          <w:sz w:val="20"/>
          <w:szCs w:val="20"/>
          <w:lang w:val="af-ZA"/>
        </w:rPr>
        <w:t>-2025/49</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25B1AB61"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84717">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F56DCF">
        <w:rPr>
          <w:rFonts w:ascii="GHEA Grapalat" w:hAnsi="GHEA Grapalat" w:cs="Sylfaen"/>
          <w:color w:val="000000"/>
          <w:sz w:val="20"/>
          <w:szCs w:val="20"/>
          <w:lang w:val="hy-AM"/>
        </w:rPr>
        <w:t xml:space="preserve">Օգոստոսի </w:t>
      </w:r>
      <w:r w:rsidR="00F81EDA" w:rsidRPr="006918B5">
        <w:rPr>
          <w:rFonts w:ascii="GHEA Grapalat" w:hAnsi="GHEA Grapalat" w:cs="Sylfaen"/>
          <w:color w:val="000000"/>
          <w:sz w:val="20"/>
          <w:szCs w:val="20"/>
          <w:lang w:val="af-ZA"/>
        </w:rPr>
        <w:t>18</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50838FD" w14:textId="0876BDD5" w:rsidR="00D16816" w:rsidRDefault="00F171E1" w:rsidP="00D16816">
      <w:pPr>
        <w:pStyle w:val="BodyText"/>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4F6F70">
        <w:rPr>
          <w:rFonts w:ascii="GHEA Grapalat" w:hAnsi="GHEA Grapalat" w:cs="Sylfaen"/>
        </w:rPr>
        <w:t>ՆԱԽԱԳԾԱՆԱԽԱՀԱՇՎԱՅԻՆ</w:t>
      </w:r>
      <w:r w:rsidR="004F6F70" w:rsidRPr="004F6F70">
        <w:rPr>
          <w:rFonts w:ascii="GHEA Grapalat" w:hAnsi="GHEA Grapalat" w:cs="Sylfaen"/>
          <w:lang w:val="af-ZA"/>
        </w:rPr>
        <w:t xml:space="preserve"> </w:t>
      </w:r>
      <w:r w:rsidR="004F6F70">
        <w:rPr>
          <w:rFonts w:ascii="GHEA Grapalat" w:hAnsi="GHEA Grapalat" w:cs="Sylfaen"/>
        </w:rPr>
        <w:t>ՓԱՍՏԱԹՂԹԵՐԻ</w:t>
      </w:r>
      <w:r w:rsidR="004F6F70" w:rsidRPr="004F6F70">
        <w:rPr>
          <w:rFonts w:ascii="GHEA Grapalat" w:hAnsi="GHEA Grapalat" w:cs="Sylfaen"/>
          <w:lang w:val="af-ZA"/>
        </w:rPr>
        <w:t xml:space="preserve"> </w:t>
      </w:r>
      <w:r w:rsidR="004F6F70">
        <w:rPr>
          <w:rFonts w:ascii="GHEA Grapalat" w:hAnsi="GHEA Grapalat" w:cs="Sylfaen"/>
        </w:rPr>
        <w:t>ՄՇԱԿՄԱՆ</w:t>
      </w:r>
      <w:r w:rsidR="004F6F70" w:rsidRPr="004F6F70">
        <w:rPr>
          <w:rFonts w:ascii="GHEA Grapalat" w:hAnsi="GHEA Grapalat" w:cs="Sylfaen"/>
          <w:lang w:val="af-ZA"/>
        </w:rPr>
        <w:t xml:space="preserve">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51BCDA1C" w:rsidR="00096865" w:rsidRPr="00D16816" w:rsidRDefault="00D16816" w:rsidP="00D16816">
      <w:pPr>
        <w:pStyle w:val="BodyText"/>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3AEF72E3" w14:textId="77777777" w:rsidR="00A70AA0" w:rsidRPr="002B23A2" w:rsidRDefault="00A70AA0">
      <w:pPr>
        <w:rPr>
          <w:rFonts w:ascii="GHEA Grapalat" w:hAnsi="GHEA Grapalat" w:cs="Sylfaen"/>
          <w:i/>
          <w:sz w:val="22"/>
          <w:szCs w:val="22"/>
          <w:lang w:val="af-ZA"/>
        </w:rPr>
      </w:pPr>
      <w:r w:rsidRPr="002B23A2">
        <w:rPr>
          <w:rFonts w:ascii="GHEA Grapalat" w:hAnsi="GHEA Grapalat" w:cs="Sylfaen"/>
          <w:i/>
          <w:sz w:val="22"/>
          <w:szCs w:val="22"/>
          <w:lang w:val="af-ZA"/>
        </w:rPr>
        <w:br w:type="page"/>
      </w:r>
    </w:p>
    <w:p w14:paraId="06547AA4" w14:textId="58727B42"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324D7">
        <w:fldChar w:fldCharType="begin"/>
      </w:r>
      <w:r w:rsidR="001324D7" w:rsidRPr="008A5CBF">
        <w:rPr>
          <w:lang w:val="af-ZA"/>
        </w:rPr>
        <w:instrText xml:space="preserve"> HYPERLINK "http://gnumner.am/website/images/original/%D5%88%D5%92%D5%82%D4%B5%D5%91%D5%88%D5%92%D5%85%D5%91.docx" </w:instrText>
      </w:r>
      <w:r w:rsidR="001324D7">
        <w:fldChar w:fldCharType="separate"/>
      </w:r>
      <w:r w:rsidR="00F60C5F" w:rsidRPr="00F566BF">
        <w:rPr>
          <w:rFonts w:ascii="GHEA Grapalat" w:hAnsi="GHEA Grapalat" w:cs="Sylfaen"/>
          <w:i/>
          <w:sz w:val="22"/>
          <w:szCs w:val="22"/>
          <w:lang w:val="af-ZA"/>
        </w:rPr>
        <w:t>Էլեկտրոնային գնումների կատարման ուղեցույց</w:t>
      </w:r>
      <w:r w:rsidR="001324D7">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D270CB">
        <w:fldChar w:fldCharType="begin"/>
      </w:r>
      <w:r w:rsidR="00D270CB" w:rsidRPr="003A7D48">
        <w:rPr>
          <w:lang w:val="af-ZA"/>
        </w:rPr>
        <w:instrText xml:space="preserve"> HYPERLINK "http://gnumner.am/hy/page/ughecuycner_dzernarkner/" </w:instrText>
      </w:r>
      <w:r w:rsidR="00D270CB">
        <w:fldChar w:fldCharType="separate"/>
      </w:r>
      <w:r w:rsidRPr="00F566BF">
        <w:rPr>
          <w:rFonts w:ascii="GHEA Grapalat" w:hAnsi="GHEA Grapalat" w:cs="Sylfaen"/>
          <w:i/>
          <w:sz w:val="22"/>
          <w:szCs w:val="22"/>
          <w:lang w:val="af-ZA"/>
        </w:rPr>
        <w:t>http://gnumner.am/hy/page/ughecuycner_dzernarkner/</w:t>
      </w:r>
      <w:r w:rsidR="00D270C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1299C9" w14:textId="1210FB80"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Pr="004F6F70">
        <w:rPr>
          <w:rFonts w:ascii="GHEA Grapalat" w:hAnsi="GHEA Grapalat"/>
          <w:b/>
          <w:sz w:val="20"/>
          <w:lang w:val="af-ZA"/>
        </w:rPr>
        <w:t>ՆԱԽԱԳԾԱՆԱԽԱՀԱՇՎԱՅԻՆ ՓԱՍՏԱԹՂԹԵՐԻ ՄՇԱԿՄԱՆ 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31A3858" w14:textId="77777777" w:rsidR="00447CC3" w:rsidRPr="001820DF" w:rsidRDefault="00096865" w:rsidP="00447CC3">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447CC3" w:rsidRPr="00972668">
        <w:rPr>
          <w:rFonts w:ascii="GHEA Grapalat" w:hAnsi="GHEA Grapalat" w:cs="Sylfaen"/>
          <w:sz w:val="20"/>
        </w:rPr>
        <w:t>Մասնակցի</w:t>
      </w:r>
      <w:proofErr w:type="spellEnd"/>
      <w:r w:rsidR="00447CC3" w:rsidRPr="00972668">
        <w:rPr>
          <w:rFonts w:ascii="GHEA Grapalat" w:hAnsi="GHEA Grapalat" w:cs="Times Armenian"/>
          <w:sz w:val="20"/>
          <w:lang w:val="af-ZA"/>
        </w:rPr>
        <w:t xml:space="preserve"> </w:t>
      </w:r>
      <w:proofErr w:type="spellStart"/>
      <w:r w:rsidR="00447CC3" w:rsidRPr="00972668">
        <w:rPr>
          <w:rFonts w:ascii="GHEA Grapalat" w:hAnsi="GHEA Grapalat" w:cs="Sylfaen"/>
          <w:sz w:val="20"/>
        </w:rPr>
        <w:t>մասնակցության</w:t>
      </w:r>
      <w:proofErr w:type="spellEnd"/>
      <w:r w:rsidR="00447CC3" w:rsidRPr="00972668">
        <w:rPr>
          <w:rFonts w:ascii="GHEA Grapalat" w:hAnsi="GHEA Grapalat" w:cs="Times Armenian"/>
          <w:sz w:val="20"/>
          <w:lang w:val="af-ZA"/>
        </w:rPr>
        <w:t xml:space="preserve"> </w:t>
      </w:r>
      <w:proofErr w:type="spellStart"/>
      <w:r w:rsidR="00447CC3" w:rsidRPr="00972668">
        <w:rPr>
          <w:rFonts w:ascii="GHEA Grapalat" w:hAnsi="GHEA Grapalat" w:cs="Sylfaen"/>
          <w:sz w:val="20"/>
        </w:rPr>
        <w:t>իրավունքի</w:t>
      </w:r>
      <w:proofErr w:type="spellEnd"/>
      <w:r w:rsidR="00447CC3" w:rsidRPr="00972668">
        <w:rPr>
          <w:rFonts w:ascii="GHEA Grapalat" w:hAnsi="GHEA Grapalat" w:cs="Times Armenian"/>
          <w:sz w:val="20"/>
          <w:lang w:val="af-ZA"/>
        </w:rPr>
        <w:t xml:space="preserve"> </w:t>
      </w:r>
      <w:proofErr w:type="spellStart"/>
      <w:r w:rsidR="00447CC3" w:rsidRPr="00972668">
        <w:rPr>
          <w:rFonts w:ascii="GHEA Grapalat" w:hAnsi="GHEA Grapalat" w:cs="Sylfaen"/>
          <w:sz w:val="20"/>
        </w:rPr>
        <w:t>պահանջները</w:t>
      </w:r>
      <w:proofErr w:type="spellEnd"/>
      <w:r w:rsidR="00447CC3" w:rsidRPr="00DC0D0F">
        <w:rPr>
          <w:rFonts w:ascii="GHEA Grapalat" w:hAnsi="GHEA Grapalat" w:cs="Sylfaen"/>
          <w:sz w:val="20"/>
          <w:lang w:val="af-ZA"/>
        </w:rPr>
        <w:t>,</w:t>
      </w:r>
      <w:r w:rsidR="00447CC3" w:rsidRPr="00AC61F9">
        <w:rPr>
          <w:lang w:val="af-ZA"/>
        </w:rPr>
        <w:t xml:space="preserve"> </w:t>
      </w:r>
      <w:proofErr w:type="spellStart"/>
      <w:r w:rsidR="00447CC3" w:rsidRPr="00DC0D0F">
        <w:rPr>
          <w:rFonts w:ascii="GHEA Grapalat" w:hAnsi="GHEA Grapalat" w:cs="Sylfaen"/>
          <w:sz w:val="20"/>
        </w:rPr>
        <w:t>որակավորման</w:t>
      </w:r>
      <w:proofErr w:type="spellEnd"/>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չափանիշները</w:t>
      </w:r>
      <w:proofErr w:type="spellEnd"/>
      <w:r w:rsidR="00447CC3" w:rsidRPr="00DC0D0F">
        <w:rPr>
          <w:rFonts w:ascii="GHEA Grapalat" w:hAnsi="GHEA Grapalat" w:cs="Sylfaen"/>
          <w:sz w:val="20"/>
          <w:lang w:val="af-ZA"/>
        </w:rPr>
        <w:t xml:space="preserve">  </w:t>
      </w:r>
      <w:r w:rsidR="00447CC3" w:rsidRPr="00DC0D0F">
        <w:rPr>
          <w:rFonts w:ascii="GHEA Grapalat" w:hAnsi="GHEA Grapalat" w:cs="Sylfaen"/>
          <w:sz w:val="20"/>
        </w:rPr>
        <w:t>և</w:t>
      </w:r>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դրանց</w:t>
      </w:r>
      <w:proofErr w:type="spellEnd"/>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գնահատման</w:t>
      </w:r>
      <w:proofErr w:type="spellEnd"/>
      <w:r w:rsidR="00447CC3" w:rsidRPr="00DC0D0F">
        <w:rPr>
          <w:rFonts w:ascii="GHEA Grapalat" w:hAnsi="GHEA Grapalat" w:cs="Sylfaen"/>
          <w:sz w:val="20"/>
          <w:lang w:val="af-ZA"/>
        </w:rPr>
        <w:t xml:space="preserve"> </w:t>
      </w:r>
      <w:proofErr w:type="spellStart"/>
      <w:r w:rsidR="00447CC3" w:rsidRPr="00DC0D0F">
        <w:rPr>
          <w:rFonts w:ascii="GHEA Grapalat" w:hAnsi="GHEA Grapalat" w:cs="Sylfaen"/>
          <w:sz w:val="20"/>
        </w:rPr>
        <w:t>կարգը</w:t>
      </w:r>
      <w:proofErr w:type="spellEnd"/>
      <w:r w:rsidR="00447CC3" w:rsidRPr="00C37777">
        <w:rPr>
          <w:rFonts w:ascii="GHEA Grapalat" w:hAnsi="GHEA Grapalat" w:cs="Sylfaen"/>
          <w:sz w:val="20"/>
          <w:lang w:val="af-ZA"/>
        </w:rPr>
        <w:t xml:space="preserve"> </w:t>
      </w:r>
    </w:p>
    <w:p w14:paraId="524E4150" w14:textId="2FF0684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55D12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65F2E0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F04711">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3AD748A0" w:rsidR="00096865" w:rsidRPr="00F566BF" w:rsidRDefault="00096865" w:rsidP="00F04711">
      <w:pPr>
        <w:tabs>
          <w:tab w:val="left" w:pos="0"/>
          <w:tab w:val="left" w:pos="135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F04711">
        <w:rPr>
          <w:rFonts w:ascii="GHEA Grapalat" w:hAnsi="GHEA Grapalat"/>
          <w:sz w:val="20"/>
          <w:lang w:val="hy-AM"/>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A947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56DCF">
        <w:rPr>
          <w:rFonts w:ascii="GHEA Grapalat" w:hAnsi="GHEA Grapalat" w:cs="Times Armenian"/>
          <w:sz w:val="20"/>
          <w:lang w:val="af-ZA"/>
        </w:rPr>
        <w:t>ՀՀ ԱՆ ԳՀԽԾՁԲ-2025/49</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3"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2E65A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proofErr w:type="spellStart"/>
      <w:r w:rsidR="000402B8">
        <w:rPr>
          <w:rFonts w:ascii="GHEA Grapalat" w:hAnsi="GHEA Grapalat" w:cs="Sylfaen"/>
          <w:i w:val="0"/>
          <w:lang w:val="ru-RU"/>
        </w:rPr>
        <w:t>ան</w:t>
      </w:r>
      <w:proofErr w:type="spellEnd"/>
      <w:r w:rsidR="000402B8" w:rsidRPr="000402B8">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4F6F70" w:rsidRPr="000402B8">
        <w:rPr>
          <w:rFonts w:ascii="GHEA Grapalat" w:hAnsi="GHEA Grapalat"/>
          <w:i w:val="0"/>
        </w:rPr>
        <w:t>Նախագծանախահաշվային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փաստաթղթերի</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մշակման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91EEE">
        <w:rPr>
          <w:rFonts w:ascii="GHEA Grapalat" w:hAnsi="GHEA Grapalat"/>
          <w:i w:val="0"/>
          <w:lang w:val="en-US"/>
        </w:rPr>
        <w:t>1</w:t>
      </w:r>
      <w:r w:rsidR="000402B8" w:rsidRPr="000402B8">
        <w:rPr>
          <w:rFonts w:ascii="GHEA Grapalat" w:hAnsi="GHEA Grapalat"/>
          <w:i w:val="0"/>
          <w:lang w:val="en-US"/>
        </w:rPr>
        <w:t xml:space="preserve"> /</w:t>
      </w:r>
      <w:r w:rsidR="00091EEE">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503"/>
        <w:gridCol w:w="7263"/>
      </w:tblGrid>
      <w:tr w:rsidR="00447CC3" w:rsidRPr="00F566BF" w14:paraId="2EC3CB48" w14:textId="77777777" w:rsidTr="00091EEE">
        <w:trPr>
          <w:trHeight w:val="353"/>
        </w:trPr>
        <w:tc>
          <w:tcPr>
            <w:tcW w:w="2727" w:type="dxa"/>
            <w:gridSpan w:val="2"/>
            <w:vAlign w:val="center"/>
          </w:tcPr>
          <w:p w14:paraId="27E4CFE6" w14:textId="77777777" w:rsidR="00447CC3" w:rsidRPr="00F566BF" w:rsidRDefault="00447CC3"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63" w:type="dxa"/>
            <w:vMerge w:val="restart"/>
            <w:vAlign w:val="center"/>
          </w:tcPr>
          <w:p w14:paraId="1008702B" w14:textId="77777777" w:rsidR="00447CC3" w:rsidRPr="00F566BF" w:rsidRDefault="00447CC3"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CC3" w:rsidRPr="00F566BF" w14:paraId="3C4421C5" w14:textId="77777777" w:rsidTr="00091EEE">
        <w:trPr>
          <w:trHeight w:val="141"/>
        </w:trPr>
        <w:tc>
          <w:tcPr>
            <w:tcW w:w="1224" w:type="dxa"/>
            <w:vAlign w:val="center"/>
          </w:tcPr>
          <w:p w14:paraId="285A62B3" w14:textId="77777777" w:rsidR="00447CC3" w:rsidRPr="00F566BF" w:rsidRDefault="00447CC3" w:rsidP="00091EE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03" w:type="dxa"/>
            <w:vAlign w:val="center"/>
          </w:tcPr>
          <w:p w14:paraId="2E8922D4" w14:textId="77777777" w:rsidR="00447CC3" w:rsidRPr="00F566BF" w:rsidRDefault="00447CC3" w:rsidP="00091EEE">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3" w:type="dxa"/>
            <w:vMerge/>
            <w:vAlign w:val="center"/>
          </w:tcPr>
          <w:p w14:paraId="5E09E286" w14:textId="77777777" w:rsidR="00447CC3" w:rsidRPr="00F566BF" w:rsidRDefault="00447CC3" w:rsidP="00EF3662">
            <w:pPr>
              <w:pStyle w:val="BodyTextIndent2"/>
              <w:spacing w:line="240" w:lineRule="auto"/>
              <w:ind w:firstLine="0"/>
              <w:jc w:val="center"/>
              <w:rPr>
                <w:rFonts w:ascii="GHEA Grapalat" w:hAnsi="GHEA Grapalat"/>
                <w:b/>
                <w:bCs/>
                <w:i/>
                <w:iCs/>
              </w:rPr>
            </w:pPr>
          </w:p>
        </w:tc>
      </w:tr>
      <w:tr w:rsidR="00F56DCF" w:rsidRPr="003A7D48" w14:paraId="382849A2" w14:textId="669A0ED4" w:rsidTr="00091EEE">
        <w:tc>
          <w:tcPr>
            <w:tcW w:w="1224" w:type="dxa"/>
            <w:vAlign w:val="center"/>
          </w:tcPr>
          <w:p w14:paraId="1CD05C68" w14:textId="77777777" w:rsidR="00F56DCF" w:rsidRPr="00F566BF" w:rsidRDefault="00F56DCF" w:rsidP="00F56DC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503" w:type="dxa"/>
            <w:vAlign w:val="center"/>
          </w:tcPr>
          <w:p w14:paraId="0075D375" w14:textId="09E6A1B3" w:rsidR="00F56DCF" w:rsidRPr="005C1DD1" w:rsidRDefault="00F56DCF" w:rsidP="00F56DCF">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31 500 000</w:t>
            </w:r>
          </w:p>
        </w:tc>
        <w:tc>
          <w:tcPr>
            <w:tcW w:w="7263" w:type="dxa"/>
            <w:vAlign w:val="center"/>
          </w:tcPr>
          <w:p w14:paraId="433DE288" w14:textId="44D954B0" w:rsidR="00F56DCF" w:rsidRPr="00AC583A" w:rsidRDefault="00F56DCF" w:rsidP="00F56DCF">
            <w:pPr>
              <w:pStyle w:val="BodyTextIndent2"/>
              <w:spacing w:line="240" w:lineRule="auto"/>
              <w:ind w:firstLine="0"/>
              <w:jc w:val="left"/>
              <w:rPr>
                <w:rFonts w:ascii="GHEA Grapalat" w:hAnsi="GHEA Grapalat"/>
                <w:i/>
                <w:color w:val="0D0D0D"/>
                <w:lang w:val="hy-AM"/>
              </w:rPr>
            </w:pPr>
            <w:r w:rsidRPr="00F56DCF">
              <w:rPr>
                <w:rFonts w:ascii="GHEA Grapalat" w:hAnsi="GHEA Grapalat"/>
                <w:i/>
                <w:color w:val="0D0D0D"/>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4F78BD">
              <w:rPr>
                <w:rFonts w:ascii="GHEA Grapalat" w:hAnsi="GHEA Grapalat"/>
                <w:i/>
                <w:color w:val="0D0D0D"/>
                <w:lang w:val="hy-AM"/>
              </w:rPr>
              <w:t>կ</w:t>
            </w:r>
            <w:r w:rsidRPr="00F56DCF">
              <w:rPr>
                <w:rFonts w:ascii="GHEA Grapalat" w:hAnsi="GHEA Grapalat"/>
                <w:i/>
                <w:color w:val="0D0D0D"/>
                <w:lang w:val="hy-AM"/>
              </w:rPr>
              <w:t xml:space="preserve"> նորոգման շինարարական աշխատանքների նախագծանախահաշվային փաստաթղթերի մշակման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585693"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Կանխավճարի</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585693"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առավելագույն</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չափը</w:t>
            </w:r>
            <w:proofErr w:type="spellEnd"/>
            <w:r w:rsidRPr="00585693">
              <w:rPr>
                <w:rFonts w:ascii="GHEA Grapalat" w:hAnsi="GHEA Grapalat" w:cs="Sylfaen"/>
                <w:b/>
                <w:i/>
                <w:sz w:val="16"/>
                <w:szCs w:val="16"/>
                <w:lang w:val="es-ES"/>
              </w:rPr>
              <w:t xml:space="preserve"> </w:t>
            </w:r>
            <w:r w:rsidR="00816505" w:rsidRPr="00585693">
              <w:rPr>
                <w:rFonts w:ascii="GHEA Grapalat" w:hAnsi="GHEA Grapalat" w:cs="Sylfaen"/>
                <w:b/>
                <w:i/>
                <w:sz w:val="16"/>
                <w:szCs w:val="16"/>
                <w:lang w:val="es-ES"/>
              </w:rPr>
              <w:t>(</w:t>
            </w:r>
            <w:r w:rsidRPr="00585693">
              <w:rPr>
                <w:rFonts w:ascii="GHEA Grapalat" w:hAnsi="GHEA Grapalat" w:cs="Sylfaen"/>
                <w:b/>
                <w:i/>
                <w:sz w:val="16"/>
                <w:szCs w:val="16"/>
                <w:lang w:val="es-ES"/>
              </w:rPr>
              <w:t xml:space="preserve">ՀՀ </w:t>
            </w:r>
            <w:proofErr w:type="spellStart"/>
            <w:r w:rsidRPr="00585693">
              <w:rPr>
                <w:rFonts w:ascii="GHEA Grapalat" w:hAnsi="GHEA Grapalat" w:cs="Sylfaen"/>
                <w:b/>
                <w:i/>
                <w:sz w:val="16"/>
                <w:szCs w:val="16"/>
                <w:lang w:val="es-ES"/>
              </w:rPr>
              <w:t>դրամ</w:t>
            </w:r>
            <w:proofErr w:type="spellEnd"/>
            <w:r w:rsidR="00816505" w:rsidRPr="00585693">
              <w:rPr>
                <w:rFonts w:ascii="GHEA Grapalat" w:hAnsi="GHEA Grapalat" w:cs="Sylfaen"/>
                <w:b/>
                <w:i/>
                <w:sz w:val="16"/>
                <w:szCs w:val="16"/>
                <w:lang w:val="es-ES"/>
              </w:rPr>
              <w:t>)</w:t>
            </w:r>
          </w:p>
        </w:tc>
        <w:tc>
          <w:tcPr>
            <w:tcW w:w="3776" w:type="dxa"/>
            <w:vAlign w:val="center"/>
          </w:tcPr>
          <w:p w14:paraId="741BE207" w14:textId="77777777" w:rsidR="0085236E" w:rsidRPr="00585693"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ժամկետը</w:t>
            </w:r>
            <w:proofErr w:type="spellEnd"/>
            <w:r w:rsidRPr="00585693">
              <w:rPr>
                <w:rFonts w:ascii="GHEA Grapalat" w:hAnsi="GHEA Grapalat" w:cs="Sylfaen"/>
                <w:b/>
                <w:i/>
                <w:sz w:val="16"/>
                <w:szCs w:val="16"/>
                <w:lang w:val="es-ES"/>
              </w:rPr>
              <w:t xml:space="preserve"> (</w:t>
            </w:r>
            <w:proofErr w:type="spellStart"/>
            <w:r w:rsidR="00816505" w:rsidRPr="00585693">
              <w:rPr>
                <w:rFonts w:ascii="GHEA Grapalat" w:hAnsi="GHEA Grapalat" w:cs="Sylfaen"/>
                <w:b/>
                <w:i/>
                <w:sz w:val="16"/>
                <w:szCs w:val="16"/>
                <w:lang w:val="es-ES"/>
              </w:rPr>
              <w:t>ամիսը</w:t>
            </w:r>
            <w:proofErr w:type="spellEnd"/>
            <w:r w:rsidR="00816505"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տարեթիվը</w:t>
            </w:r>
            <w:proofErr w:type="spellEnd"/>
            <w:r w:rsidRPr="00585693">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09AA0B28" w:rsidR="0085236E" w:rsidRPr="00585693" w:rsidRDefault="00995F6D" w:rsidP="00995F6D">
            <w:pPr>
              <w:pStyle w:val="BodyTextIndent2"/>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000718EB" w14:textId="0778F07B" w:rsidR="0085236E" w:rsidRPr="00585693" w:rsidRDefault="001F6ECB" w:rsidP="00EF3662">
            <w:pPr>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Մինչև</w:t>
            </w:r>
            <w:proofErr w:type="spellEnd"/>
            <w:r w:rsidRPr="00585693">
              <w:rPr>
                <w:rFonts w:ascii="GHEA Grapalat" w:hAnsi="GHEA Grapalat" w:cs="Sylfaen"/>
                <w:b/>
                <w:i/>
                <w:sz w:val="16"/>
                <w:szCs w:val="16"/>
                <w:lang w:val="es-ES"/>
              </w:rPr>
              <w:t xml:space="preserve"> 30.12.202</w:t>
            </w:r>
            <w:r w:rsidR="00A70AA0">
              <w:rPr>
                <w:rFonts w:ascii="GHEA Grapalat" w:hAnsi="GHEA Grapalat" w:cs="Sylfaen"/>
                <w:b/>
                <w:i/>
                <w:sz w:val="16"/>
                <w:szCs w:val="16"/>
                <w:lang w:val="hy-AM"/>
              </w:rPr>
              <w:t>5</w:t>
            </w:r>
            <w:r w:rsidRPr="00585693">
              <w:rPr>
                <w:rFonts w:ascii="GHEA Grapalat" w:hAnsi="GHEA Grapalat" w:cs="Sylfaen"/>
                <w:b/>
                <w:i/>
                <w:sz w:val="16"/>
                <w:szCs w:val="16"/>
                <w:lang w:val="es-ES"/>
              </w:rPr>
              <w:t>թ.</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25C08550" w14:textId="77777777" w:rsidR="00AE7B06" w:rsidRPr="00AE7B06" w:rsidRDefault="00AE7B06"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4B604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B6049">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274FC1CD" w14:textId="77777777" w:rsidR="004B6049" w:rsidRDefault="00753E6E" w:rsidP="004B6049">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29406AD9"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4B6049">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B6049">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B6049">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B6049">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4B604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4B6049">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B6049">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4B6049">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9015C6" w14:textId="77777777" w:rsidR="004B6049"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7D03092" w14:textId="77777777" w:rsidR="004B6049"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4A7DFD"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B6049">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B6049">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B6049">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4D6B7D9" w14:textId="20E18BBC" w:rsidR="00342CA4" w:rsidRPr="005E1F72" w:rsidRDefault="00342CA4" w:rsidP="00342CA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57B050" w14:textId="77777777" w:rsidR="00342CA4" w:rsidRPr="005E1F72" w:rsidRDefault="00342CA4" w:rsidP="00342CA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229EC09" w14:textId="6B77253A" w:rsidR="00342CA4" w:rsidRPr="005E1F72" w:rsidRDefault="00342CA4" w:rsidP="00342CA4">
      <w:pPr>
        <w:ind w:firstLine="567"/>
        <w:jc w:val="both"/>
        <w:rPr>
          <w:rFonts w:ascii="GHEA Grapalat" w:hAnsi="GHEA Grapalat" w:cs="Arial Armenian"/>
          <w:sz w:val="20"/>
          <w:lang w:val="hy-AM"/>
        </w:rPr>
      </w:pPr>
      <w:r>
        <w:rPr>
          <w:rFonts w:ascii="GHEA Grapalat" w:hAnsi="GHEA Grapalat" w:cs="Arial Armenian"/>
          <w:sz w:val="20"/>
          <w:lang w:val="hy-AM"/>
        </w:rPr>
        <w:t>2</w:t>
      </w:r>
      <w:r w:rsidR="00B506B5">
        <w:rPr>
          <w:rFonts w:ascii="GHEA Grapalat" w:hAnsi="GHEA Grapalat" w:cs="Arial Armenian"/>
          <w:sz w:val="20"/>
          <w:lang w:val="hy-AM"/>
        </w:rPr>
        <w:tab/>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7A9B024" w14:textId="77777777" w:rsidR="009B72FB" w:rsidRDefault="009B72FB" w:rsidP="008F440B">
      <w:pPr>
        <w:ind w:firstLine="284"/>
        <w:jc w:val="both"/>
        <w:rPr>
          <w:rFonts w:ascii="GHEA Grapalat" w:hAnsi="GHEA Grapalat"/>
          <w:b/>
          <w:color w:val="000000"/>
          <w:sz w:val="20"/>
          <w:szCs w:val="20"/>
          <w:lang w:val="hy-AM"/>
        </w:rPr>
      </w:pPr>
    </w:p>
    <w:p w14:paraId="6BB02C71" w14:textId="77777777" w:rsidR="00AC583A" w:rsidRDefault="00AC583A">
      <w:pPr>
        <w:rPr>
          <w:rFonts w:ascii="GHEA Grapalat" w:hAnsi="GHEA Grapalat"/>
          <w:b/>
          <w:color w:val="000000"/>
          <w:sz w:val="20"/>
          <w:szCs w:val="20"/>
          <w:lang w:val="hy-AM"/>
        </w:rPr>
      </w:pPr>
      <w:r>
        <w:rPr>
          <w:rFonts w:ascii="GHEA Grapalat" w:hAnsi="GHEA Grapalat"/>
          <w:b/>
          <w:color w:val="000000"/>
          <w:sz w:val="20"/>
          <w:szCs w:val="20"/>
          <w:lang w:val="hy-AM"/>
        </w:rPr>
        <w:br w:type="page"/>
      </w:r>
    </w:p>
    <w:p w14:paraId="34600484" w14:textId="26642A1C" w:rsidR="008F440B" w:rsidRDefault="008F440B" w:rsidP="008F440B">
      <w:pPr>
        <w:ind w:firstLine="284"/>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lastRenderedPageBreak/>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676C0268" w14:textId="77777777" w:rsidR="004B6049" w:rsidRPr="004B6049" w:rsidRDefault="004B6049" w:rsidP="004B6049">
      <w:pPr>
        <w:ind w:firstLine="284"/>
        <w:jc w:val="both"/>
        <w:rPr>
          <w:rFonts w:ascii="GHEA Grapalat" w:hAnsi="GHEA Grapalat" w:cs="Sylfaen"/>
          <w:b/>
          <w:color w:val="000000"/>
          <w:sz w:val="20"/>
          <w:szCs w:val="20"/>
          <w:lang w:val="hy-AM"/>
        </w:rPr>
      </w:pPr>
      <w:r w:rsidRPr="004B6049">
        <w:rPr>
          <w:rFonts w:ascii="GHEA Grapalat" w:hAnsi="GHEA Grapalat"/>
          <w:b/>
          <w:sz w:val="20"/>
          <w:szCs w:val="20"/>
          <w:u w:val="single"/>
          <w:lang w:val="hy-AM"/>
        </w:rPr>
        <w:t>Մասնակցի հայտի գնահատման առավելագույն չափ է սահմանվում 100 միավորը:</w:t>
      </w:r>
    </w:p>
    <w:p w14:paraId="35A53C81" w14:textId="77777777" w:rsidR="004B6049" w:rsidRPr="004B6049" w:rsidRDefault="004B6049" w:rsidP="004B6049">
      <w:pPr>
        <w:jc w:val="center"/>
        <w:rPr>
          <w:rFonts w:ascii="GHEA Grapalat" w:hAnsi="GHEA Grapalat"/>
          <w:sz w:val="6"/>
          <w:szCs w:val="20"/>
          <w:lang w:val="hy-AM"/>
        </w:rPr>
      </w:pPr>
    </w:p>
    <w:p w14:paraId="1F0EE9D9" w14:textId="77777777" w:rsidR="004B6049" w:rsidRPr="004B6049" w:rsidRDefault="004B6049" w:rsidP="004B6049">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4B6049" w14:paraId="3F901DB4" w14:textId="77777777" w:rsidTr="00C23DAC">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2DDA2A" w14:textId="77777777" w:rsidR="004B6049" w:rsidRDefault="004B6049" w:rsidP="00C23DAC">
            <w:pPr>
              <w:jc w:val="center"/>
              <w:rPr>
                <w:rFonts w:ascii="GHEA Grapalat" w:hAnsi="GHEA Grapalat"/>
                <w:b/>
                <w:sz w:val="18"/>
                <w:szCs w:val="18"/>
              </w:rPr>
            </w:pPr>
            <w:r>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C1736CD" w14:textId="77777777" w:rsidR="004B6049" w:rsidRDefault="004B6049" w:rsidP="00C23DAC">
            <w:pPr>
              <w:jc w:val="center"/>
              <w:rPr>
                <w:rFonts w:ascii="GHEA Grapalat" w:hAnsi="GHEA Grapalat"/>
                <w:b/>
                <w:sz w:val="18"/>
                <w:szCs w:val="18"/>
              </w:rPr>
            </w:pPr>
            <w:r>
              <w:rPr>
                <w:rFonts w:ascii="GHEA Grapalat" w:hAnsi="GHEA Grapalat"/>
                <w:b/>
                <w:sz w:val="18"/>
                <w:szCs w:val="18"/>
              </w:rPr>
              <w:t xml:space="preserve">ՄԱՍՆԱԿՑԻ ՀԱՅՏԻ ԳՆԱՀԱՏՄԱՆ ՉԱՓԱՆԻՇՆԵՐ </w:t>
            </w: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9E437E" w14:textId="77777777" w:rsidR="004B6049" w:rsidRDefault="004B6049" w:rsidP="00C23DAC">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4B6049" w14:paraId="623D2A81" w14:textId="77777777" w:rsidTr="00C23DAC">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16D04F92" w14:textId="77777777" w:rsidR="004B6049" w:rsidRDefault="004B6049" w:rsidP="00C23DAC">
            <w:pPr>
              <w:jc w:val="center"/>
              <w:rPr>
                <w:rFonts w:ascii="GHEA Grapalat" w:hAnsi="GHEA Grapalat"/>
                <w:sz w:val="18"/>
                <w:szCs w:val="18"/>
              </w:rPr>
            </w:pPr>
            <w:r>
              <w:rPr>
                <w:rFonts w:ascii="GHEA Grapalat" w:hAnsi="GHEA Grapalat"/>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14:paraId="50894AF6" w14:textId="77777777" w:rsidR="004B6049" w:rsidRDefault="004B6049" w:rsidP="00C23DAC">
            <w:pPr>
              <w:rPr>
                <w:rFonts w:ascii="GHEA Grapalat" w:hAnsi="GHEA Grapalat"/>
                <w:b/>
                <w:sz w:val="18"/>
                <w:szCs w:val="18"/>
              </w:rPr>
            </w:pPr>
            <w:r>
              <w:rPr>
                <w:rFonts w:ascii="GHEA Grapalat" w:hAnsi="GHEA Grapalat"/>
                <w:b/>
                <w:sz w:val="18"/>
                <w:szCs w:val="18"/>
              </w:rPr>
              <w:t>ՀԱՄԱՊԱՏԱՍԽԱՆՈՒԹՅԱՆ ՉԱՓԱՆԻՇՆԵՐ</w:t>
            </w:r>
          </w:p>
          <w:p w14:paraId="3E0D9EAD" w14:textId="77777777" w:rsidR="004B6049" w:rsidRDefault="004B6049" w:rsidP="00C23DAC">
            <w:pPr>
              <w:rPr>
                <w:rFonts w:ascii="GHEA Grapalat" w:hAnsi="GHEA Grapalat"/>
                <w:b/>
                <w:sz w:val="18"/>
                <w:szCs w:val="18"/>
              </w:rPr>
            </w:pPr>
            <w:r>
              <w:rPr>
                <w:rFonts w:ascii="GHEA Grapalat" w:hAnsi="GHEA Grapalat"/>
                <w:sz w:val="18"/>
                <w:szCs w:val="18"/>
              </w:rPr>
              <w:t>(</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փորձառություն</w:t>
            </w:r>
            <w:proofErr w:type="spellEnd"/>
            <w:r>
              <w:rPr>
                <w:rFonts w:ascii="GHEA Grapalat" w:hAnsi="GHEA Grapalat"/>
                <w:sz w:val="18"/>
                <w:szCs w:val="18"/>
              </w:rPr>
              <w:t xml:space="preserve">, </w:t>
            </w:r>
            <w:proofErr w:type="spellStart"/>
            <w:r>
              <w:rPr>
                <w:rFonts w:ascii="GHEA Grapalat" w:hAnsi="GHEA Grapalat"/>
                <w:sz w:val="18"/>
                <w:szCs w:val="18"/>
              </w:rPr>
              <w:t>լիցենզիա</w:t>
            </w:r>
            <w:proofErr w:type="spellEnd"/>
            <w:r>
              <w:rPr>
                <w:rFonts w:ascii="GHEA Grapalat" w:hAnsi="GHEA Grapalat"/>
                <w:sz w:val="18"/>
                <w:szCs w:val="18"/>
              </w:rPr>
              <w:t xml:space="preserve"> և </w:t>
            </w:r>
            <w:proofErr w:type="spellStart"/>
            <w:r>
              <w:rPr>
                <w:rFonts w:ascii="GHEA Grapalat" w:hAnsi="GHEA Grapalat"/>
                <w:sz w:val="18"/>
                <w:szCs w:val="18"/>
              </w:rPr>
              <w:t>լիցենզիայի</w:t>
            </w:r>
            <w:proofErr w:type="spellEnd"/>
            <w:r>
              <w:rPr>
                <w:rFonts w:ascii="GHEA Grapalat" w:hAnsi="GHEA Grapalat"/>
                <w:sz w:val="18"/>
                <w:szCs w:val="18"/>
              </w:rPr>
              <w:t xml:space="preserve"> </w:t>
            </w:r>
            <w:proofErr w:type="spellStart"/>
            <w:r>
              <w:rPr>
                <w:rFonts w:ascii="GHEA Grapalat" w:hAnsi="GHEA Grapalat"/>
                <w:sz w:val="18"/>
                <w:szCs w:val="18"/>
              </w:rPr>
              <w:t>ներդիր</w:t>
            </w:r>
            <w:proofErr w:type="spellEnd"/>
            <w:r>
              <w:rPr>
                <w:rFonts w:ascii="GHEA Grapalat" w:hAnsi="GHEA Grapalat"/>
                <w:sz w:val="18"/>
                <w:szCs w:val="18"/>
              </w:rPr>
              <w:t>)</w:t>
            </w:r>
          </w:p>
        </w:tc>
        <w:tc>
          <w:tcPr>
            <w:tcW w:w="2636" w:type="dxa"/>
            <w:tcBorders>
              <w:top w:val="single" w:sz="4" w:space="0" w:color="auto"/>
              <w:left w:val="single" w:sz="4" w:space="0" w:color="auto"/>
              <w:bottom w:val="single" w:sz="4" w:space="0" w:color="auto"/>
              <w:right w:val="single" w:sz="4" w:space="0" w:color="auto"/>
            </w:tcBorders>
            <w:vAlign w:val="center"/>
            <w:hideMark/>
          </w:tcPr>
          <w:p w14:paraId="2B8D2E7D" w14:textId="77777777" w:rsidR="004B6049" w:rsidRDefault="004B6049" w:rsidP="00C23DAC">
            <w:pPr>
              <w:jc w:val="center"/>
              <w:rPr>
                <w:rFonts w:ascii="GHEA Grapalat" w:hAnsi="GHEA Grapalat"/>
                <w:b/>
                <w:sz w:val="18"/>
                <w:szCs w:val="18"/>
              </w:rPr>
            </w:pPr>
            <w:proofErr w:type="spellStart"/>
            <w:r>
              <w:rPr>
                <w:rFonts w:ascii="GHEA Grapalat" w:hAnsi="GHEA Grapalat"/>
                <w:b/>
                <w:sz w:val="18"/>
                <w:szCs w:val="18"/>
              </w:rPr>
              <w:t>Բավարար</w:t>
            </w:r>
            <w:proofErr w:type="spellEnd"/>
            <w:r>
              <w:rPr>
                <w:rFonts w:ascii="GHEA Grapalat" w:hAnsi="GHEA Grapalat"/>
                <w:b/>
                <w:sz w:val="18"/>
                <w:szCs w:val="18"/>
              </w:rPr>
              <w:t xml:space="preserve"> / </w:t>
            </w:r>
            <w:proofErr w:type="spellStart"/>
            <w:r>
              <w:rPr>
                <w:rFonts w:ascii="GHEA Grapalat" w:hAnsi="GHEA Grapalat"/>
                <w:b/>
                <w:sz w:val="18"/>
                <w:szCs w:val="18"/>
              </w:rPr>
              <w:t>Անբավարար</w:t>
            </w:r>
            <w:proofErr w:type="spellEnd"/>
          </w:p>
        </w:tc>
      </w:tr>
      <w:tr w:rsidR="004B6049" w14:paraId="3515D9B3" w14:textId="77777777" w:rsidTr="00C23DAC">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14:paraId="5F948070" w14:textId="77777777" w:rsidR="004B6049" w:rsidRDefault="004B6049" w:rsidP="00C23DAC">
            <w:pPr>
              <w:jc w:val="center"/>
              <w:rPr>
                <w:rFonts w:ascii="GHEA Grapalat" w:hAnsi="GHEA Grapalat"/>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14:paraId="5F101FE7" w14:textId="77777777" w:rsidR="004B6049" w:rsidRDefault="004B6049" w:rsidP="00C23DAC">
            <w:pPr>
              <w:rPr>
                <w:rFonts w:ascii="GHEA Grapalat" w:hAnsi="GHEA Grapalat"/>
                <w:b/>
                <w:sz w:val="18"/>
                <w:szCs w:val="18"/>
              </w:rPr>
            </w:pP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8A4CB3F" w14:textId="77777777" w:rsidR="004B6049" w:rsidRDefault="004B6049" w:rsidP="00C23DAC">
            <w:pPr>
              <w:jc w:val="center"/>
              <w:rPr>
                <w:rFonts w:ascii="GHEA Grapalat" w:hAnsi="GHEA Grapalat"/>
                <w:b/>
                <w:sz w:val="18"/>
                <w:szCs w:val="18"/>
              </w:rPr>
            </w:pPr>
            <w:r>
              <w:rPr>
                <w:rFonts w:ascii="GHEA Grapalat" w:hAnsi="GHEA Grapalat"/>
                <w:b/>
                <w:sz w:val="18"/>
                <w:szCs w:val="18"/>
              </w:rPr>
              <w:t>ՀԱՄԱՄԱՍՆՈՒԹՅՈՒՆ</w:t>
            </w:r>
          </w:p>
        </w:tc>
      </w:tr>
      <w:tr w:rsidR="004B6049" w14:paraId="4046072C" w14:textId="77777777" w:rsidTr="00C23DAC">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224D6924" w14:textId="77777777" w:rsidR="004B6049" w:rsidRDefault="004B6049" w:rsidP="00C23DAC">
            <w:pPr>
              <w:jc w:val="center"/>
              <w:rPr>
                <w:rFonts w:ascii="GHEA Grapalat" w:hAnsi="GHEA Grapalat"/>
                <w:sz w:val="18"/>
                <w:szCs w:val="18"/>
              </w:rPr>
            </w:pPr>
            <w:r>
              <w:rPr>
                <w:rFonts w:ascii="GHEA Grapalat" w:hAnsi="GHEA Grapalat"/>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14:paraId="0EC75E00" w14:textId="77777777" w:rsidR="004B6049" w:rsidRDefault="004B6049" w:rsidP="00C23DAC">
            <w:pPr>
              <w:rPr>
                <w:rFonts w:ascii="GHEA Grapalat" w:hAnsi="GHEA Grapalat"/>
                <w:b/>
                <w:sz w:val="18"/>
                <w:szCs w:val="18"/>
              </w:rPr>
            </w:pPr>
            <w:r>
              <w:rPr>
                <w:rFonts w:ascii="GHEA Grapalat" w:hAnsi="GHEA Grapalat"/>
                <w:b/>
                <w:sz w:val="18"/>
                <w:szCs w:val="18"/>
              </w:rPr>
              <w:t>ՏԵԽՆԻԿԱԿԱՆ ԱՌԱՋԱՐԿ (ՏԱ)</w:t>
            </w:r>
          </w:p>
          <w:p w14:paraId="116DEA43" w14:textId="77777777" w:rsidR="004B6049" w:rsidRDefault="004B6049" w:rsidP="00C23DAC">
            <w:pPr>
              <w:rPr>
                <w:rFonts w:ascii="GHEA Grapalat" w:hAnsi="GHEA Grapalat"/>
                <w:sz w:val="18"/>
                <w:szCs w:val="18"/>
              </w:rPr>
            </w:pPr>
            <w:r>
              <w:rPr>
                <w:rFonts w:ascii="GHEA Grapalat" w:hAnsi="GHEA Grapalat"/>
                <w:sz w:val="18"/>
                <w:szCs w:val="18"/>
              </w:rPr>
              <w:t>(</w:t>
            </w:r>
            <w:proofErr w:type="spellStart"/>
            <w:r>
              <w:rPr>
                <w:rFonts w:ascii="GHEA Grapalat" w:hAnsi="GHEA Grapalat"/>
                <w:sz w:val="18"/>
                <w:szCs w:val="18"/>
              </w:rPr>
              <w:t>Աշխատակազմ</w:t>
            </w:r>
            <w:proofErr w:type="spellEnd"/>
            <w:r>
              <w:rPr>
                <w:rFonts w:ascii="GHEA Grapalat" w:hAnsi="GHEA Grapalat"/>
                <w:sz w:val="18"/>
                <w:szCs w:val="18"/>
              </w:rPr>
              <w:t xml:space="preserve"> (ՏԱ)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40C0D206" w14:textId="77777777" w:rsidR="004B6049" w:rsidRDefault="004B6049" w:rsidP="00C23DAC">
            <w:pPr>
              <w:jc w:val="center"/>
              <w:rPr>
                <w:rFonts w:ascii="GHEA Grapalat" w:hAnsi="GHEA Grapalat"/>
                <w:b/>
                <w:sz w:val="18"/>
                <w:szCs w:val="18"/>
              </w:rPr>
            </w:pPr>
            <w:r>
              <w:rPr>
                <w:rFonts w:ascii="GHEA Grapalat" w:hAnsi="GHEA Grapalat"/>
                <w:b/>
                <w:sz w:val="18"/>
                <w:szCs w:val="18"/>
              </w:rPr>
              <w:t>70 %</w:t>
            </w:r>
          </w:p>
        </w:tc>
      </w:tr>
      <w:tr w:rsidR="004B6049" w14:paraId="06CA87C3" w14:textId="77777777" w:rsidTr="00C23DAC">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598DF867" w14:textId="77777777" w:rsidR="004B6049" w:rsidRDefault="004B6049" w:rsidP="00C23DAC">
            <w:pPr>
              <w:jc w:val="center"/>
              <w:rPr>
                <w:rFonts w:ascii="GHEA Grapalat" w:hAnsi="GHEA Grapalat"/>
                <w:sz w:val="18"/>
                <w:szCs w:val="18"/>
              </w:rPr>
            </w:pPr>
            <w:r>
              <w:rPr>
                <w:rFonts w:ascii="GHEA Grapalat" w:hAnsi="GHEA Grapalat"/>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14:paraId="367F63F5" w14:textId="77777777" w:rsidR="004B6049" w:rsidRDefault="004B6049" w:rsidP="00C23DAC">
            <w:pPr>
              <w:rPr>
                <w:rFonts w:ascii="GHEA Grapalat" w:hAnsi="GHEA Grapalat"/>
                <w:b/>
                <w:sz w:val="18"/>
                <w:szCs w:val="18"/>
              </w:rPr>
            </w:pPr>
            <w:r>
              <w:rPr>
                <w:rFonts w:ascii="GHEA Grapalat" w:hAnsi="GHEA Grapalat"/>
                <w:b/>
                <w:sz w:val="18"/>
                <w:szCs w:val="18"/>
              </w:rPr>
              <w:t>ԳՆԱՅԻՆ ԱՌԱՋԱՐԿ (ԳԱ)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502A6DFE" w14:textId="77777777" w:rsidR="004B6049" w:rsidRDefault="004B6049" w:rsidP="00C23DAC">
            <w:pPr>
              <w:jc w:val="center"/>
              <w:rPr>
                <w:rFonts w:ascii="GHEA Grapalat" w:hAnsi="GHEA Grapalat"/>
                <w:b/>
                <w:sz w:val="18"/>
                <w:szCs w:val="18"/>
              </w:rPr>
            </w:pPr>
            <w:r>
              <w:rPr>
                <w:rFonts w:ascii="GHEA Grapalat" w:hAnsi="GHEA Grapalat"/>
                <w:b/>
                <w:sz w:val="18"/>
                <w:szCs w:val="18"/>
              </w:rPr>
              <w:t>30 %</w:t>
            </w:r>
          </w:p>
        </w:tc>
      </w:tr>
    </w:tbl>
    <w:p w14:paraId="22C6F931" w14:textId="77777777" w:rsidR="004B6049" w:rsidRDefault="004B6049" w:rsidP="004B6049">
      <w:pPr>
        <w:pStyle w:val="norm"/>
        <w:spacing w:line="240" w:lineRule="auto"/>
        <w:ind w:firstLine="540"/>
        <w:rPr>
          <w:rFonts w:ascii="GHEA Grapalat" w:hAnsi="GHEA Grapalat" w:cs="Arial Armenian"/>
          <w:sz w:val="20"/>
        </w:rPr>
      </w:pPr>
    </w:p>
    <w:tbl>
      <w:tblPr>
        <w:tblW w:w="101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4B6049" w14:paraId="484EC304" w14:textId="77777777" w:rsidTr="004B604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6528CDD" w14:textId="77777777" w:rsidR="004B6049" w:rsidRDefault="004B6049" w:rsidP="00C23DAC">
            <w:pPr>
              <w:jc w:val="center"/>
              <w:rPr>
                <w:rFonts w:ascii="GHEA Grapalat" w:hAnsi="GHEA Grapalat"/>
                <w:b/>
                <w:sz w:val="16"/>
                <w:szCs w:val="16"/>
              </w:rPr>
            </w:pPr>
            <w:r>
              <w:rPr>
                <w:rFonts w:ascii="GHEA Grapalat" w:hAnsi="GHEA Grapalat"/>
                <w:b/>
                <w:sz w:val="16"/>
                <w:szCs w:val="16"/>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7F2DFBC" w14:textId="77777777" w:rsidR="004B6049" w:rsidRDefault="004B6049" w:rsidP="00C23DAC">
            <w:pPr>
              <w:jc w:val="center"/>
              <w:rPr>
                <w:rFonts w:ascii="GHEA Grapalat" w:hAnsi="GHEA Grapalat"/>
                <w:b/>
                <w:sz w:val="16"/>
                <w:szCs w:val="16"/>
              </w:rPr>
            </w:pPr>
            <w:proofErr w:type="spellStart"/>
            <w:r>
              <w:rPr>
                <w:rFonts w:ascii="GHEA Grapalat" w:hAnsi="GHEA Grapalat"/>
                <w:b/>
                <w:sz w:val="16"/>
                <w:szCs w:val="16"/>
              </w:rPr>
              <w:t>Համապատասխանության</w:t>
            </w:r>
            <w:proofErr w:type="spellEnd"/>
            <w:r>
              <w:rPr>
                <w:rFonts w:ascii="GHEA Grapalat" w:hAnsi="GHEA Grapalat"/>
                <w:b/>
                <w:sz w:val="16"/>
                <w:szCs w:val="16"/>
              </w:rPr>
              <w:t xml:space="preserve">, </w:t>
            </w:r>
            <w:proofErr w:type="spellStart"/>
            <w:r>
              <w:rPr>
                <w:rFonts w:ascii="GHEA Grapalat" w:hAnsi="GHEA Grapalat"/>
                <w:b/>
                <w:sz w:val="16"/>
                <w:szCs w:val="16"/>
              </w:rPr>
              <w:t>տեխնիկական</w:t>
            </w:r>
            <w:proofErr w:type="spellEnd"/>
            <w:r>
              <w:rPr>
                <w:rFonts w:ascii="GHEA Grapalat" w:hAnsi="GHEA Grapalat"/>
                <w:b/>
                <w:sz w:val="16"/>
                <w:szCs w:val="16"/>
              </w:rPr>
              <w:t xml:space="preserve"> և </w:t>
            </w:r>
            <w:proofErr w:type="spellStart"/>
            <w:r>
              <w:rPr>
                <w:rFonts w:ascii="GHEA Grapalat" w:hAnsi="GHEA Grapalat"/>
                <w:b/>
                <w:sz w:val="16"/>
                <w:szCs w:val="16"/>
              </w:rPr>
              <w:t>գնային</w:t>
            </w:r>
            <w:proofErr w:type="spellEnd"/>
            <w:r>
              <w:rPr>
                <w:rFonts w:ascii="GHEA Grapalat" w:hAnsi="GHEA Grapalat"/>
                <w:b/>
                <w:sz w:val="16"/>
                <w:szCs w:val="16"/>
              </w:rPr>
              <w:t xml:space="preserve"> </w:t>
            </w:r>
            <w:proofErr w:type="spellStart"/>
            <w:r>
              <w:rPr>
                <w:rFonts w:ascii="GHEA Grapalat" w:hAnsi="GHEA Grapalat"/>
                <w:b/>
                <w:sz w:val="16"/>
                <w:szCs w:val="16"/>
              </w:rPr>
              <w:t>առաջարկների</w:t>
            </w:r>
            <w:proofErr w:type="spellEnd"/>
            <w:r>
              <w:rPr>
                <w:rFonts w:ascii="GHEA Grapalat" w:hAnsi="GHEA Grapalat"/>
                <w:b/>
                <w:sz w:val="16"/>
                <w:szCs w:val="16"/>
              </w:rPr>
              <w:t xml:space="preserve"> </w:t>
            </w:r>
            <w:proofErr w:type="spellStart"/>
            <w:r>
              <w:rPr>
                <w:rFonts w:ascii="GHEA Grapalat" w:hAnsi="GHEA Grapalat"/>
                <w:b/>
                <w:sz w:val="16"/>
                <w:szCs w:val="16"/>
              </w:rPr>
              <w:t>չափանիշներ</w:t>
            </w:r>
            <w:proofErr w:type="spellEnd"/>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B7E2D40" w14:textId="77777777" w:rsidR="004B6049" w:rsidRDefault="004B6049" w:rsidP="00C23DAC">
            <w:pPr>
              <w:jc w:val="center"/>
              <w:rPr>
                <w:rFonts w:ascii="GHEA Grapalat" w:hAnsi="GHEA Grapalat"/>
                <w:b/>
                <w:sz w:val="16"/>
                <w:szCs w:val="16"/>
              </w:rPr>
            </w:pPr>
            <w:proofErr w:type="spellStart"/>
            <w:r>
              <w:rPr>
                <w:rFonts w:ascii="GHEA Grapalat" w:hAnsi="GHEA Grapalat"/>
                <w:b/>
                <w:sz w:val="16"/>
                <w:szCs w:val="16"/>
              </w:rPr>
              <w:t>Համապատասխանության</w:t>
            </w:r>
            <w:proofErr w:type="spellEnd"/>
            <w:r>
              <w:rPr>
                <w:rFonts w:ascii="GHEA Grapalat" w:hAnsi="GHEA Grapalat"/>
                <w:b/>
                <w:sz w:val="16"/>
                <w:szCs w:val="16"/>
              </w:rPr>
              <w:t xml:space="preserve">, </w:t>
            </w:r>
            <w:proofErr w:type="spellStart"/>
            <w:r>
              <w:rPr>
                <w:rFonts w:ascii="GHEA Grapalat" w:hAnsi="GHEA Grapalat"/>
                <w:b/>
                <w:sz w:val="16"/>
                <w:szCs w:val="16"/>
              </w:rPr>
              <w:t>տեխնիկական</w:t>
            </w:r>
            <w:proofErr w:type="spellEnd"/>
            <w:r>
              <w:rPr>
                <w:rFonts w:ascii="GHEA Grapalat" w:hAnsi="GHEA Grapalat"/>
                <w:b/>
                <w:sz w:val="16"/>
                <w:szCs w:val="16"/>
              </w:rPr>
              <w:t xml:space="preserve"> և </w:t>
            </w:r>
            <w:proofErr w:type="spellStart"/>
            <w:r>
              <w:rPr>
                <w:rFonts w:ascii="GHEA Grapalat" w:hAnsi="GHEA Grapalat"/>
                <w:b/>
                <w:sz w:val="16"/>
                <w:szCs w:val="16"/>
              </w:rPr>
              <w:t>գնային</w:t>
            </w:r>
            <w:proofErr w:type="spellEnd"/>
            <w:r>
              <w:rPr>
                <w:rFonts w:ascii="GHEA Grapalat" w:hAnsi="GHEA Grapalat"/>
                <w:b/>
                <w:sz w:val="16"/>
                <w:szCs w:val="16"/>
              </w:rPr>
              <w:t xml:space="preserve"> </w:t>
            </w:r>
            <w:proofErr w:type="spellStart"/>
            <w:r>
              <w:rPr>
                <w:rFonts w:ascii="GHEA Grapalat" w:hAnsi="GHEA Grapalat"/>
                <w:b/>
                <w:sz w:val="16"/>
                <w:szCs w:val="16"/>
              </w:rPr>
              <w:t>առաջարկների</w:t>
            </w:r>
            <w:proofErr w:type="spellEnd"/>
            <w:r>
              <w:rPr>
                <w:rFonts w:ascii="GHEA Grapalat" w:hAnsi="GHEA Grapalat"/>
                <w:b/>
                <w:sz w:val="16"/>
                <w:szCs w:val="16"/>
              </w:rPr>
              <w:t xml:space="preserve"> </w:t>
            </w:r>
            <w:proofErr w:type="spellStart"/>
            <w:r>
              <w:rPr>
                <w:rFonts w:ascii="GHEA Grapalat" w:hAnsi="GHEA Grapalat"/>
                <w:b/>
                <w:sz w:val="16"/>
                <w:szCs w:val="16"/>
              </w:rPr>
              <w:t>գնահատման</w:t>
            </w:r>
            <w:proofErr w:type="spellEnd"/>
            <w:r>
              <w:rPr>
                <w:rFonts w:ascii="GHEA Grapalat" w:hAnsi="GHEA Grapalat"/>
                <w:b/>
                <w:sz w:val="16"/>
                <w:szCs w:val="16"/>
              </w:rPr>
              <w:t xml:space="preserve"> (</w:t>
            </w:r>
            <w:proofErr w:type="spellStart"/>
            <w:r>
              <w:rPr>
                <w:rFonts w:ascii="GHEA Grapalat" w:hAnsi="GHEA Grapalat"/>
                <w:b/>
                <w:sz w:val="16"/>
                <w:szCs w:val="16"/>
              </w:rPr>
              <w:t>չափման</w:t>
            </w:r>
            <w:proofErr w:type="spellEnd"/>
            <w:r>
              <w:rPr>
                <w:rFonts w:ascii="GHEA Grapalat" w:hAnsi="GHEA Grapalat"/>
                <w:b/>
                <w:sz w:val="16"/>
                <w:szCs w:val="16"/>
              </w:rPr>
              <w:t xml:space="preserve">) </w:t>
            </w:r>
            <w:proofErr w:type="spellStart"/>
            <w:r>
              <w:rPr>
                <w:rFonts w:ascii="GHEA Grapalat" w:hAnsi="GHEA Grapalat"/>
                <w:b/>
                <w:sz w:val="16"/>
                <w:szCs w:val="16"/>
              </w:rPr>
              <w:t>առավելագույն</w:t>
            </w:r>
            <w:proofErr w:type="spellEnd"/>
            <w:r>
              <w:rPr>
                <w:rFonts w:ascii="GHEA Grapalat" w:hAnsi="GHEA Grapalat"/>
                <w:b/>
                <w:sz w:val="16"/>
                <w:szCs w:val="16"/>
              </w:rPr>
              <w:t xml:space="preserve"> </w:t>
            </w:r>
            <w:proofErr w:type="spellStart"/>
            <w:r>
              <w:rPr>
                <w:rFonts w:ascii="GHEA Grapalat" w:hAnsi="GHEA Grapalat"/>
                <w:b/>
                <w:sz w:val="16"/>
                <w:szCs w:val="16"/>
              </w:rPr>
              <w:t>միավորներ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29AD70D" w14:textId="77777777" w:rsidR="004B6049" w:rsidRDefault="004B6049" w:rsidP="00C23DAC">
            <w:pPr>
              <w:jc w:val="center"/>
              <w:rPr>
                <w:rFonts w:ascii="GHEA Grapalat" w:hAnsi="GHEA Grapalat"/>
                <w:b/>
                <w:sz w:val="16"/>
                <w:szCs w:val="16"/>
              </w:rPr>
            </w:pPr>
          </w:p>
          <w:p w14:paraId="6938EFA7" w14:textId="77777777" w:rsidR="004B6049" w:rsidRDefault="004B6049" w:rsidP="00C23DAC">
            <w:pPr>
              <w:jc w:val="center"/>
              <w:rPr>
                <w:rFonts w:ascii="GHEA Grapalat" w:hAnsi="GHEA Grapalat"/>
                <w:b/>
                <w:sz w:val="16"/>
                <w:szCs w:val="16"/>
              </w:rPr>
            </w:pPr>
            <w:proofErr w:type="spellStart"/>
            <w:r>
              <w:rPr>
                <w:rFonts w:ascii="GHEA Grapalat" w:hAnsi="GHEA Grapalat"/>
                <w:b/>
                <w:sz w:val="16"/>
                <w:szCs w:val="16"/>
              </w:rPr>
              <w:t>Գնահատման</w:t>
            </w:r>
            <w:proofErr w:type="spellEnd"/>
            <w:r>
              <w:rPr>
                <w:rFonts w:ascii="GHEA Grapalat" w:hAnsi="GHEA Grapalat"/>
                <w:b/>
                <w:sz w:val="16"/>
                <w:szCs w:val="16"/>
              </w:rPr>
              <w:t xml:space="preserve"> </w:t>
            </w:r>
            <w:proofErr w:type="spellStart"/>
            <w:r>
              <w:rPr>
                <w:rFonts w:ascii="GHEA Grapalat" w:hAnsi="GHEA Grapalat"/>
                <w:b/>
                <w:sz w:val="16"/>
                <w:szCs w:val="16"/>
              </w:rPr>
              <w:t>համար</w:t>
            </w:r>
            <w:proofErr w:type="spellEnd"/>
            <w:r>
              <w:rPr>
                <w:rFonts w:ascii="GHEA Grapalat" w:hAnsi="GHEA Grapalat"/>
                <w:b/>
                <w:sz w:val="16"/>
                <w:szCs w:val="16"/>
              </w:rPr>
              <w:t xml:space="preserve"> </w:t>
            </w:r>
            <w:proofErr w:type="spellStart"/>
            <w:r>
              <w:rPr>
                <w:rFonts w:ascii="GHEA Grapalat" w:hAnsi="GHEA Grapalat"/>
                <w:b/>
                <w:sz w:val="16"/>
                <w:szCs w:val="16"/>
              </w:rPr>
              <w:t>սահմանված</w:t>
            </w:r>
            <w:proofErr w:type="spellEnd"/>
            <w:r>
              <w:rPr>
                <w:rFonts w:ascii="GHEA Grapalat" w:hAnsi="GHEA Grapalat"/>
                <w:b/>
                <w:sz w:val="16"/>
                <w:szCs w:val="16"/>
              </w:rPr>
              <w:t xml:space="preserve"> </w:t>
            </w:r>
            <w:proofErr w:type="spellStart"/>
            <w:r>
              <w:rPr>
                <w:rFonts w:ascii="GHEA Grapalat" w:hAnsi="GHEA Grapalat"/>
                <w:b/>
                <w:sz w:val="16"/>
                <w:szCs w:val="16"/>
              </w:rPr>
              <w:t>պահանջներ</w:t>
            </w:r>
            <w:proofErr w:type="spellEnd"/>
          </w:p>
        </w:tc>
      </w:tr>
      <w:tr w:rsidR="004B6049" w14:paraId="72CF271C" w14:textId="77777777" w:rsidTr="004B604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09C5922" w14:textId="77777777" w:rsidR="004B6049" w:rsidRDefault="004B6049" w:rsidP="00C23DAC">
            <w:pPr>
              <w:jc w:val="center"/>
              <w:rPr>
                <w:rFonts w:ascii="GHEA Grapalat" w:hAnsi="GHEA Grapalat"/>
                <w:b/>
                <w:sz w:val="18"/>
                <w:szCs w:val="18"/>
              </w:rPr>
            </w:pPr>
            <w:r>
              <w:rPr>
                <w:rFonts w:ascii="GHEA Grapalat" w:hAnsi="GHEA Grapalat"/>
                <w:b/>
                <w:sz w:val="18"/>
                <w:szCs w:val="18"/>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5914174F" w14:textId="77777777" w:rsidR="004B6049" w:rsidRDefault="004B6049" w:rsidP="00C23DAC">
            <w:pPr>
              <w:rPr>
                <w:rFonts w:ascii="GHEA Grapalat" w:hAnsi="GHEA Grapalat"/>
                <w:b/>
                <w:sz w:val="18"/>
                <w:szCs w:val="18"/>
              </w:rPr>
            </w:pPr>
            <w:r>
              <w:rPr>
                <w:rFonts w:ascii="GHEA Grapalat" w:hAnsi="GHEA Grapalat"/>
                <w:b/>
                <w:sz w:val="18"/>
                <w:szCs w:val="18"/>
              </w:rPr>
              <w:t>ՀԱՄԱՊԱՏԱՍԽԱՆՈՒԹՅԱՆ ՉԱՓԱՆԻՇՆԵՐ</w:t>
            </w:r>
          </w:p>
        </w:tc>
      </w:tr>
      <w:tr w:rsidR="004B6049" w14:paraId="0DB34FA9" w14:textId="77777777" w:rsidTr="004B6049">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101C4F37" w14:textId="77777777" w:rsidR="004B6049" w:rsidRDefault="004B6049" w:rsidP="00C23DAC">
            <w:pPr>
              <w:jc w:val="cente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2917B624" w14:textId="77777777" w:rsidR="004B6049" w:rsidRDefault="004B6049" w:rsidP="00C23DAC">
            <w:pPr>
              <w:rPr>
                <w:rFonts w:ascii="GHEA Grapalat" w:hAnsi="GHEA Grapalat"/>
                <w:b/>
                <w:sz w:val="18"/>
                <w:szCs w:val="18"/>
              </w:rPr>
            </w:pPr>
            <w:proofErr w:type="spellStart"/>
            <w:r>
              <w:rPr>
                <w:rFonts w:ascii="GHEA Grapalat" w:hAnsi="GHEA Grapalat"/>
                <w:b/>
                <w:sz w:val="18"/>
                <w:szCs w:val="18"/>
              </w:rPr>
              <w:t>այդ</w:t>
            </w:r>
            <w:proofErr w:type="spellEnd"/>
            <w:r>
              <w:rPr>
                <w:rFonts w:ascii="GHEA Grapalat" w:hAnsi="GHEA Grapalat"/>
                <w:b/>
                <w:sz w:val="18"/>
                <w:szCs w:val="18"/>
              </w:rPr>
              <w:t xml:space="preserve"> </w:t>
            </w:r>
            <w:proofErr w:type="spellStart"/>
            <w:r>
              <w:rPr>
                <w:rFonts w:ascii="GHEA Grapalat" w:hAnsi="GHEA Grapalat"/>
                <w:b/>
                <w:sz w:val="18"/>
                <w:szCs w:val="18"/>
              </w:rPr>
              <w:t>թվում</w:t>
            </w:r>
            <w:proofErr w:type="spellEnd"/>
            <w:r>
              <w:rPr>
                <w:rFonts w:ascii="GHEA Grapalat" w:hAnsi="GHEA Grapalat"/>
                <w:b/>
                <w:sz w:val="18"/>
                <w:szCs w:val="18"/>
              </w:rPr>
              <w:t>՝</w:t>
            </w:r>
          </w:p>
        </w:tc>
      </w:tr>
      <w:tr w:rsidR="004B6049" w14:paraId="05FFA22B" w14:textId="77777777" w:rsidTr="004B604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14:paraId="3303ABEF" w14:textId="77777777" w:rsidR="004B6049" w:rsidRDefault="004B6049" w:rsidP="00C23DAC">
            <w:pPr>
              <w:jc w:val="center"/>
              <w:rPr>
                <w:rFonts w:ascii="GHEA Grapalat" w:hAnsi="GHEA Grapalat"/>
                <w:sz w:val="18"/>
                <w:szCs w:val="18"/>
              </w:rPr>
            </w:pPr>
            <w:r>
              <w:rPr>
                <w:rFonts w:ascii="GHEA Grapalat" w:hAnsi="GHEA Grapalat"/>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EE7C9BD" w14:textId="77777777" w:rsidR="004B6049" w:rsidRDefault="004B6049" w:rsidP="00C23DAC">
            <w:pPr>
              <w:rPr>
                <w:rFonts w:ascii="GHEA Grapalat" w:hAnsi="GHEA Grapalat"/>
                <w:sz w:val="20"/>
                <w:szCs w:val="20"/>
              </w:rPr>
            </w:pPr>
            <w:proofErr w:type="spellStart"/>
            <w:r>
              <w:rPr>
                <w:rFonts w:ascii="GHEA Grapalat" w:hAnsi="GHEA Grapalat" w:cs="Sylfaen"/>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նմանատիպ</w:t>
            </w:r>
            <w:proofErr w:type="spellEnd"/>
            <w:r>
              <w:rPr>
                <w:rFonts w:ascii="GHEA Grapalat" w:hAnsi="GHEA Grapalat"/>
                <w:sz w:val="20"/>
                <w:szCs w:val="20"/>
              </w:rPr>
              <w:t xml:space="preserve"> </w:t>
            </w:r>
          </w:p>
          <w:p w14:paraId="0D33304E" w14:textId="77777777" w:rsidR="004B6049" w:rsidRDefault="004B6049" w:rsidP="00C23DAC">
            <w:pPr>
              <w:rPr>
                <w:rFonts w:ascii="GHEA Grapalat" w:hAnsi="GHEA Grapalat"/>
                <w:sz w:val="18"/>
                <w:szCs w:val="18"/>
              </w:rPr>
            </w:pPr>
            <w:proofErr w:type="spellStart"/>
            <w:r>
              <w:rPr>
                <w:rFonts w:ascii="GHEA Grapalat" w:hAnsi="GHEA Grapalat"/>
                <w:sz w:val="20"/>
                <w:szCs w:val="20"/>
              </w:rPr>
              <w:t>փորձառություն</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FD0CF3D" w14:textId="77777777" w:rsidR="004B6049" w:rsidRDefault="004B6049" w:rsidP="00C23DAC">
            <w:pPr>
              <w:jc w:val="center"/>
              <w:rPr>
                <w:rFonts w:ascii="GHEA Grapalat" w:hAnsi="GHEA Grapalat"/>
                <w:sz w:val="20"/>
                <w:szCs w:val="20"/>
              </w:rPr>
            </w:pPr>
          </w:p>
          <w:p w14:paraId="08AB4C20" w14:textId="77777777" w:rsidR="004B6049" w:rsidRDefault="004B6049" w:rsidP="00C23DAC">
            <w:pPr>
              <w:jc w:val="center"/>
              <w:rPr>
                <w:rFonts w:ascii="GHEA Grapalat" w:hAnsi="GHEA Grapalat"/>
                <w:sz w:val="18"/>
                <w:szCs w:val="18"/>
              </w:rPr>
            </w:pPr>
            <w:proofErr w:type="spellStart"/>
            <w:r>
              <w:rPr>
                <w:rFonts w:ascii="GHEA Grapalat" w:hAnsi="GHEA Grapalat"/>
                <w:sz w:val="20"/>
                <w:szCs w:val="20"/>
              </w:rPr>
              <w:t>բավարար</w:t>
            </w:r>
            <w:proofErr w:type="spellEnd"/>
            <w:r>
              <w:rPr>
                <w:rFonts w:ascii="GHEA Grapalat" w:hAnsi="GHEA Grapalat"/>
                <w:sz w:val="20"/>
                <w:szCs w:val="20"/>
              </w:rPr>
              <w:t xml:space="preserve">  </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942FEF" w14:textId="77777777" w:rsidR="004B6049" w:rsidRDefault="004B6049" w:rsidP="00C23DAC">
            <w:pPr>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Pr>
                <w:rFonts w:ascii="GHEA Grapalat" w:hAnsi="GHEA Grapalat"/>
                <w:sz w:val="20"/>
                <w:szCs w:val="20"/>
              </w:rPr>
              <w:t xml:space="preserve">՝ </w:t>
            </w:r>
            <w:proofErr w:type="spellStart"/>
            <w:r>
              <w:rPr>
                <w:rFonts w:ascii="GHEA Grapalat" w:hAnsi="GHEA Grapalat"/>
                <w:sz w:val="20"/>
                <w:szCs w:val="20"/>
              </w:rPr>
              <w:t>հրավերի</w:t>
            </w:r>
            <w:proofErr w:type="spellEnd"/>
            <w:r>
              <w:rPr>
                <w:rFonts w:ascii="GHEA Grapalat" w:hAnsi="GHEA Grapalat"/>
                <w:sz w:val="20"/>
                <w:szCs w:val="20"/>
              </w:rPr>
              <w:t xml:space="preserve"> </w:t>
            </w:r>
            <w:proofErr w:type="spellStart"/>
            <w:r>
              <w:rPr>
                <w:rFonts w:ascii="GHEA Grapalat" w:hAnsi="GHEA Grapalat"/>
                <w:sz w:val="20"/>
                <w:szCs w:val="20"/>
              </w:rPr>
              <w:t>պահանջով</w:t>
            </w:r>
            <w:proofErr w:type="spellEnd"/>
            <w:r>
              <w:rPr>
                <w:rFonts w:ascii="GHEA Grapalat" w:hAnsi="GHEA Grapalat"/>
                <w:sz w:val="20"/>
                <w:szCs w:val="20"/>
              </w:rPr>
              <w:t xml:space="preserve"> </w:t>
            </w:r>
            <w:proofErr w:type="spellStart"/>
            <w:r>
              <w:rPr>
                <w:rFonts w:ascii="GHEA Grapalat" w:hAnsi="GHEA Grapalat"/>
                <w:sz w:val="20"/>
                <w:szCs w:val="20"/>
              </w:rPr>
              <w:t>նախատեսված</w:t>
            </w:r>
            <w:proofErr w:type="spellEnd"/>
            <w:r>
              <w:rPr>
                <w:rFonts w:ascii="GHEA Grapalat" w:hAnsi="GHEA Grapalat"/>
                <w:sz w:val="20"/>
                <w:szCs w:val="20"/>
              </w:rPr>
              <w:t xml:space="preserve"> </w:t>
            </w:r>
            <w:proofErr w:type="spellStart"/>
            <w:r>
              <w:rPr>
                <w:rFonts w:ascii="GHEA Grapalat" w:hAnsi="GHEA Grapalat"/>
                <w:b/>
                <w:sz w:val="20"/>
                <w:szCs w:val="20"/>
              </w:rPr>
              <w:t>նմանատիպ</w:t>
            </w:r>
            <w:proofErr w:type="spellEnd"/>
            <w:r>
              <w:rPr>
                <w:rFonts w:ascii="GHEA Grapalat" w:hAnsi="GHEA Grapalat"/>
                <w:b/>
                <w:color w:val="FF0000"/>
                <w:sz w:val="20"/>
                <w:szCs w:val="20"/>
              </w:rPr>
              <w:t>*</w:t>
            </w:r>
            <w:r>
              <w:rPr>
                <w:rFonts w:ascii="GHEA Grapalat" w:hAnsi="GHEA Grapalat"/>
                <w:color w:val="FF0000"/>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նկատմամբ</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լիցենզիայի</w:t>
            </w:r>
            <w:proofErr w:type="spellEnd"/>
            <w:r>
              <w:rPr>
                <w:rFonts w:ascii="GHEA Grapalat" w:hAnsi="GHEA Grapalat"/>
                <w:sz w:val="20"/>
                <w:szCs w:val="20"/>
              </w:rPr>
              <w:t xml:space="preserve"> և </w:t>
            </w:r>
            <w:proofErr w:type="spellStart"/>
            <w:r>
              <w:rPr>
                <w:rFonts w:ascii="GHEA Grapalat" w:hAnsi="GHEA Grapalat"/>
                <w:sz w:val="20"/>
                <w:szCs w:val="20"/>
              </w:rPr>
              <w:t>դրա</w:t>
            </w:r>
            <w:proofErr w:type="spellEnd"/>
            <w:r>
              <w:rPr>
                <w:rFonts w:ascii="GHEA Grapalat" w:hAnsi="GHEA Grapalat"/>
                <w:sz w:val="20"/>
                <w:szCs w:val="20"/>
              </w:rPr>
              <w:t xml:space="preserve"> </w:t>
            </w:r>
            <w:proofErr w:type="spellStart"/>
            <w:r>
              <w:rPr>
                <w:rFonts w:ascii="GHEA Grapalat" w:hAnsi="GHEA Grapalat"/>
                <w:sz w:val="20"/>
                <w:szCs w:val="20"/>
              </w:rPr>
              <w:t>ներդիրի</w:t>
            </w:r>
            <w:proofErr w:type="spellEnd"/>
            <w:r>
              <w:rPr>
                <w:rFonts w:ascii="GHEA Grapalat" w:hAnsi="GHEA Grapalat"/>
                <w:sz w:val="20"/>
                <w:szCs w:val="20"/>
              </w:rPr>
              <w:t xml:space="preserve"> </w:t>
            </w:r>
            <w:proofErr w:type="spellStart"/>
            <w:r>
              <w:rPr>
                <w:rFonts w:ascii="GHEA Grapalat" w:hAnsi="GHEA Grapalat"/>
                <w:sz w:val="20"/>
                <w:szCs w:val="20"/>
              </w:rPr>
              <w:t>շրջանակներում</w:t>
            </w:r>
            <w:proofErr w:type="spellEnd"/>
            <w:r>
              <w:rPr>
                <w:rFonts w:ascii="GHEA Grapalat" w:hAnsi="GHEA Grapalat"/>
                <w:sz w:val="20"/>
                <w:szCs w:val="20"/>
              </w:rPr>
              <w:t xml:space="preserve"> </w:t>
            </w: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rPr>
              <w:t xml:space="preserve"> </w:t>
            </w:r>
            <w:proofErr w:type="spellStart"/>
            <w:r>
              <w:rPr>
                <w:rFonts w:ascii="GHEA Grapalat" w:hAnsi="GHEA Grapalat"/>
                <w:sz w:val="20"/>
                <w:szCs w:val="20"/>
              </w:rPr>
              <w:t>տարվա</w:t>
            </w:r>
            <w:proofErr w:type="spellEnd"/>
            <w:r>
              <w:rPr>
                <w:rFonts w:ascii="GHEA Grapalat" w:hAnsi="GHEA Grapalat"/>
                <w:sz w:val="20"/>
                <w:szCs w:val="20"/>
              </w:rPr>
              <w:t xml:space="preserve"> և </w:t>
            </w:r>
            <w:proofErr w:type="spellStart"/>
            <w:r>
              <w:rPr>
                <w:rFonts w:ascii="GHEA Grapalat" w:hAnsi="GHEA Grapalat"/>
                <w:sz w:val="20"/>
                <w:szCs w:val="20"/>
              </w:rPr>
              <w:t>դրա</w:t>
            </w:r>
            <w:proofErr w:type="spellEnd"/>
            <w:r>
              <w:rPr>
                <w:rFonts w:ascii="GHEA Grapalat" w:hAnsi="GHEA Grapalat"/>
                <w:sz w:val="20"/>
                <w:szCs w:val="20"/>
              </w:rPr>
              <w:t xml:space="preserve"> </w:t>
            </w:r>
            <w:proofErr w:type="spellStart"/>
            <w:r>
              <w:rPr>
                <w:rFonts w:ascii="GHEA Grapalat" w:hAnsi="GHEA Grapalat"/>
                <w:sz w:val="20"/>
                <w:szCs w:val="20"/>
              </w:rPr>
              <w:t>նախորդող</w:t>
            </w:r>
            <w:proofErr w:type="spellEnd"/>
            <w:r>
              <w:rPr>
                <w:rFonts w:ascii="GHEA Grapalat" w:hAnsi="GHEA Grapalat"/>
                <w:sz w:val="20"/>
                <w:szCs w:val="20"/>
              </w:rPr>
              <w:t xml:space="preserve"> </w:t>
            </w:r>
            <w:r>
              <w:rPr>
                <w:rFonts w:ascii="GHEA Grapalat" w:hAnsi="GHEA Grapalat"/>
                <w:color w:val="FF0000"/>
                <w:sz w:val="20"/>
                <w:szCs w:val="20"/>
              </w:rPr>
              <w:t xml:space="preserve">10 </w:t>
            </w:r>
            <w:proofErr w:type="spellStart"/>
            <w:r>
              <w:rPr>
                <w:rFonts w:ascii="GHEA Grapalat" w:hAnsi="GHEA Grapalat"/>
                <w:color w:val="FF0000"/>
                <w:sz w:val="20"/>
                <w:szCs w:val="20"/>
              </w:rPr>
              <w:t>տարիների</w:t>
            </w:r>
            <w:proofErr w:type="spellEnd"/>
            <w:r>
              <w:rPr>
                <w:rFonts w:ascii="GHEA Grapalat" w:hAnsi="GHEA Grapalat"/>
                <w:color w:val="FF0000"/>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 xml:space="preserve"> </w:t>
            </w:r>
            <w:proofErr w:type="spellStart"/>
            <w:r>
              <w:rPr>
                <w:rFonts w:ascii="GHEA Grapalat" w:hAnsi="GHEA Grapalat"/>
                <w:sz w:val="20"/>
                <w:szCs w:val="20"/>
              </w:rPr>
              <w:t>պատշաճ</w:t>
            </w:r>
            <w:proofErr w:type="spellEnd"/>
            <w:r>
              <w:rPr>
                <w:rFonts w:ascii="GHEA Grapalat" w:hAnsi="GHEA Grapalat"/>
                <w:sz w:val="20"/>
                <w:szCs w:val="20"/>
              </w:rPr>
              <w:t xml:space="preserve"> </w:t>
            </w: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p>
        </w:tc>
      </w:tr>
      <w:tr w:rsidR="004B6049" w14:paraId="14D50C8A" w14:textId="77777777" w:rsidTr="004B604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3AFD03E5" w14:textId="77777777" w:rsidR="004B6049" w:rsidRDefault="004B6049" w:rsidP="00C23DAC">
            <w:pPr>
              <w:jc w:val="center"/>
              <w:rPr>
                <w:rFonts w:ascii="GHEA Grapalat" w:hAnsi="GHEA Grapalat"/>
                <w:sz w:val="18"/>
                <w:szCs w:val="18"/>
              </w:rPr>
            </w:pPr>
            <w:r>
              <w:rPr>
                <w:rFonts w:ascii="GHEA Grapalat" w:hAnsi="GHEA Grapalat"/>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78B2B7B" w14:textId="77777777" w:rsidR="004B6049" w:rsidRDefault="004B6049" w:rsidP="00C23DAC">
            <w:pPr>
              <w:rPr>
                <w:rFonts w:ascii="GHEA Grapalat" w:hAnsi="GHEA Grapalat"/>
                <w:sz w:val="20"/>
                <w:szCs w:val="20"/>
              </w:rPr>
            </w:pPr>
            <w:proofErr w:type="spellStart"/>
            <w:r>
              <w:rPr>
                <w:rFonts w:ascii="GHEA Grapalat" w:hAnsi="GHEA Grapalat" w:cs="Sylfaen"/>
                <w:sz w:val="20"/>
                <w:szCs w:val="20"/>
              </w:rPr>
              <w:t>Լիցենզիա</w:t>
            </w:r>
            <w:proofErr w:type="spellEnd"/>
            <w:r>
              <w:rPr>
                <w:rFonts w:ascii="GHEA Grapalat" w:hAnsi="GHEA Grapalat"/>
                <w:sz w:val="20"/>
                <w:szCs w:val="20"/>
              </w:rPr>
              <w:t xml:space="preserve"> և </w:t>
            </w:r>
            <w:proofErr w:type="spellStart"/>
            <w:r>
              <w:rPr>
                <w:rFonts w:ascii="GHEA Grapalat" w:hAnsi="GHEA Grapalat"/>
                <w:sz w:val="20"/>
                <w:szCs w:val="20"/>
              </w:rPr>
              <w:t>լիցենզիայի</w:t>
            </w:r>
            <w:proofErr w:type="spellEnd"/>
            <w:r>
              <w:rPr>
                <w:rFonts w:ascii="GHEA Grapalat" w:hAnsi="GHEA Grapalat"/>
                <w:sz w:val="20"/>
                <w:szCs w:val="20"/>
              </w:rPr>
              <w:t xml:space="preserve"> </w:t>
            </w:r>
          </w:p>
          <w:p w14:paraId="510FC581" w14:textId="77777777" w:rsidR="004B6049" w:rsidRDefault="004B6049" w:rsidP="00C23DAC">
            <w:pPr>
              <w:rPr>
                <w:rFonts w:ascii="GHEA Grapalat" w:hAnsi="GHEA Grapalat"/>
                <w:sz w:val="18"/>
                <w:szCs w:val="18"/>
              </w:rPr>
            </w:pPr>
            <w:proofErr w:type="spellStart"/>
            <w:r>
              <w:rPr>
                <w:rFonts w:ascii="GHEA Grapalat" w:hAnsi="GHEA Grapalat"/>
                <w:sz w:val="20"/>
                <w:szCs w:val="20"/>
              </w:rPr>
              <w:t>ներդիր</w:t>
            </w:r>
            <w:proofErr w:type="spellEnd"/>
            <w:r>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vAlign w:val="center"/>
          </w:tcPr>
          <w:p w14:paraId="6518CC10" w14:textId="77777777" w:rsidR="004B6049" w:rsidRDefault="004B6049" w:rsidP="00C23DAC">
            <w:pPr>
              <w:jc w:val="center"/>
              <w:rPr>
                <w:rFonts w:ascii="GHEA Grapalat" w:hAnsi="GHEA Grapalat"/>
                <w:sz w:val="20"/>
                <w:szCs w:val="20"/>
              </w:rPr>
            </w:pPr>
          </w:p>
          <w:p w14:paraId="035978BA" w14:textId="77777777" w:rsidR="004B6049" w:rsidRDefault="004B6049" w:rsidP="00C23DAC">
            <w:pPr>
              <w:jc w:val="center"/>
              <w:rPr>
                <w:rFonts w:ascii="GHEA Grapalat" w:hAnsi="GHEA Grapalat"/>
                <w:sz w:val="20"/>
                <w:szCs w:val="20"/>
              </w:rPr>
            </w:pPr>
            <w:proofErr w:type="spellStart"/>
            <w:r>
              <w:rPr>
                <w:rFonts w:ascii="GHEA Grapalat" w:hAnsi="GHEA Grapalat"/>
                <w:sz w:val="20"/>
                <w:szCs w:val="20"/>
              </w:rPr>
              <w:t>բավարար</w:t>
            </w:r>
            <w:proofErr w:type="spellEnd"/>
          </w:p>
          <w:p w14:paraId="1A79352A" w14:textId="77777777" w:rsidR="004B6049" w:rsidRDefault="004B6049" w:rsidP="00C23DAC">
            <w:pPr>
              <w:jc w:val="center"/>
              <w:rPr>
                <w:rFonts w:ascii="GHEA Grapalat" w:hAnsi="GHEA Grapalat"/>
                <w:sz w:val="18"/>
                <w:szCs w:val="18"/>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36F94B93" w14:textId="77777777" w:rsidR="004B6049" w:rsidRDefault="004B6049" w:rsidP="00C23DAC">
            <w:pPr>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r>
              <w:rPr>
                <w:rFonts w:ascii="GHEA Grapalat" w:hAnsi="GHEA Grapalat"/>
                <w:sz w:val="20"/>
                <w:szCs w:val="20"/>
              </w:rPr>
              <w:t xml:space="preserve"> </w:t>
            </w:r>
            <w:proofErr w:type="spellStart"/>
            <w:r>
              <w:rPr>
                <w:rFonts w:ascii="GHEA Grapalat" w:hAnsi="GHEA Grapalat"/>
                <w:sz w:val="20"/>
                <w:szCs w:val="20"/>
              </w:rPr>
              <w:t>գնահատատվում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բոլոր</w:t>
            </w:r>
            <w:proofErr w:type="spellEnd"/>
            <w:r>
              <w:rPr>
                <w:rFonts w:ascii="GHEA Grapalat" w:hAnsi="GHEA Grapalat"/>
                <w:sz w:val="20"/>
                <w:szCs w:val="20"/>
              </w:rPr>
              <w:t xml:space="preserve"> </w:t>
            </w:r>
            <w:proofErr w:type="spellStart"/>
            <w:r>
              <w:rPr>
                <w:rFonts w:ascii="GHEA Grapalat" w:hAnsi="GHEA Grapalat"/>
                <w:sz w:val="20"/>
                <w:szCs w:val="20"/>
              </w:rPr>
              <w:t>լիցենզիաների</w:t>
            </w:r>
            <w:proofErr w:type="spellEnd"/>
            <w:r>
              <w:rPr>
                <w:rFonts w:ascii="GHEA Grapalat" w:hAnsi="GHEA Grapalat"/>
                <w:sz w:val="20"/>
                <w:szCs w:val="20"/>
              </w:rPr>
              <w:t xml:space="preserve"> և </w:t>
            </w:r>
            <w:proofErr w:type="spellStart"/>
            <w:r>
              <w:rPr>
                <w:rFonts w:ascii="GHEA Grapalat" w:hAnsi="GHEA Grapalat"/>
                <w:sz w:val="20"/>
                <w:szCs w:val="20"/>
              </w:rPr>
              <w:t>դրանց</w:t>
            </w:r>
            <w:proofErr w:type="spellEnd"/>
            <w:r>
              <w:rPr>
                <w:rFonts w:ascii="GHEA Grapalat" w:hAnsi="GHEA Grapalat"/>
                <w:sz w:val="20"/>
                <w:szCs w:val="20"/>
              </w:rPr>
              <w:t xml:space="preserve"> </w:t>
            </w:r>
            <w:proofErr w:type="spellStart"/>
            <w:r>
              <w:rPr>
                <w:rFonts w:ascii="GHEA Grapalat" w:hAnsi="GHEA Grapalat"/>
                <w:sz w:val="20"/>
                <w:szCs w:val="20"/>
              </w:rPr>
              <w:t>ներդիրների</w:t>
            </w:r>
            <w:proofErr w:type="spellEnd"/>
            <w:r>
              <w:rPr>
                <w:rFonts w:ascii="GHEA Grapalat" w:hAnsi="GHEA Grapalat"/>
                <w:sz w:val="20"/>
                <w:szCs w:val="20"/>
              </w:rPr>
              <w:t xml:space="preserve"> </w:t>
            </w:r>
            <w:proofErr w:type="spellStart"/>
            <w:r>
              <w:rPr>
                <w:rFonts w:ascii="GHEA Grapalat" w:hAnsi="GHEA Grapalat"/>
                <w:sz w:val="20"/>
                <w:szCs w:val="20"/>
              </w:rPr>
              <w:t>առկայությամբ</w:t>
            </w:r>
            <w:proofErr w:type="spellEnd"/>
          </w:p>
        </w:tc>
      </w:tr>
      <w:tr w:rsidR="004B6049" w14:paraId="716D9A02" w14:textId="77777777" w:rsidTr="004B604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4C4EBE35" w14:textId="77777777" w:rsidR="004B6049" w:rsidRDefault="004B6049" w:rsidP="00C23DAC">
            <w:pPr>
              <w:jc w:val="center"/>
              <w:rPr>
                <w:rFonts w:ascii="GHEA Grapalat" w:hAnsi="GHEA Grapalat"/>
                <w:b/>
                <w:sz w:val="18"/>
                <w:szCs w:val="18"/>
              </w:rPr>
            </w:pPr>
            <w:r>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3E3DA50" w14:textId="77777777" w:rsidR="004B6049" w:rsidRDefault="004B6049" w:rsidP="00C23DAC">
            <w:pPr>
              <w:rPr>
                <w:rFonts w:ascii="GHEA Grapalat" w:hAnsi="GHEA Grapalat"/>
                <w:sz w:val="18"/>
                <w:szCs w:val="18"/>
              </w:rPr>
            </w:pPr>
            <w:r>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73AE77B" w14:textId="77777777" w:rsidR="004B6049" w:rsidRDefault="004B6049" w:rsidP="00C23DAC">
            <w:pPr>
              <w:jc w:val="center"/>
              <w:rPr>
                <w:rFonts w:ascii="GHEA Grapalat" w:hAnsi="GHEA Grapalat"/>
                <w:b/>
                <w:sz w:val="18"/>
                <w:szCs w:val="18"/>
              </w:rPr>
            </w:pPr>
            <w:r>
              <w:rPr>
                <w:rFonts w:ascii="GHEA Grapalat" w:hAnsi="GHEA Grapalat"/>
                <w:b/>
                <w:sz w:val="18"/>
                <w:szCs w:val="18"/>
              </w:rPr>
              <w:t xml:space="preserve">100 </w:t>
            </w:r>
            <w:proofErr w:type="spellStart"/>
            <w:r>
              <w:rPr>
                <w:rFonts w:ascii="GHEA Grapalat" w:hAnsi="GHEA Grapalat"/>
                <w:b/>
                <w:sz w:val="18"/>
                <w:szCs w:val="18"/>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09CF5146" w14:textId="77777777" w:rsidR="004B6049" w:rsidRDefault="004B6049" w:rsidP="00C23DAC">
            <w:pPr>
              <w:rPr>
                <w:rFonts w:ascii="GHEA Grapalat" w:hAnsi="GHEA Grapalat"/>
                <w:sz w:val="18"/>
                <w:szCs w:val="18"/>
              </w:rPr>
            </w:pPr>
          </w:p>
        </w:tc>
      </w:tr>
      <w:tr w:rsidR="004B6049" w14:paraId="0B6C0655" w14:textId="77777777" w:rsidTr="004B6049">
        <w:trPr>
          <w:trHeight w:val="339"/>
        </w:trPr>
        <w:tc>
          <w:tcPr>
            <w:tcW w:w="540" w:type="dxa"/>
            <w:tcBorders>
              <w:top w:val="single" w:sz="4" w:space="0" w:color="auto"/>
              <w:left w:val="single" w:sz="4" w:space="0" w:color="auto"/>
              <w:bottom w:val="single" w:sz="4" w:space="0" w:color="auto"/>
              <w:right w:val="single" w:sz="4" w:space="0" w:color="auto"/>
            </w:tcBorders>
          </w:tcPr>
          <w:p w14:paraId="14BA25AE" w14:textId="77777777" w:rsidR="004B6049" w:rsidRDefault="004B6049" w:rsidP="00C23DAC">
            <w:pP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44444DDE" w14:textId="77777777" w:rsidR="004B6049" w:rsidRDefault="004B6049" w:rsidP="00C23DAC">
            <w:pPr>
              <w:rPr>
                <w:rFonts w:ascii="GHEA Grapalat" w:hAnsi="GHEA Grapalat"/>
                <w:sz w:val="18"/>
                <w:szCs w:val="18"/>
              </w:rPr>
            </w:pPr>
            <w:proofErr w:type="spellStart"/>
            <w:r>
              <w:rPr>
                <w:rFonts w:ascii="GHEA Grapalat" w:hAnsi="GHEA Grapalat"/>
                <w:b/>
                <w:sz w:val="18"/>
                <w:szCs w:val="18"/>
              </w:rPr>
              <w:t>այդ</w:t>
            </w:r>
            <w:proofErr w:type="spellEnd"/>
            <w:r>
              <w:rPr>
                <w:rFonts w:ascii="GHEA Grapalat" w:hAnsi="GHEA Grapalat"/>
                <w:b/>
                <w:sz w:val="18"/>
                <w:szCs w:val="18"/>
              </w:rPr>
              <w:t xml:space="preserve"> </w:t>
            </w:r>
            <w:proofErr w:type="spellStart"/>
            <w:r>
              <w:rPr>
                <w:rFonts w:ascii="GHEA Grapalat" w:hAnsi="GHEA Grapalat"/>
                <w:b/>
                <w:sz w:val="18"/>
                <w:szCs w:val="18"/>
              </w:rPr>
              <w:t>թվում</w:t>
            </w:r>
            <w:proofErr w:type="spellEnd"/>
            <w:r>
              <w:rPr>
                <w:rFonts w:ascii="GHEA Grapalat" w:hAnsi="GHEA Grapalat"/>
                <w:b/>
                <w:sz w:val="18"/>
                <w:szCs w:val="18"/>
              </w:rPr>
              <w:t>՝</w:t>
            </w:r>
          </w:p>
        </w:tc>
      </w:tr>
      <w:tr w:rsidR="004B6049" w14:paraId="422C8606" w14:textId="77777777" w:rsidTr="004B604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14:paraId="4A3BA5B3" w14:textId="77777777" w:rsidR="004B6049" w:rsidRDefault="004B6049" w:rsidP="00C23DAC">
            <w:pPr>
              <w:jc w:val="center"/>
              <w:rPr>
                <w:rFonts w:ascii="GHEA Grapalat" w:hAnsi="GHEA Grapalat"/>
                <w:sz w:val="18"/>
                <w:szCs w:val="18"/>
              </w:rPr>
            </w:pPr>
            <w:r>
              <w:rPr>
                <w:rFonts w:ascii="GHEA Grapalat" w:hAnsi="GHEA Grapalat"/>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08E0E" w14:textId="77777777" w:rsidR="004B6049" w:rsidRDefault="004B6049" w:rsidP="00C23DAC">
            <w:pPr>
              <w:rPr>
                <w:rFonts w:ascii="GHEA Grapalat" w:hAnsi="GHEA Grapalat"/>
                <w:sz w:val="18"/>
                <w:szCs w:val="18"/>
              </w:rPr>
            </w:pPr>
            <w:proofErr w:type="spellStart"/>
            <w:r>
              <w:rPr>
                <w:rFonts w:ascii="GHEA Grapalat" w:hAnsi="GHEA Grapalat"/>
                <w:sz w:val="18"/>
                <w:szCs w:val="18"/>
              </w:rPr>
              <w:t>Աշխատակազմ</w:t>
            </w:r>
            <w:proofErr w:type="spellEnd"/>
            <w:r>
              <w:rPr>
                <w:rFonts w:ascii="GHEA Grapalat" w:hAnsi="GHEA Grapalat"/>
                <w:sz w:val="18"/>
                <w:szCs w:val="18"/>
              </w:rPr>
              <w:t xml:space="preserve"> (ՏԱ)</w:t>
            </w:r>
            <w:r>
              <w:rPr>
                <w:rFonts w:ascii="GHEA Grapalat" w:hAnsi="GHEA Grapalat"/>
                <w:color w:val="FF0000"/>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669A9C" w14:textId="77777777" w:rsidR="004B6049" w:rsidRDefault="004B6049" w:rsidP="00C23DAC">
            <w:pPr>
              <w:jc w:val="center"/>
              <w:rPr>
                <w:rFonts w:ascii="GHEA Grapalat" w:hAnsi="GHEA Grapalat"/>
                <w:sz w:val="18"/>
                <w:szCs w:val="18"/>
              </w:rPr>
            </w:pPr>
            <w:r>
              <w:rPr>
                <w:rFonts w:ascii="GHEA Grapalat" w:hAnsi="GHEA Grapalat"/>
                <w:sz w:val="20"/>
                <w:szCs w:val="20"/>
              </w:rPr>
              <w:t xml:space="preserve">100 </w:t>
            </w:r>
            <w:proofErr w:type="spellStart"/>
            <w:r>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vAlign w:val="center"/>
            <w:hideMark/>
          </w:tcPr>
          <w:p w14:paraId="69461F52" w14:textId="77777777" w:rsidR="004B6049" w:rsidRDefault="004B6049" w:rsidP="00C23DAC">
            <w:pPr>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աշխատակազմում</w:t>
            </w:r>
            <w:proofErr w:type="spellEnd"/>
            <w:r>
              <w:rPr>
                <w:rFonts w:ascii="GHEA Grapalat" w:hAnsi="GHEA Grapalat"/>
                <w:sz w:val="20"/>
                <w:szCs w:val="20"/>
              </w:rPr>
              <w:t xml:space="preserve"> </w:t>
            </w:r>
            <w:proofErr w:type="spellStart"/>
            <w:r>
              <w:rPr>
                <w:rFonts w:ascii="GHEA Grapalat" w:hAnsi="GHEA Grapalat"/>
                <w:sz w:val="20"/>
                <w:szCs w:val="20"/>
              </w:rPr>
              <w:t>ներգրավված</w:t>
            </w:r>
            <w:proofErr w:type="spellEnd"/>
            <w:r>
              <w:rPr>
                <w:rFonts w:ascii="GHEA Grapalat" w:hAnsi="GHEA Grapalat"/>
                <w:sz w:val="20"/>
                <w:szCs w:val="20"/>
              </w:rPr>
              <w:t xml:space="preserve"> </w:t>
            </w: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ռեսուրսի</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փորձառությունը</w:t>
            </w:r>
            <w:proofErr w:type="spellEnd"/>
            <w:r>
              <w:rPr>
                <w:rFonts w:ascii="GHEA Grapalat" w:hAnsi="GHEA Grapalat"/>
                <w:sz w:val="20"/>
                <w:szCs w:val="20"/>
              </w:rPr>
              <w:t xml:space="preserve"> և </w:t>
            </w: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roofErr w:type="spellStart"/>
            <w:r>
              <w:rPr>
                <w:rFonts w:ascii="GHEA Grapalat" w:hAnsi="GHEA Grapalat"/>
                <w:sz w:val="20"/>
                <w:szCs w:val="20"/>
              </w:rPr>
              <w:t>հավաստող</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և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նմանատիպ</w:t>
            </w:r>
            <w:proofErr w:type="spellEnd"/>
            <w:r>
              <w:rPr>
                <w:rFonts w:ascii="GHEA Grapalat" w:hAnsi="GHEA Grapalat"/>
                <w:sz w:val="20"/>
                <w:szCs w:val="20"/>
              </w:rPr>
              <w:t xml:space="preserve"> </w:t>
            </w:r>
            <w:proofErr w:type="spellStart"/>
            <w:r>
              <w:rPr>
                <w:rFonts w:ascii="GHEA Grapalat" w:hAnsi="GHEA Grapalat"/>
                <w:sz w:val="20"/>
                <w:szCs w:val="20"/>
              </w:rPr>
              <w:t>օբյեկտների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կատարված</w:t>
            </w:r>
            <w:proofErr w:type="spellEnd"/>
            <w:r>
              <w:rPr>
                <w:rFonts w:ascii="GHEA Grapalat" w:hAnsi="GHEA Grapalat"/>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 xml:space="preserve"> </w:t>
            </w:r>
            <w:proofErr w:type="spellStart"/>
            <w:r>
              <w:rPr>
                <w:rFonts w:ascii="GHEA Grapalat" w:hAnsi="GHEA Grapalat"/>
                <w:sz w:val="20"/>
                <w:szCs w:val="20"/>
              </w:rPr>
              <w:t>գործատուի</w:t>
            </w:r>
            <w:proofErr w:type="spellEnd"/>
            <w:r>
              <w:rPr>
                <w:rFonts w:ascii="GHEA Grapalat" w:hAnsi="GHEA Grapalat"/>
                <w:sz w:val="20"/>
                <w:szCs w:val="20"/>
              </w:rPr>
              <w:t xml:space="preserve"> </w:t>
            </w:r>
            <w:proofErr w:type="spellStart"/>
            <w:r>
              <w:rPr>
                <w:rFonts w:ascii="GHEA Grapalat" w:hAnsi="GHEA Grapalat"/>
                <w:sz w:val="20"/>
                <w:szCs w:val="20"/>
              </w:rPr>
              <w:t>գրավոր</w:t>
            </w:r>
            <w:proofErr w:type="spellEnd"/>
            <w:r>
              <w:rPr>
                <w:rFonts w:ascii="GHEA Grapalat" w:hAnsi="GHEA Grapalat"/>
                <w:sz w:val="20"/>
                <w:szCs w:val="20"/>
              </w:rPr>
              <w:t xml:space="preserve"> </w:t>
            </w:r>
            <w:proofErr w:type="spellStart"/>
            <w:r>
              <w:rPr>
                <w:rFonts w:ascii="GHEA Grapalat" w:hAnsi="GHEA Grapalat"/>
                <w:sz w:val="20"/>
                <w:szCs w:val="20"/>
              </w:rPr>
              <w:t>հավաստող</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քաղաքաշինական</w:t>
            </w:r>
            <w:proofErr w:type="spellEnd"/>
            <w:r>
              <w:rPr>
                <w:rFonts w:ascii="GHEA Grapalat" w:hAnsi="GHEA Grapalat"/>
                <w:sz w:val="20"/>
                <w:szCs w:val="20"/>
              </w:rPr>
              <w:t xml:space="preserve"> </w:t>
            </w: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փորձաքննության</w:t>
            </w:r>
            <w:proofErr w:type="spellEnd"/>
            <w:r>
              <w:rPr>
                <w:rFonts w:ascii="GHEA Grapalat" w:hAnsi="GHEA Grapalat"/>
                <w:sz w:val="20"/>
                <w:szCs w:val="20"/>
              </w:rPr>
              <w:t xml:space="preserve"> </w:t>
            </w:r>
            <w:proofErr w:type="spellStart"/>
            <w:r>
              <w:rPr>
                <w:rFonts w:ascii="GHEA Grapalat" w:hAnsi="GHEA Grapalat"/>
                <w:sz w:val="20"/>
                <w:szCs w:val="20"/>
              </w:rPr>
              <w:t>դրական</w:t>
            </w:r>
            <w:proofErr w:type="spellEnd"/>
            <w:r>
              <w:rPr>
                <w:rFonts w:ascii="GHEA Grapalat" w:hAnsi="GHEA Grapalat"/>
                <w:sz w:val="20"/>
                <w:szCs w:val="20"/>
              </w:rPr>
              <w:t xml:space="preserve"> </w:t>
            </w:r>
            <w:proofErr w:type="spellStart"/>
            <w:r>
              <w:rPr>
                <w:rFonts w:ascii="GHEA Grapalat" w:hAnsi="GHEA Grapalat"/>
                <w:sz w:val="20"/>
                <w:szCs w:val="20"/>
              </w:rPr>
              <w:t>եզրակացություն</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հիմնավորող</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Աշխատակազմի</w:t>
            </w:r>
            <w:proofErr w:type="spellEnd"/>
            <w:r>
              <w:rPr>
                <w:rFonts w:ascii="GHEA Grapalat" w:hAnsi="GHEA Grapalat"/>
                <w:sz w:val="20"/>
                <w:szCs w:val="20"/>
              </w:rPr>
              <w:t xml:space="preserve"> </w:t>
            </w: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նվազագույն</w:t>
            </w:r>
            <w:proofErr w:type="spellEnd"/>
            <w:r>
              <w:rPr>
                <w:rFonts w:ascii="GHEA Grapalat" w:hAnsi="GHEA Grapalat"/>
                <w:sz w:val="20"/>
                <w:szCs w:val="20"/>
              </w:rPr>
              <w:t xml:space="preserve"> </w:t>
            </w:r>
            <w:proofErr w:type="spellStart"/>
            <w:r>
              <w:rPr>
                <w:rFonts w:ascii="GHEA Grapalat" w:hAnsi="GHEA Grapalat"/>
                <w:sz w:val="20"/>
                <w:szCs w:val="20"/>
              </w:rPr>
              <w:t>շեմը</w:t>
            </w:r>
            <w:proofErr w:type="spellEnd"/>
            <w:r>
              <w:rPr>
                <w:rFonts w:ascii="GHEA Grapalat" w:hAnsi="GHEA Grapalat"/>
                <w:sz w:val="20"/>
                <w:szCs w:val="20"/>
              </w:rPr>
              <w:t xml:space="preserve"> </w:t>
            </w:r>
            <w:proofErr w:type="spellStart"/>
            <w:r>
              <w:rPr>
                <w:rFonts w:ascii="GHEA Grapalat" w:hAnsi="GHEA Grapalat"/>
                <w:sz w:val="20"/>
                <w:szCs w:val="20"/>
              </w:rPr>
              <w:t>սահմանվում</w:t>
            </w:r>
            <w:proofErr w:type="spellEnd"/>
            <w:r>
              <w:rPr>
                <w:rFonts w:ascii="GHEA Grapalat" w:hAnsi="GHEA Grapalat"/>
                <w:sz w:val="20"/>
                <w:szCs w:val="20"/>
              </w:rPr>
              <w:t xml:space="preserve"> է 55 </w:t>
            </w:r>
            <w:proofErr w:type="spellStart"/>
            <w:r>
              <w:rPr>
                <w:rFonts w:ascii="GHEA Grapalat" w:hAnsi="GHEA Grapalat"/>
                <w:sz w:val="20"/>
                <w:szCs w:val="20"/>
              </w:rPr>
              <w:t>միավոր</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r>
              <w:rPr>
                <w:rFonts w:ascii="GHEA Grapalat" w:hAnsi="GHEA Grapalat"/>
                <w:sz w:val="20"/>
                <w:szCs w:val="20"/>
              </w:rPr>
              <w:t xml:space="preserve"> </w:t>
            </w:r>
            <w:proofErr w:type="spellStart"/>
            <w:r>
              <w:rPr>
                <w:rFonts w:ascii="GHEA Grapalat" w:hAnsi="GHEA Grapalat"/>
                <w:sz w:val="20"/>
                <w:szCs w:val="20"/>
              </w:rPr>
              <w:t>ստանում</w:t>
            </w:r>
            <w:proofErr w:type="spellEnd"/>
            <w:r>
              <w:rPr>
                <w:rFonts w:ascii="GHEA Grapalat" w:hAnsi="GHEA Grapalat"/>
                <w:sz w:val="20"/>
                <w:szCs w:val="20"/>
              </w:rPr>
              <w:t xml:space="preserve"> է </w:t>
            </w: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ռեսուրսների</w:t>
            </w:r>
            <w:proofErr w:type="spellEnd"/>
            <w:r>
              <w:rPr>
                <w:rFonts w:ascii="GHEA Grapalat" w:hAnsi="GHEA Grapalat"/>
                <w:sz w:val="20"/>
                <w:szCs w:val="20"/>
              </w:rPr>
              <w:t xml:space="preserve"> </w:t>
            </w: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արդյունքում</w:t>
            </w:r>
            <w:proofErr w:type="spellEnd"/>
            <w:r>
              <w:rPr>
                <w:rFonts w:ascii="GHEA Grapalat" w:hAnsi="GHEA Grapalat"/>
                <w:sz w:val="20"/>
                <w:szCs w:val="20"/>
              </w:rPr>
              <w:t xml:space="preserve"> </w:t>
            </w:r>
            <w:proofErr w:type="spellStart"/>
            <w:r>
              <w:rPr>
                <w:rFonts w:ascii="GHEA Grapalat" w:hAnsi="GHEA Grapalat"/>
                <w:sz w:val="20"/>
                <w:szCs w:val="20"/>
              </w:rPr>
              <w:t>բոլոր</w:t>
            </w:r>
            <w:proofErr w:type="spellEnd"/>
            <w:r>
              <w:rPr>
                <w:rFonts w:ascii="GHEA Grapalat" w:hAnsi="GHEA Grapalat"/>
                <w:sz w:val="20"/>
                <w:szCs w:val="20"/>
              </w:rPr>
              <w:t xml:space="preserve"> </w:t>
            </w:r>
            <w:proofErr w:type="spellStart"/>
            <w:r>
              <w:rPr>
                <w:rFonts w:ascii="GHEA Grapalat" w:hAnsi="GHEA Grapalat"/>
                <w:sz w:val="20"/>
                <w:szCs w:val="20"/>
              </w:rPr>
              <w:t>մասնագետների</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պահանջներին</w:t>
            </w:r>
            <w:proofErr w:type="spellEnd"/>
            <w:r>
              <w:rPr>
                <w:rFonts w:ascii="GHEA Grapalat" w:hAnsi="GHEA Grapalat"/>
                <w:sz w:val="20"/>
                <w:szCs w:val="20"/>
              </w:rPr>
              <w:t xml:space="preserve"> </w:t>
            </w:r>
            <w:proofErr w:type="spellStart"/>
            <w:r>
              <w:rPr>
                <w:rFonts w:ascii="GHEA Grapalat" w:hAnsi="GHEA Grapalat"/>
                <w:sz w:val="20"/>
                <w:szCs w:val="20"/>
              </w:rPr>
              <w:t>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r>
              <w:rPr>
                <w:rFonts w:ascii="GHEA Grapalat" w:hAnsi="GHEA Grapalat"/>
                <w:b/>
                <w:sz w:val="20"/>
                <w:szCs w:val="20"/>
              </w:rPr>
              <w:t>(</w:t>
            </w:r>
            <w:proofErr w:type="spellStart"/>
            <w:r>
              <w:rPr>
                <w:rFonts w:ascii="GHEA Grapalat" w:hAnsi="GHEA Grapalat"/>
                <w:b/>
                <w:sz w:val="20"/>
                <w:szCs w:val="20"/>
              </w:rPr>
              <w:t>այդ</w:t>
            </w:r>
            <w:proofErr w:type="spellEnd"/>
            <w:r>
              <w:rPr>
                <w:rFonts w:ascii="GHEA Grapalat" w:hAnsi="GHEA Grapalat"/>
                <w:b/>
                <w:sz w:val="20"/>
                <w:szCs w:val="20"/>
              </w:rPr>
              <w:t xml:space="preserve"> </w:t>
            </w:r>
            <w:proofErr w:type="spellStart"/>
            <w:r>
              <w:rPr>
                <w:rFonts w:ascii="GHEA Grapalat" w:hAnsi="GHEA Grapalat"/>
                <w:b/>
                <w:sz w:val="20"/>
                <w:szCs w:val="20"/>
              </w:rPr>
              <w:t>թվում</w:t>
            </w:r>
            <w:proofErr w:type="spellEnd"/>
            <w:r>
              <w:rPr>
                <w:rFonts w:ascii="GHEA Grapalat" w:hAnsi="GHEA Grapalat"/>
                <w:b/>
                <w:sz w:val="20"/>
                <w:szCs w:val="20"/>
              </w:rPr>
              <w:t xml:space="preserve"> </w:t>
            </w:r>
            <w:proofErr w:type="spellStart"/>
            <w:r>
              <w:rPr>
                <w:rFonts w:ascii="GHEA Grapalat" w:hAnsi="GHEA Grapalat"/>
                <w:b/>
                <w:sz w:val="20"/>
                <w:szCs w:val="20"/>
              </w:rPr>
              <w:t>լրացվում</w:t>
            </w:r>
            <w:proofErr w:type="spellEnd"/>
            <w:r>
              <w:rPr>
                <w:rFonts w:ascii="GHEA Grapalat" w:hAnsi="GHEA Grapalat"/>
                <w:b/>
                <w:sz w:val="20"/>
                <w:szCs w:val="20"/>
              </w:rPr>
              <w:t xml:space="preserve"> է </w:t>
            </w:r>
            <w:proofErr w:type="spellStart"/>
            <w:r>
              <w:rPr>
                <w:rFonts w:ascii="GHEA Grapalat" w:hAnsi="GHEA Grapalat"/>
                <w:b/>
                <w:sz w:val="20"/>
                <w:szCs w:val="20"/>
              </w:rPr>
              <w:t>սույն</w:t>
            </w:r>
            <w:proofErr w:type="spellEnd"/>
            <w:r>
              <w:rPr>
                <w:rFonts w:ascii="GHEA Grapalat" w:hAnsi="GHEA Grapalat"/>
                <w:b/>
                <w:sz w:val="20"/>
                <w:szCs w:val="20"/>
              </w:rPr>
              <w:t xml:space="preserve"> </w:t>
            </w:r>
            <w:proofErr w:type="spellStart"/>
            <w:r>
              <w:rPr>
                <w:rFonts w:ascii="GHEA Grapalat" w:hAnsi="GHEA Grapalat"/>
                <w:b/>
                <w:sz w:val="20"/>
                <w:szCs w:val="20"/>
              </w:rPr>
              <w:t>հրավերի</w:t>
            </w:r>
            <w:proofErr w:type="spellEnd"/>
            <w:r>
              <w:rPr>
                <w:rFonts w:ascii="GHEA Grapalat" w:hAnsi="GHEA Grapalat"/>
                <w:b/>
                <w:sz w:val="20"/>
                <w:szCs w:val="20"/>
              </w:rPr>
              <w:t xml:space="preserve"> </w:t>
            </w:r>
            <w:proofErr w:type="spellStart"/>
            <w:r>
              <w:rPr>
                <w:rFonts w:ascii="GHEA Grapalat" w:hAnsi="GHEA Grapalat"/>
                <w:b/>
                <w:sz w:val="20"/>
                <w:szCs w:val="20"/>
              </w:rPr>
              <w:t>Հավելված</w:t>
            </w:r>
            <w:proofErr w:type="spellEnd"/>
            <w:r>
              <w:rPr>
                <w:rFonts w:ascii="GHEA Grapalat" w:hAnsi="GHEA Grapalat"/>
                <w:b/>
                <w:sz w:val="20"/>
                <w:szCs w:val="20"/>
              </w:rPr>
              <w:t xml:space="preserve"> N 1.2-ը՝ </w:t>
            </w: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մասնագետի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w:t>
            </w:r>
            <w:r>
              <w:rPr>
                <w:rFonts w:ascii="GHEA Grapalat" w:hAnsi="GHEA Grapalat"/>
                <w:sz w:val="20"/>
                <w:szCs w:val="20"/>
              </w:rPr>
              <w:t xml:space="preserve"> </w:t>
            </w:r>
          </w:p>
        </w:tc>
      </w:tr>
      <w:tr w:rsidR="004B6049" w14:paraId="5DA2B5DA" w14:textId="77777777" w:rsidTr="004B604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11E69F9" w14:textId="77777777" w:rsidR="004B6049" w:rsidRDefault="004B6049" w:rsidP="00C23DAC">
            <w:pPr>
              <w:tabs>
                <w:tab w:val="left" w:pos="4732"/>
              </w:tabs>
              <w:jc w:val="center"/>
              <w:rPr>
                <w:rFonts w:ascii="GHEA Grapalat" w:hAnsi="GHEA Grapalat"/>
                <w:sz w:val="20"/>
                <w:szCs w:val="20"/>
              </w:rPr>
            </w:pPr>
            <w:r>
              <w:rPr>
                <w:rFonts w:ascii="GHEA Grapalat" w:hAnsi="GHEA Grapalat"/>
                <w:sz w:val="20"/>
                <w:szCs w:val="20"/>
              </w:rPr>
              <w:lastRenderedPageBreak/>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6D44E79" w14:textId="77777777" w:rsidR="004B6049" w:rsidRDefault="004B6049" w:rsidP="00C23DAC">
            <w:pPr>
              <w:tabs>
                <w:tab w:val="left" w:pos="4732"/>
              </w:tabs>
              <w:rPr>
                <w:rFonts w:ascii="GHEA Grapalat" w:hAnsi="GHEA Grapalat"/>
                <w:sz w:val="20"/>
                <w:szCs w:val="20"/>
              </w:rPr>
            </w:pPr>
            <w:r>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9D349B4" w14:textId="77777777" w:rsidR="004B6049" w:rsidRDefault="004B6049" w:rsidP="00C23DAC">
            <w:pPr>
              <w:tabs>
                <w:tab w:val="left" w:pos="4732"/>
              </w:tabs>
              <w:rPr>
                <w:rFonts w:ascii="GHEA Grapalat" w:hAnsi="GHEA Grapalat"/>
                <w:sz w:val="20"/>
                <w:szCs w:val="20"/>
              </w:rPr>
            </w:pPr>
            <w:r>
              <w:rPr>
                <w:rFonts w:ascii="GHEA Grapalat" w:hAnsi="GHEA Grapalat"/>
                <w:sz w:val="20"/>
                <w:szCs w:val="20"/>
              </w:rPr>
              <w:t xml:space="preserve">100 </w:t>
            </w:r>
            <w:proofErr w:type="spellStart"/>
            <w:r>
              <w:rPr>
                <w:rFonts w:ascii="GHEA Grapalat" w:hAnsi="GHEA Grapalat"/>
                <w:sz w:val="20"/>
                <w:szCs w:val="20"/>
              </w:rPr>
              <w:t>միավոր</w:t>
            </w:r>
            <w:proofErr w:type="spellEnd"/>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9BF5EC0" w14:textId="77777777" w:rsidR="004B6049" w:rsidRDefault="004B6049" w:rsidP="00C23DAC">
            <w:pPr>
              <w:tabs>
                <w:tab w:val="left" w:pos="4732"/>
              </w:tabs>
              <w:rPr>
                <w:rFonts w:ascii="GHEA Grapalat" w:hAnsi="GHEA Grapalat"/>
                <w:sz w:val="20"/>
                <w:szCs w:val="20"/>
              </w:rPr>
            </w:pP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առաջարկը</w:t>
            </w:r>
            <w:proofErr w:type="spellEnd"/>
            <w:r>
              <w:rPr>
                <w:rFonts w:ascii="GHEA Grapalat" w:hAnsi="GHEA Grapalat"/>
                <w:sz w:val="20"/>
                <w:szCs w:val="20"/>
              </w:rPr>
              <w:t xml:space="preserve"> </w:t>
            </w:r>
            <w:proofErr w:type="spellStart"/>
            <w:r>
              <w:rPr>
                <w:rFonts w:ascii="GHEA Grapalat" w:hAnsi="GHEA Grapalat"/>
                <w:sz w:val="20"/>
                <w:szCs w:val="20"/>
              </w:rPr>
              <w:t>դիտարկվում</w:t>
            </w:r>
            <w:proofErr w:type="spellEnd"/>
            <w:r>
              <w:rPr>
                <w:rFonts w:ascii="GHEA Grapalat" w:hAnsi="GHEA Grapalat"/>
                <w:sz w:val="20"/>
                <w:szCs w:val="20"/>
              </w:rPr>
              <w:t xml:space="preserve"> է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պայմանների</w:t>
            </w:r>
            <w:proofErr w:type="spellEnd"/>
            <w:r>
              <w:rPr>
                <w:rFonts w:ascii="GHEA Grapalat" w:hAnsi="GHEA Grapalat"/>
                <w:sz w:val="20"/>
                <w:szCs w:val="20"/>
              </w:rPr>
              <w:t xml:space="preserve"> </w:t>
            </w: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համատեքստում</w:t>
            </w:r>
            <w:proofErr w:type="spellEnd"/>
            <w:r>
              <w:rPr>
                <w:rFonts w:ascii="GHEA Grapalat" w:hAnsi="GHEA Grapalat"/>
                <w:sz w:val="20"/>
                <w:szCs w:val="20"/>
              </w:rPr>
              <w:t xml:space="preserve">՝ </w:t>
            </w:r>
            <w:proofErr w:type="spellStart"/>
            <w:r>
              <w:rPr>
                <w:rFonts w:ascii="GHEA Grapalat" w:hAnsi="GHEA Grapalat"/>
                <w:sz w:val="20"/>
                <w:szCs w:val="20"/>
              </w:rPr>
              <w:t>բացառելով</w:t>
            </w:r>
            <w:proofErr w:type="spellEnd"/>
            <w:r>
              <w:rPr>
                <w:rFonts w:ascii="GHEA Grapalat" w:hAnsi="GHEA Grapalat"/>
                <w:sz w:val="20"/>
                <w:szCs w:val="20"/>
              </w:rPr>
              <w:t xml:space="preserve"> </w:t>
            </w:r>
            <w:proofErr w:type="spellStart"/>
            <w:r>
              <w:rPr>
                <w:rFonts w:ascii="GHEA Grapalat" w:hAnsi="GHEA Grapalat"/>
                <w:sz w:val="20"/>
                <w:szCs w:val="20"/>
              </w:rPr>
              <w:t>վերջինիս</w:t>
            </w:r>
            <w:proofErr w:type="spellEnd"/>
            <w:r>
              <w:rPr>
                <w:rFonts w:ascii="GHEA Grapalat" w:hAnsi="GHEA Grapalat"/>
                <w:sz w:val="20"/>
                <w:szCs w:val="20"/>
              </w:rPr>
              <w:t xml:space="preserve">   </w:t>
            </w:r>
            <w:proofErr w:type="spellStart"/>
            <w:r>
              <w:rPr>
                <w:rFonts w:ascii="GHEA Grapalat" w:hAnsi="GHEA Grapalat"/>
                <w:sz w:val="20"/>
                <w:szCs w:val="20"/>
              </w:rPr>
              <w:t>էական</w:t>
            </w:r>
            <w:proofErr w:type="spellEnd"/>
            <w:r>
              <w:rPr>
                <w:rFonts w:ascii="GHEA Grapalat" w:hAnsi="GHEA Grapalat"/>
                <w:sz w:val="20"/>
                <w:szCs w:val="20"/>
              </w:rPr>
              <w:t xml:space="preserve"> </w:t>
            </w:r>
            <w:proofErr w:type="spellStart"/>
            <w:r>
              <w:rPr>
                <w:rFonts w:ascii="GHEA Grapalat" w:hAnsi="GHEA Grapalat"/>
                <w:sz w:val="20"/>
                <w:szCs w:val="20"/>
              </w:rPr>
              <w:t>ազդեցությունը</w:t>
            </w:r>
            <w:proofErr w:type="spellEnd"/>
            <w:r>
              <w:rPr>
                <w:rFonts w:ascii="GHEA Grapalat" w:hAnsi="GHEA Grapalat"/>
                <w:sz w:val="20"/>
                <w:szCs w:val="20"/>
              </w:rPr>
              <w:t xml:space="preserve">  </w:t>
            </w:r>
            <w:proofErr w:type="spellStart"/>
            <w:r>
              <w:rPr>
                <w:rFonts w:ascii="GHEA Grapalat" w:hAnsi="GHEA Grapalat"/>
                <w:sz w:val="20"/>
                <w:szCs w:val="20"/>
              </w:rPr>
              <w:t>ընկերությունը</w:t>
            </w:r>
            <w:proofErr w:type="spellEnd"/>
            <w:r>
              <w:rPr>
                <w:rFonts w:ascii="GHEA Grapalat" w:hAnsi="GHEA Grapalat"/>
                <w:sz w:val="20"/>
                <w:szCs w:val="20"/>
              </w:rPr>
              <w:t xml:space="preserve"> </w:t>
            </w:r>
            <w:proofErr w:type="spellStart"/>
            <w:r>
              <w:rPr>
                <w:rFonts w:ascii="GHEA Grapalat" w:hAnsi="GHEA Grapalat"/>
                <w:sz w:val="20"/>
                <w:szCs w:val="20"/>
              </w:rPr>
              <w:t>հաղթող</w:t>
            </w:r>
            <w:proofErr w:type="spellEnd"/>
            <w:r>
              <w:rPr>
                <w:rFonts w:ascii="GHEA Grapalat" w:hAnsi="GHEA Grapalat"/>
                <w:sz w:val="20"/>
                <w:szCs w:val="20"/>
              </w:rPr>
              <w:t xml:space="preserve"> </w:t>
            </w:r>
            <w:proofErr w:type="spellStart"/>
            <w:r>
              <w:rPr>
                <w:rFonts w:ascii="GHEA Grapalat" w:hAnsi="GHEA Grapalat"/>
                <w:sz w:val="20"/>
                <w:szCs w:val="20"/>
              </w:rPr>
              <w:t>ճանաչելու</w:t>
            </w:r>
            <w:proofErr w:type="spellEnd"/>
            <w:r>
              <w:rPr>
                <w:rFonts w:ascii="GHEA Grapalat" w:hAnsi="GHEA Grapalat"/>
                <w:sz w:val="20"/>
                <w:szCs w:val="20"/>
              </w:rPr>
              <w:t xml:space="preserve"> </w:t>
            </w:r>
            <w:proofErr w:type="spellStart"/>
            <w:r>
              <w:rPr>
                <w:rFonts w:ascii="GHEA Grapalat" w:hAnsi="GHEA Grapalat"/>
                <w:sz w:val="20"/>
                <w:szCs w:val="20"/>
              </w:rPr>
              <w:t>գործընթացում</w:t>
            </w:r>
            <w:proofErr w:type="spellEnd"/>
          </w:p>
        </w:tc>
      </w:tr>
    </w:tbl>
    <w:p w14:paraId="46275EB0" w14:textId="77777777" w:rsidR="004B6049" w:rsidRDefault="004B6049" w:rsidP="004B6049">
      <w:pPr>
        <w:pStyle w:val="norm"/>
        <w:spacing w:line="240" w:lineRule="auto"/>
        <w:ind w:firstLine="540"/>
        <w:rPr>
          <w:rFonts w:ascii="GHEA Grapalat" w:hAnsi="GHEA Grapalat" w:cs="Arial Armenian"/>
          <w:sz w:val="20"/>
          <w:lang w:val="hy-AM"/>
        </w:rPr>
      </w:pPr>
    </w:p>
    <w:p w14:paraId="0F9444F9" w14:textId="77777777" w:rsidR="004B6049" w:rsidRDefault="004B6049" w:rsidP="004B6049">
      <w:pPr>
        <w:pStyle w:val="NormalWeb"/>
        <w:tabs>
          <w:tab w:val="left" w:pos="540"/>
        </w:tabs>
        <w:ind w:right="162" w:firstLine="162"/>
        <w:jc w:val="both"/>
        <w:rPr>
          <w:rFonts w:ascii="GHEA Grapalat" w:eastAsia="Cambria" w:hAnsi="GHEA Grapalat"/>
          <w:sz w:val="20"/>
          <w:szCs w:val="20"/>
          <w:lang w:val="hy-AM"/>
        </w:rPr>
      </w:pPr>
      <w:r w:rsidRPr="00687565">
        <w:rPr>
          <w:rFonts w:ascii="GHEA Grapalat" w:hAnsi="GHEA Grapalat"/>
          <w:b/>
          <w:i/>
          <w:u w:val="single"/>
          <w:lang w:val="hy-AM"/>
        </w:rPr>
        <w:t>Մասնակցի նմանատիպ փորձառություն</w:t>
      </w:r>
      <w:r w:rsidRPr="00687565">
        <w:rPr>
          <w:rFonts w:ascii="GHEA Grapalat" w:eastAsia="Cambria" w:hAnsi="GHEA Grapalat"/>
          <w:lang w:val="hy-AM"/>
        </w:rPr>
        <w:t xml:space="preserve"> </w:t>
      </w:r>
    </w:p>
    <w:p w14:paraId="4626B4A3" w14:textId="77777777" w:rsidR="004B6049" w:rsidRPr="00687565" w:rsidRDefault="004B6049" w:rsidP="004B6049">
      <w:pPr>
        <w:pStyle w:val="NormalWeb"/>
        <w:tabs>
          <w:tab w:val="left" w:pos="5562"/>
        </w:tabs>
        <w:ind w:left="-180" w:right="-40"/>
        <w:jc w:val="both"/>
        <w:rPr>
          <w:rFonts w:ascii="GHEA Grapalat" w:eastAsia="Cambria" w:hAnsi="GHEA Grapalat"/>
          <w:sz w:val="22"/>
          <w:szCs w:val="22"/>
          <w:lang w:val="hy-AM"/>
        </w:rPr>
      </w:pPr>
      <w:r w:rsidRPr="00687565">
        <w:rPr>
          <w:rFonts w:ascii="GHEA Grapalat" w:eastAsia="Cambria" w:hAnsi="GHEA Grapalat"/>
          <w:sz w:val="20"/>
          <w:szCs w:val="20"/>
          <w:lang w:val="hy-AM"/>
        </w:rPr>
        <w:t xml:space="preserve">     </w:t>
      </w:r>
      <w:r w:rsidRPr="00687565">
        <w:rPr>
          <w:rFonts w:ascii="GHEA Grapalat" w:eastAsia="Cambria" w:hAnsi="GHEA Grapalat"/>
          <w:sz w:val="22"/>
          <w:szCs w:val="22"/>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687565">
        <w:rPr>
          <w:rFonts w:ascii="GHEA Grapalat" w:eastAsia="Cambria" w:hAnsi="GHEA Grapalat"/>
          <w:color w:val="FF0000"/>
          <w:sz w:val="22"/>
          <w:szCs w:val="22"/>
          <w:lang w:val="hy-AM"/>
        </w:rPr>
        <w:t xml:space="preserve">10 տարիների </w:t>
      </w:r>
      <w:r w:rsidRPr="00687565">
        <w:rPr>
          <w:rFonts w:ascii="GHEA Grapalat" w:eastAsia="Cambria" w:hAnsi="GHEA Grapalat"/>
          <w:sz w:val="22"/>
          <w:szCs w:val="22"/>
          <w:lang w:val="hy-AM"/>
        </w:rPr>
        <w:t xml:space="preserve">ընթացքում պատշաճ ձևով իրականացրել է նմանատիպ  առնվազն մեկ պայմանագիր: </w:t>
      </w:r>
    </w:p>
    <w:p w14:paraId="55ECA32F" w14:textId="77777777" w:rsidR="004B6049" w:rsidRPr="00687565" w:rsidRDefault="004B6049" w:rsidP="00F926B5">
      <w:pPr>
        <w:pStyle w:val="NormalWeb"/>
        <w:jc w:val="both"/>
        <w:rPr>
          <w:rFonts w:ascii="GHEA Grapalat" w:eastAsiaTheme="minorHAnsi" w:hAnsi="GHEA Grapalat" w:cs="Segoe UI"/>
          <w:b/>
          <w:sz w:val="18"/>
          <w:szCs w:val="18"/>
          <w:u w:val="single"/>
          <w:lang w:val="hy-AM"/>
        </w:rPr>
      </w:pPr>
      <w:r w:rsidRPr="00687565">
        <w:rPr>
          <w:rFonts w:ascii="GHEA Grapalat" w:eastAsia="Cambria" w:hAnsi="GHEA Grapalat"/>
          <w:b/>
          <w:sz w:val="20"/>
          <w:szCs w:val="20"/>
          <w:lang w:val="hy-AM"/>
        </w:rPr>
        <w:t xml:space="preserve">     </w:t>
      </w:r>
      <w:r w:rsidRPr="00687565">
        <w:rPr>
          <w:rFonts w:ascii="GHEA Grapalat" w:eastAsia="Cambria" w:hAnsi="GHEA Grapalat"/>
          <w:b/>
          <w:color w:val="FF0000"/>
          <w:sz w:val="20"/>
          <w:szCs w:val="20"/>
          <w:lang w:val="hy-AM"/>
        </w:rPr>
        <w:t xml:space="preserve">* </w:t>
      </w:r>
      <w:r w:rsidRPr="00687565">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23D3756" w14:textId="77777777" w:rsidR="004B6049" w:rsidRPr="00687565" w:rsidRDefault="004B6049" w:rsidP="004B6049">
      <w:pPr>
        <w:pStyle w:val="NormalWeb"/>
        <w:spacing w:line="256" w:lineRule="auto"/>
        <w:ind w:left="283" w:firstLine="540"/>
        <w:rPr>
          <w:rFonts w:ascii="GHEA Grapalat" w:hAnsi="GHEA Grapalat" w:cstheme="minorBidi"/>
          <w:b/>
          <w:i/>
          <w:sz w:val="18"/>
          <w:szCs w:val="18"/>
          <w:u w:val="single"/>
          <w:lang w:val="hy-AM"/>
        </w:rPr>
      </w:pPr>
      <w:r w:rsidRPr="00687565">
        <w:rPr>
          <w:rFonts w:ascii="GHEA Grapalat" w:hAnsi="GHEA Grapalat" w:cstheme="minorBidi"/>
          <w:b/>
          <w:i/>
          <w:u w:val="single"/>
          <w:lang w:val="hy-AM"/>
        </w:rPr>
        <w:t>Լիցենզիա և լիցենզիայի ներդիր</w:t>
      </w:r>
    </w:p>
    <w:p w14:paraId="3180C259" w14:textId="77777777" w:rsidR="004B6049" w:rsidRDefault="004B6049" w:rsidP="004B6049">
      <w:pPr>
        <w:pStyle w:val="norm"/>
        <w:spacing w:line="240" w:lineRule="auto"/>
        <w:ind w:firstLine="540"/>
        <w:rPr>
          <w:rFonts w:ascii="GHEA Grapalat" w:hAnsi="GHEA Grapalat" w:cs="Sylfaen"/>
          <w:sz w:val="20"/>
          <w:lang w:val="es-ES"/>
        </w:rPr>
      </w:pP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ներկայացնում</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հետևյալ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լիցենզիան</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ներդիրները</w:t>
      </w:r>
      <w:proofErr w:type="spellEnd"/>
    </w:p>
    <w:p w14:paraId="33AC9D96" w14:textId="77777777" w:rsidR="004B6049" w:rsidRDefault="004B6049" w:rsidP="004B6049">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B6049" w14:paraId="56A727CA" w14:textId="77777777" w:rsidTr="00C23DAC">
        <w:trPr>
          <w:trHeight w:val="287"/>
          <w:jc w:val="center"/>
        </w:trPr>
        <w:tc>
          <w:tcPr>
            <w:tcW w:w="10165" w:type="dxa"/>
            <w:gridSpan w:val="2"/>
            <w:tcBorders>
              <w:top w:val="single" w:sz="4" w:space="0" w:color="auto"/>
              <w:left w:val="single" w:sz="4" w:space="0" w:color="auto"/>
              <w:bottom w:val="single" w:sz="4" w:space="0" w:color="auto"/>
              <w:right w:val="single" w:sz="4" w:space="0" w:color="auto"/>
            </w:tcBorders>
            <w:hideMark/>
          </w:tcPr>
          <w:p w14:paraId="00264163" w14:textId="77777777" w:rsidR="004B6049" w:rsidRDefault="004B6049" w:rsidP="00C23DAC">
            <w:pPr>
              <w:rPr>
                <w:rFonts w:ascii="GHEA Grapalat" w:hAnsi="GHEA Grapalat" w:cs="Sylfaen"/>
                <w:lang w:val="fr-FR"/>
              </w:rPr>
            </w:pPr>
            <w:r>
              <w:rPr>
                <w:rFonts w:ascii="GHEA Grapalat" w:hAnsi="GHEA Grapalat" w:cs="Sylfaen"/>
                <w:b/>
                <w:lang w:val="fr-FR"/>
              </w:rPr>
              <w:t>ԼԻՑԵՆԶԻԱ</w:t>
            </w:r>
          </w:p>
        </w:tc>
      </w:tr>
      <w:tr w:rsidR="004B6049" w14:paraId="5621CEA0" w14:textId="77777777" w:rsidTr="00C23DAC">
        <w:trPr>
          <w:trHeight w:val="773"/>
          <w:jc w:val="center"/>
        </w:trPr>
        <w:tc>
          <w:tcPr>
            <w:tcW w:w="10165" w:type="dxa"/>
            <w:gridSpan w:val="2"/>
            <w:tcBorders>
              <w:top w:val="single" w:sz="4" w:space="0" w:color="auto"/>
              <w:left w:val="single" w:sz="4" w:space="0" w:color="auto"/>
              <w:bottom w:val="single" w:sz="4" w:space="0" w:color="auto"/>
              <w:right w:val="single" w:sz="4" w:space="0" w:color="auto"/>
            </w:tcBorders>
            <w:vAlign w:val="center"/>
            <w:hideMark/>
          </w:tcPr>
          <w:p w14:paraId="65AE4C65" w14:textId="77777777" w:rsidR="004B6049" w:rsidRDefault="004B6049" w:rsidP="00C23DAC">
            <w:pPr>
              <w:jc w:val="both"/>
              <w:rPr>
                <w:rFonts w:ascii="GHEA Grapalat" w:hAnsi="GHEA Grapalat" w:cs="Sylfaen"/>
                <w:b/>
              </w:rPr>
            </w:pPr>
            <w:r w:rsidRPr="0026167B">
              <w:rPr>
                <w:rFonts w:ascii="GHEA Grapalat" w:hAnsi="GHEA Grapalat" w:cs="Sylfaen"/>
                <w:b/>
              </w:rPr>
              <w:t xml:space="preserve">ՀՀ </w:t>
            </w:r>
            <w:proofErr w:type="spellStart"/>
            <w:r w:rsidRPr="0026167B">
              <w:rPr>
                <w:rFonts w:ascii="GHEA Grapalat" w:hAnsi="GHEA Grapalat" w:cs="Sylfaen"/>
                <w:b/>
              </w:rPr>
              <w:t>կառավարության</w:t>
            </w:r>
            <w:proofErr w:type="spellEnd"/>
            <w:r w:rsidRPr="0026167B">
              <w:rPr>
                <w:rFonts w:ascii="GHEA Grapalat" w:hAnsi="GHEA Grapalat" w:cs="Sylfaen"/>
                <w:b/>
              </w:rPr>
              <w:t xml:space="preserve"> 30 </w:t>
            </w:r>
            <w:proofErr w:type="spellStart"/>
            <w:r w:rsidRPr="0026167B">
              <w:rPr>
                <w:rFonts w:ascii="GHEA Grapalat" w:hAnsi="GHEA Grapalat" w:cs="Sylfaen"/>
                <w:b/>
              </w:rPr>
              <w:t>նոյեմբերի</w:t>
            </w:r>
            <w:proofErr w:type="spellEnd"/>
            <w:r w:rsidRPr="0026167B">
              <w:rPr>
                <w:rFonts w:ascii="GHEA Grapalat" w:hAnsi="GHEA Grapalat" w:cs="Sylfaen"/>
                <w:b/>
              </w:rPr>
              <w:t xml:space="preserve"> 2023 </w:t>
            </w:r>
            <w:proofErr w:type="spellStart"/>
            <w:r w:rsidRPr="0026167B">
              <w:rPr>
                <w:rFonts w:ascii="GHEA Grapalat" w:hAnsi="GHEA Grapalat" w:cs="Sylfaen"/>
                <w:b/>
              </w:rPr>
              <w:t>թվականի</w:t>
            </w:r>
            <w:proofErr w:type="spellEnd"/>
            <w:r w:rsidRPr="0026167B">
              <w:rPr>
                <w:rFonts w:ascii="GHEA Grapalat" w:hAnsi="GHEA Grapalat" w:cs="Sylfaen"/>
                <w:b/>
              </w:rPr>
              <w:t xml:space="preserve"> N 2106-Ն </w:t>
            </w:r>
            <w:proofErr w:type="spellStart"/>
            <w:r w:rsidRPr="0026167B">
              <w:rPr>
                <w:rFonts w:ascii="GHEA Grapalat" w:hAnsi="GHEA Grapalat" w:cs="Sylfaen"/>
                <w:b/>
              </w:rPr>
              <w:t>որոշման</w:t>
            </w:r>
            <w:proofErr w:type="spellEnd"/>
            <w:r w:rsidRPr="0026167B">
              <w:rPr>
                <w:rFonts w:ascii="GHEA Grapalat" w:hAnsi="GHEA Grapalat" w:cs="Sylfaen"/>
                <w:b/>
              </w:rPr>
              <w:t xml:space="preserve"> </w:t>
            </w:r>
            <w:proofErr w:type="spellStart"/>
            <w:r w:rsidRPr="0026167B">
              <w:rPr>
                <w:rFonts w:ascii="GHEA Grapalat" w:hAnsi="GHEA Grapalat" w:cs="Sylfaen"/>
                <w:b/>
              </w:rPr>
              <w:t>հիման</w:t>
            </w:r>
            <w:proofErr w:type="spellEnd"/>
            <w:r w:rsidRPr="0026167B">
              <w:rPr>
                <w:rFonts w:ascii="GHEA Grapalat" w:hAnsi="GHEA Grapalat" w:cs="Sylfaen"/>
                <w:b/>
              </w:rPr>
              <w:t xml:space="preserve"> </w:t>
            </w:r>
            <w:proofErr w:type="spellStart"/>
            <w:r w:rsidRPr="0026167B">
              <w:rPr>
                <w:rFonts w:ascii="GHEA Grapalat" w:hAnsi="GHEA Grapalat" w:cs="Sylfaen"/>
                <w:b/>
              </w:rPr>
              <w:t>վրա</w:t>
            </w:r>
            <w:proofErr w:type="spellEnd"/>
            <w:r w:rsidRPr="0026167B">
              <w:rPr>
                <w:rFonts w:ascii="GHEA Grapalat" w:hAnsi="GHEA Grapalat" w:cs="Sylfaen"/>
                <w:b/>
              </w:rPr>
              <w:t xml:space="preserve"> </w:t>
            </w:r>
            <w:proofErr w:type="spellStart"/>
            <w:r w:rsidRPr="0026167B">
              <w:rPr>
                <w:rFonts w:ascii="GHEA Grapalat" w:hAnsi="GHEA Grapalat" w:cs="Sylfaen"/>
                <w:b/>
              </w:rPr>
              <w:t>տրվող</w:t>
            </w:r>
            <w:proofErr w:type="spellEnd"/>
            <w:r>
              <w:rPr>
                <w:rFonts w:ascii="GHEA Grapalat" w:hAnsi="GHEA Grapalat" w:cs="Sylfaen"/>
                <w:b/>
              </w:rPr>
              <w:t xml:space="preserve"> </w:t>
            </w:r>
          </w:p>
          <w:p w14:paraId="6AB5A903" w14:textId="77777777" w:rsidR="004B6049" w:rsidRPr="004240E1" w:rsidRDefault="004B6049" w:rsidP="00C23DAC">
            <w:pPr>
              <w:jc w:val="both"/>
              <w:rPr>
                <w:rFonts w:ascii="Cambria Math" w:hAnsi="Cambria Math"/>
                <w:b/>
                <w:color w:val="000000"/>
                <w:shd w:val="clear" w:color="auto" w:fill="FFFFFF"/>
              </w:rPr>
            </w:pPr>
            <w:r w:rsidRPr="0059313F">
              <w:rPr>
                <w:rFonts w:ascii="GHEA Grapalat" w:hAnsi="GHEA Grapalat" w:cs="Sylfaen"/>
                <w:b/>
              </w:rPr>
              <w:t>«</w:t>
            </w:r>
            <w:proofErr w:type="spellStart"/>
            <w:r w:rsidRPr="0059313F">
              <w:rPr>
                <w:rFonts w:ascii="GHEA Grapalat" w:hAnsi="GHEA Grapalat" w:cs="Sylfaen"/>
                <w:b/>
              </w:rPr>
              <w:t>Քաղաքաշինական</w:t>
            </w:r>
            <w:proofErr w:type="spellEnd"/>
            <w:r w:rsidRPr="0059313F">
              <w:rPr>
                <w:rFonts w:ascii="GHEA Grapalat" w:hAnsi="GHEA Grapalat" w:cs="Sylfaen"/>
                <w:b/>
              </w:rPr>
              <w:t xml:space="preserve"> </w:t>
            </w:r>
            <w:proofErr w:type="spellStart"/>
            <w:r w:rsidRPr="0059313F">
              <w:rPr>
                <w:rFonts w:ascii="GHEA Grapalat" w:hAnsi="GHEA Grapalat" w:cs="Sylfaen"/>
                <w:b/>
              </w:rPr>
              <w:t>փաստաթղթերի</w:t>
            </w:r>
            <w:proofErr w:type="spellEnd"/>
            <w:r w:rsidRPr="0059313F">
              <w:rPr>
                <w:rFonts w:ascii="GHEA Grapalat" w:hAnsi="GHEA Grapalat" w:cs="Sylfaen"/>
                <w:b/>
              </w:rPr>
              <w:t xml:space="preserve"> </w:t>
            </w:r>
            <w:proofErr w:type="spellStart"/>
            <w:r w:rsidRPr="0059313F">
              <w:rPr>
                <w:rFonts w:ascii="GHEA Grapalat" w:hAnsi="GHEA Grapalat" w:cs="Sylfaen"/>
                <w:b/>
              </w:rPr>
              <w:t>կազմում</w:t>
            </w:r>
            <w:proofErr w:type="spellEnd"/>
            <w:r w:rsidRPr="0059313F">
              <w:rPr>
                <w:rFonts w:ascii="GHEA Grapalat" w:hAnsi="GHEA Grapalat" w:cs="Sylfaen"/>
                <w:b/>
              </w:rPr>
              <w:t xml:space="preserve">՝ </w:t>
            </w:r>
            <w:proofErr w:type="spellStart"/>
            <w:r w:rsidRPr="0059313F">
              <w:rPr>
                <w:rFonts w:ascii="GHEA Grapalat" w:hAnsi="GHEA Grapalat" w:cs="Sylfaen"/>
                <w:b/>
              </w:rPr>
              <w:t>բացառությամբ</w:t>
            </w:r>
            <w:proofErr w:type="spellEnd"/>
            <w:r w:rsidRPr="0059313F">
              <w:rPr>
                <w:rFonts w:ascii="GHEA Grapalat" w:hAnsi="GHEA Grapalat" w:cs="Sylfaen"/>
                <w:b/>
              </w:rPr>
              <w:t xml:space="preserve"> </w:t>
            </w:r>
            <w:proofErr w:type="spellStart"/>
            <w:r w:rsidRPr="0059313F">
              <w:rPr>
                <w:rFonts w:ascii="GHEA Grapalat" w:hAnsi="GHEA Grapalat" w:cs="Sylfaen"/>
                <w:b/>
              </w:rPr>
              <w:t>կոնստրուկտորական</w:t>
            </w:r>
            <w:proofErr w:type="spellEnd"/>
            <w:r w:rsidRPr="0059313F">
              <w:rPr>
                <w:rFonts w:ascii="GHEA Grapalat" w:hAnsi="GHEA Grapalat" w:cs="Sylfaen"/>
                <w:b/>
              </w:rPr>
              <w:t xml:space="preserve"> և </w:t>
            </w:r>
            <w:proofErr w:type="spellStart"/>
            <w:r w:rsidRPr="0059313F">
              <w:rPr>
                <w:rFonts w:ascii="GHEA Grapalat" w:hAnsi="GHEA Grapalat" w:cs="Sylfaen"/>
                <w:b/>
              </w:rPr>
              <w:t>ճարտարապետական</w:t>
            </w:r>
            <w:proofErr w:type="spellEnd"/>
            <w:r w:rsidRPr="0059313F">
              <w:rPr>
                <w:rFonts w:ascii="GHEA Grapalat" w:hAnsi="GHEA Grapalat" w:cs="Sylfaen"/>
                <w:b/>
              </w:rPr>
              <w:t xml:space="preserve"> </w:t>
            </w:r>
            <w:proofErr w:type="spellStart"/>
            <w:r w:rsidRPr="0059313F">
              <w:rPr>
                <w:rFonts w:ascii="GHEA Grapalat" w:hAnsi="GHEA Grapalat" w:cs="Sylfaen"/>
                <w:b/>
              </w:rPr>
              <w:t>մասերի</w:t>
            </w:r>
            <w:proofErr w:type="spellEnd"/>
            <w:r w:rsidRPr="0059313F">
              <w:rPr>
                <w:rFonts w:ascii="GHEA Grapalat" w:hAnsi="GHEA Grapalat" w:cs="Sylfaen"/>
                <w:b/>
              </w:rPr>
              <w:t>»</w:t>
            </w:r>
            <w:r w:rsidRPr="00F97106">
              <w:rPr>
                <w:rFonts w:ascii="GHEA Grapalat" w:hAnsi="GHEA Grapalat" w:cs="Sylfaen"/>
                <w:b/>
              </w:rPr>
              <w:t xml:space="preserve"> 1-ին </w:t>
            </w:r>
            <w:proofErr w:type="spellStart"/>
            <w:r w:rsidRPr="00F97106">
              <w:rPr>
                <w:rFonts w:ascii="GHEA Grapalat" w:hAnsi="GHEA Grapalat" w:cs="Sylfaen"/>
                <w:b/>
              </w:rPr>
              <w:t>դասի</w:t>
            </w:r>
            <w:proofErr w:type="spellEnd"/>
            <w:r w:rsidRPr="00F97106">
              <w:rPr>
                <w:rFonts w:ascii="GHEA Grapalat" w:hAnsi="GHEA Grapalat" w:cs="Sylfaen"/>
                <w:b/>
              </w:rPr>
              <w:t xml:space="preserve"> </w:t>
            </w:r>
            <w:proofErr w:type="spellStart"/>
            <w:r w:rsidRPr="00F97106">
              <w:rPr>
                <w:rFonts w:ascii="GHEA Grapalat" w:hAnsi="GHEA Grapalat" w:cs="Sylfaen"/>
                <w:b/>
              </w:rPr>
              <w:t>լիցինզիա</w:t>
            </w:r>
            <w:proofErr w:type="spellEnd"/>
            <w:r w:rsidRPr="00F97106">
              <w:rPr>
                <w:rFonts w:ascii="GHEA Grapalat" w:hAnsi="GHEA Grapalat" w:cs="Sylfaen"/>
                <w:b/>
              </w:rPr>
              <w:t xml:space="preserve">  </w:t>
            </w:r>
          </w:p>
        </w:tc>
      </w:tr>
      <w:tr w:rsidR="004B6049" w14:paraId="389062DE" w14:textId="77777777" w:rsidTr="00C23DAC">
        <w:trPr>
          <w:jc w:val="center"/>
        </w:trPr>
        <w:tc>
          <w:tcPr>
            <w:tcW w:w="10165" w:type="dxa"/>
            <w:gridSpan w:val="2"/>
            <w:tcBorders>
              <w:top w:val="single" w:sz="4" w:space="0" w:color="auto"/>
              <w:left w:val="single" w:sz="4" w:space="0" w:color="auto"/>
              <w:bottom w:val="single" w:sz="4" w:space="0" w:color="auto"/>
              <w:right w:val="single" w:sz="4" w:space="0" w:color="auto"/>
            </w:tcBorders>
            <w:vAlign w:val="center"/>
          </w:tcPr>
          <w:p w14:paraId="6A00B799" w14:textId="77777777" w:rsidR="004B6049" w:rsidRDefault="004B6049" w:rsidP="00C23DAC">
            <w:pPr>
              <w:rPr>
                <w:rFonts w:ascii="GHEA Grapalat" w:hAnsi="GHEA Grapalat"/>
                <w:color w:val="000000"/>
                <w:sz w:val="20"/>
                <w:szCs w:val="20"/>
              </w:rPr>
            </w:pPr>
            <w:r w:rsidRPr="00D10135">
              <w:rPr>
                <w:rFonts w:ascii="GHEA Grapalat" w:hAnsi="GHEA Grapalat"/>
                <w:b/>
                <w:color w:val="000000"/>
                <w:shd w:val="clear" w:color="auto" w:fill="FFFFFF"/>
              </w:rPr>
              <w:t>ԼԻՑԵՆԶԻԱՅԻ</w:t>
            </w:r>
            <w:r w:rsidRPr="00D10135">
              <w:rPr>
                <w:rFonts w:ascii="GHEA Grapalat" w:hAnsi="GHEA Grapalat"/>
                <w:b/>
                <w:color w:val="000000"/>
                <w:shd w:val="clear" w:color="auto" w:fill="FFFFFF"/>
                <w:lang w:val="fr-FR"/>
              </w:rPr>
              <w:t xml:space="preserve">  </w:t>
            </w:r>
            <w:r w:rsidRPr="00D10135">
              <w:rPr>
                <w:rFonts w:ascii="GHEA Grapalat" w:hAnsi="GHEA Grapalat"/>
                <w:b/>
                <w:color w:val="000000"/>
                <w:shd w:val="clear" w:color="auto" w:fill="FFFFFF"/>
              </w:rPr>
              <w:t>ՆԵՐԴԻՐՆԵՐ</w:t>
            </w:r>
          </w:p>
        </w:tc>
      </w:tr>
      <w:tr w:rsidR="004B6049" w:rsidRPr="003A7D48" w14:paraId="07FA8F83" w14:textId="77777777" w:rsidTr="00C23DAC">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2DA2E9" w14:textId="77777777" w:rsidR="004B6049" w:rsidRDefault="004B6049" w:rsidP="00C23DAC">
            <w:pPr>
              <w:jc w:val="center"/>
              <w:rPr>
                <w:rFonts w:ascii="GHEA Grapalat" w:hAnsi="GHEA Grapalat" w:cs="Sylfaen"/>
                <w:sz w:val="20"/>
                <w:szCs w:val="20"/>
                <w:lang w:val="fr-FR"/>
              </w:rPr>
            </w:pPr>
            <w:r>
              <w:rPr>
                <w:rFonts w:ascii="GHEA Grapalat" w:hAnsi="GHEA Grapalat" w:cs="Sylfaen"/>
                <w:sz w:val="20"/>
                <w:szCs w:val="20"/>
                <w:lang w:val="fr-FR"/>
              </w:rPr>
              <w:t>05</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FCF8A53"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էլեկտրամատակարարում</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էլեկտրամատակարարման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էլեկտրալուսավորման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էլեկտրամատակարարման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ֆոտովոլտային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հողմաէներգետիկ</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կայաններ</w:t>
            </w:r>
            <w:proofErr w:type="spellEnd"/>
            <w:r>
              <w:rPr>
                <w:rFonts w:ascii="GHEA Grapalat" w:hAnsi="GHEA Grapalat"/>
                <w:color w:val="000000"/>
                <w:sz w:val="20"/>
                <w:szCs w:val="20"/>
                <w:lang w:val="fr-FR"/>
              </w:rPr>
              <w:t>)</w:t>
            </w:r>
          </w:p>
        </w:tc>
      </w:tr>
      <w:tr w:rsidR="004B6049" w:rsidRPr="003A7D48" w14:paraId="165CB191" w14:textId="77777777" w:rsidTr="00C23DAC">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26043B9" w14:textId="77777777" w:rsidR="004B6049" w:rsidRDefault="004B6049" w:rsidP="00C23DAC">
            <w:pPr>
              <w:jc w:val="center"/>
              <w:rPr>
                <w:rFonts w:ascii="GHEA Grapalat" w:hAnsi="GHEA Grapalat" w:cs="Sylfaen"/>
                <w:sz w:val="20"/>
                <w:szCs w:val="20"/>
                <w:lang w:val="fr-FR"/>
              </w:rPr>
            </w:pPr>
            <w:r>
              <w:rPr>
                <w:rFonts w:ascii="GHEA Grapalat" w:hAnsi="GHEA Grapalat" w:cs="Sylfaen"/>
                <w:sz w:val="20"/>
                <w:szCs w:val="20"/>
                <w:lang w:val="fr-FR"/>
              </w:rPr>
              <w:t>06</w:t>
            </w:r>
          </w:p>
        </w:tc>
        <w:tc>
          <w:tcPr>
            <w:tcW w:w="9630" w:type="dxa"/>
            <w:tcBorders>
              <w:top w:val="single" w:sz="4" w:space="0" w:color="auto"/>
              <w:left w:val="single" w:sz="4" w:space="0" w:color="auto"/>
              <w:bottom w:val="single" w:sz="4" w:space="0" w:color="auto"/>
              <w:right w:val="single" w:sz="4" w:space="0" w:color="auto"/>
            </w:tcBorders>
            <w:vAlign w:val="center"/>
            <w:hideMark/>
          </w:tcPr>
          <w:p w14:paraId="3212CD5A"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ջերմագազամատակարարում</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օդափոխություն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օդափոխության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ջեռուցման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օդի</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լավորակման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ջերմամատակարարման</w:t>
            </w:r>
            <w:proofErr w:type="spellEnd"/>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proofErr w:type="spellStart"/>
            <w:r>
              <w:rPr>
                <w:rFonts w:ascii="GHEA Grapalat" w:hAnsi="GHEA Grapalat"/>
                <w:color w:val="000000"/>
                <w:sz w:val="20"/>
                <w:szCs w:val="20"/>
              </w:rPr>
              <w:t>գազամատակարարման</w:t>
            </w:r>
            <w:proofErr w:type="spellEnd"/>
            <w:r>
              <w:rPr>
                <w:rFonts w:ascii="GHEA Grapalat" w:hAnsi="GHEA Grapalat"/>
                <w:color w:val="000000"/>
                <w:sz w:val="20"/>
                <w:szCs w:val="20"/>
                <w:lang w:val="fr-FR"/>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lang w:val="fr-FR"/>
              </w:rPr>
              <w:t>)</w:t>
            </w:r>
          </w:p>
        </w:tc>
      </w:tr>
      <w:tr w:rsidR="004B6049" w14:paraId="1ACE003F" w14:textId="77777777" w:rsidTr="00C23DAC">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14C02B" w14:textId="77777777" w:rsidR="004B6049" w:rsidRDefault="004B6049" w:rsidP="00C23DAC">
            <w:pPr>
              <w:jc w:val="center"/>
              <w:rPr>
                <w:rFonts w:ascii="GHEA Grapalat" w:hAnsi="GHEA Grapalat" w:cs="Sylfaen"/>
                <w:sz w:val="20"/>
                <w:szCs w:val="20"/>
              </w:rPr>
            </w:pPr>
            <w:r>
              <w:rPr>
                <w:rFonts w:ascii="GHEA Grapalat" w:hAnsi="GHEA Grapalat" w:cs="Sylfaen"/>
                <w:sz w:val="20"/>
                <w:szCs w:val="20"/>
              </w:rPr>
              <w:t>08</w:t>
            </w:r>
          </w:p>
        </w:tc>
        <w:tc>
          <w:tcPr>
            <w:tcW w:w="9630" w:type="dxa"/>
            <w:tcBorders>
              <w:top w:val="single" w:sz="4" w:space="0" w:color="auto"/>
              <w:left w:val="single" w:sz="4" w:space="0" w:color="auto"/>
              <w:bottom w:val="single" w:sz="4" w:space="0" w:color="auto"/>
              <w:right w:val="single" w:sz="4" w:space="0" w:color="auto"/>
            </w:tcBorders>
            <w:vAlign w:val="center"/>
            <w:hideMark/>
          </w:tcPr>
          <w:p w14:paraId="201D302D"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p>
        </w:tc>
      </w:tr>
      <w:tr w:rsidR="004B6049" w14:paraId="473E00A4" w14:textId="77777777" w:rsidTr="00C23DAC">
        <w:trPr>
          <w:trHeight w:val="525"/>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EC38D1" w14:textId="77777777" w:rsidR="004B6049" w:rsidRDefault="004B6049" w:rsidP="00C23DAC">
            <w:pPr>
              <w:jc w:val="center"/>
              <w:rPr>
                <w:rFonts w:ascii="GHEA Grapalat" w:hAnsi="GHEA Grapalat" w:cs="Sylfaen"/>
                <w:sz w:val="20"/>
                <w:szCs w:val="20"/>
              </w:rPr>
            </w:pPr>
            <w:r>
              <w:rPr>
                <w:rFonts w:ascii="GHEA Grapalat" w:hAnsi="GHEA Grapalat" w:cs="Sylfaen"/>
                <w:sz w:val="20"/>
                <w:szCs w:val="20"/>
              </w:rPr>
              <w:t>10</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04C9226" w14:textId="77777777" w:rsidR="004B6049" w:rsidRDefault="004B6049" w:rsidP="00C23DAC">
            <w:pPr>
              <w:rPr>
                <w:rFonts w:ascii="GHEA Grapalat" w:hAnsi="GHEA Grapalat"/>
                <w:color w:val="000000"/>
                <w:sz w:val="20"/>
                <w:szCs w:val="20"/>
              </w:rPr>
            </w:pPr>
            <w:proofErr w:type="spellStart"/>
            <w:r>
              <w:rPr>
                <w:rFonts w:ascii="GHEA Grapalat" w:hAnsi="GHEA Grapalat"/>
                <w:color w:val="000000"/>
                <w:sz w:val="20"/>
                <w:szCs w:val="20"/>
              </w:rPr>
              <w:t>կապի</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հեռահաղորդակցության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ազդանշանային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համակարգեր</w:t>
            </w:r>
            <w:proofErr w:type="spellEnd"/>
            <w:r>
              <w:rPr>
                <w:rFonts w:ascii="GHEA Grapalat" w:hAnsi="GHEA Grapalat"/>
                <w:color w:val="000000"/>
                <w:sz w:val="20"/>
                <w:szCs w:val="20"/>
              </w:rPr>
              <w:t>,</w:t>
            </w:r>
          </w:p>
          <w:p w14:paraId="748FAF1E" w14:textId="77777777" w:rsidR="004B6049" w:rsidRDefault="004B6049" w:rsidP="00C23DAC">
            <w:pPr>
              <w:rPr>
                <w:rFonts w:ascii="GHEA Grapalat" w:hAnsi="GHEA Grapalat"/>
                <w:color w:val="FF0000"/>
                <w:sz w:val="20"/>
                <w:szCs w:val="20"/>
                <w:shd w:val="clear" w:color="auto" w:fill="FFFFFF"/>
                <w:lang w:val="fr-FR"/>
              </w:rPr>
            </w:pPr>
            <w:proofErr w:type="spellStart"/>
            <w:r>
              <w:rPr>
                <w:rFonts w:ascii="GHEA Grapalat" w:hAnsi="GHEA Grapalat"/>
                <w:color w:val="000000"/>
                <w:sz w:val="20"/>
                <w:szCs w:val="20"/>
              </w:rPr>
              <w:t>հաղորդակներ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ընդունիչներ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անտենաներ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ուժեղարարներ</w:t>
            </w:r>
            <w:proofErr w:type="spellEnd"/>
            <w:r>
              <w:rPr>
                <w:rFonts w:ascii="GHEA Grapalat" w:hAnsi="GHEA Grapalat"/>
                <w:color w:val="000000"/>
                <w:sz w:val="20"/>
                <w:szCs w:val="20"/>
              </w:rPr>
              <w:t>)</w:t>
            </w:r>
          </w:p>
        </w:tc>
      </w:tr>
    </w:tbl>
    <w:p w14:paraId="30AB7F67" w14:textId="53F5AD62" w:rsidR="004B6049" w:rsidRPr="009A1304" w:rsidRDefault="004B6049" w:rsidP="004B6049">
      <w:pPr>
        <w:pStyle w:val="NormalWeb"/>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w:t>
      </w:r>
      <w:r w:rsidR="00091EEE">
        <w:rPr>
          <w:rFonts w:ascii="GHEA Grapalat" w:hAnsi="GHEA Grapalat"/>
          <w:b/>
          <w:i/>
          <w:sz w:val="20"/>
          <w:szCs w:val="20"/>
          <w:lang w:val="hy-AM"/>
        </w:rPr>
        <w:t>յ</w:t>
      </w:r>
      <w:r w:rsidRPr="009A1304">
        <w:rPr>
          <w:rFonts w:ascii="GHEA Grapalat" w:hAnsi="GHEA Grapalat"/>
          <w:b/>
          <w:i/>
          <w:sz w:val="20"/>
          <w:szCs w:val="20"/>
          <w:lang w:val="hy-AM"/>
        </w:rPr>
        <w:t>ի կամ դրա ներդիրներից որևէ մեկի բացակայության դեպքում մասնակցի հայտը գնահատվում է անբավարար և մերժվում է:</w:t>
      </w:r>
    </w:p>
    <w:p w14:paraId="3E435481" w14:textId="77777777" w:rsidR="004B6049" w:rsidRPr="00091EEE" w:rsidRDefault="004B6049" w:rsidP="004B6049">
      <w:pPr>
        <w:rPr>
          <w:rFonts w:ascii="GHEA Grapalat" w:hAnsi="GHEA Grapalat"/>
          <w:b/>
          <w:u w:val="single"/>
          <w:lang w:val="hy-AM"/>
        </w:rPr>
      </w:pPr>
    </w:p>
    <w:p w14:paraId="380DBAA5" w14:textId="77777777" w:rsidR="004B6049" w:rsidRPr="006433BC" w:rsidRDefault="004B6049" w:rsidP="004B6049">
      <w:pPr>
        <w:rPr>
          <w:rFonts w:ascii="GHEA Grapalat" w:hAnsi="GHEA Grapalat"/>
          <w:b/>
          <w:u w:val="single"/>
          <w:lang w:val="hy-AM"/>
        </w:rPr>
      </w:pPr>
      <w:r w:rsidRPr="006433BC">
        <w:rPr>
          <w:rFonts w:ascii="GHEA Grapalat" w:hAnsi="GHEA Grapalat"/>
          <w:b/>
          <w:u w:val="single"/>
          <w:lang w:val="hy-AM"/>
        </w:rPr>
        <w:t>Աշխատակազմ (ՏԱ)</w:t>
      </w:r>
    </w:p>
    <w:p w14:paraId="01BE275C" w14:textId="77777777" w:rsidR="004B6049" w:rsidRPr="006433BC" w:rsidRDefault="004B6049" w:rsidP="004B6049">
      <w:pPr>
        <w:ind w:right="-316"/>
        <w:rPr>
          <w:rFonts w:ascii="GHEA Grapalat" w:hAnsi="GHEA Grapalat"/>
          <w:b/>
          <w:sz w:val="18"/>
          <w:szCs w:val="18"/>
          <w:u w:val="single"/>
          <w:lang w:val="hy-AM"/>
        </w:rPr>
      </w:pPr>
      <w:r w:rsidRPr="006433BC">
        <w:rPr>
          <w:rFonts w:ascii="GHEA Grapalat" w:hAnsi="GHEA Grapalat"/>
          <w:b/>
          <w:u w:val="single"/>
          <w:lang w:val="hy-AM"/>
        </w:rPr>
        <w:t xml:space="preserve">Պայմանագրի կատարման համար պահանջվում են հետևյալ աշխատանքային ռեսուրսները </w:t>
      </w:r>
    </w:p>
    <w:p w14:paraId="76F8989C" w14:textId="77777777" w:rsidR="004B6049" w:rsidRPr="006433BC" w:rsidRDefault="004B6049" w:rsidP="004B6049">
      <w:pPr>
        <w:ind w:right="414"/>
        <w:jc w:val="right"/>
        <w:rPr>
          <w:rFonts w:ascii="GHEA Grapalat" w:hAnsi="GHEA Grapalat" w:cs="Sylfaen"/>
          <w:b/>
          <w:sz w:val="20"/>
          <w:lang w:val="hy-AM"/>
        </w:rPr>
      </w:pPr>
      <w:r w:rsidRPr="006433BC">
        <w:rPr>
          <w:rFonts w:ascii="GHEA Grapalat" w:hAnsi="GHEA Grapalat" w:cs="Sylfaen"/>
          <w:b/>
          <w:sz w:val="20"/>
          <w:lang w:val="hy-AM"/>
        </w:rPr>
        <w:t xml:space="preserve">    </w:t>
      </w:r>
    </w:p>
    <w:p w14:paraId="3A038E9D" w14:textId="77777777" w:rsidR="004B6049" w:rsidRDefault="004B6049" w:rsidP="004B6049">
      <w:pPr>
        <w:ind w:right="414"/>
        <w:jc w:val="right"/>
        <w:rPr>
          <w:rFonts w:ascii="GHEA Grapalat" w:hAnsi="GHEA Grapalat" w:cs="Sylfaen"/>
          <w:b/>
          <w:sz w:val="20"/>
        </w:rPr>
      </w:pPr>
      <w:r w:rsidRPr="006433BC">
        <w:rPr>
          <w:rFonts w:ascii="GHEA Grapalat" w:hAnsi="GHEA Grapalat" w:cs="Sylfaen"/>
          <w:b/>
          <w:sz w:val="20"/>
          <w:lang w:val="hy-AM"/>
        </w:rPr>
        <w:t xml:space="preserve">      </w:t>
      </w:r>
      <w:proofErr w:type="spellStart"/>
      <w:r>
        <w:rPr>
          <w:rFonts w:ascii="GHEA Grapalat" w:hAnsi="GHEA Grapalat" w:cs="Sylfaen"/>
          <w:b/>
          <w:sz w:val="20"/>
        </w:rPr>
        <w:t>Աղյուսակ</w:t>
      </w:r>
      <w:proofErr w:type="spellEnd"/>
      <w:r>
        <w:rPr>
          <w:rFonts w:ascii="GHEA Grapalat" w:hAnsi="GHEA Grapalat" w:cs="Sylfaen"/>
          <w:b/>
          <w:sz w:val="20"/>
        </w:rPr>
        <w:t xml:space="preserve">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4B6049" w14:paraId="7548CD17" w14:textId="77777777" w:rsidTr="004B6049">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582E3D8" w14:textId="77777777" w:rsidR="004B6049" w:rsidRDefault="004B6049" w:rsidP="00C23DAC">
            <w:pPr>
              <w:jc w:val="center"/>
              <w:rPr>
                <w:rFonts w:ascii="GHEA Grapalat" w:hAnsi="GHEA Grapalat"/>
                <w:sz w:val="18"/>
                <w:szCs w:val="18"/>
              </w:rPr>
            </w:pPr>
            <w:r>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96BA1E4" w14:textId="77777777" w:rsidR="004B6049" w:rsidRDefault="004B6049" w:rsidP="00C23DAC">
            <w:pPr>
              <w:jc w:val="center"/>
              <w:rPr>
                <w:rFonts w:ascii="GHEA Grapalat" w:hAnsi="GHEA Grapalat"/>
                <w:sz w:val="18"/>
                <w:szCs w:val="18"/>
              </w:rPr>
            </w:pP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որակավորում</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12EB286" w14:textId="77777777" w:rsidR="004B6049" w:rsidRDefault="004B6049" w:rsidP="00C23DAC">
            <w:pPr>
              <w:jc w:val="center"/>
              <w:rPr>
                <w:rFonts w:ascii="GHEA Grapalat" w:hAnsi="GHEA Grapalat"/>
                <w:sz w:val="18"/>
                <w:szCs w:val="18"/>
              </w:rPr>
            </w:pPr>
            <w:proofErr w:type="spellStart"/>
            <w:r>
              <w:rPr>
                <w:rFonts w:ascii="GHEA Grapalat" w:hAnsi="GHEA Grapalat"/>
                <w:sz w:val="18"/>
                <w:szCs w:val="18"/>
              </w:rPr>
              <w:t>Հիմնական</w:t>
            </w:r>
            <w:proofErr w:type="spellEnd"/>
            <w:r>
              <w:rPr>
                <w:rFonts w:ascii="GHEA Grapalat" w:hAnsi="GHEA Grapalat"/>
                <w:sz w:val="18"/>
                <w:szCs w:val="18"/>
              </w:rPr>
              <w:t xml:space="preserve"> </w:t>
            </w:r>
            <w:proofErr w:type="spellStart"/>
            <w:r>
              <w:rPr>
                <w:rFonts w:ascii="GHEA Grapalat" w:hAnsi="GHEA Grapalat"/>
                <w:sz w:val="18"/>
                <w:szCs w:val="18"/>
              </w:rPr>
              <w:t>աշխատա</w:t>
            </w:r>
            <w:proofErr w:type="spellEnd"/>
            <w:r>
              <w:rPr>
                <w:rFonts w:ascii="GHEA Grapalat" w:hAnsi="GHEA Grapalat"/>
                <w:sz w:val="18"/>
                <w:szCs w:val="18"/>
              </w:rPr>
              <w:t xml:space="preserve"> </w:t>
            </w:r>
            <w:proofErr w:type="spellStart"/>
            <w:r>
              <w:rPr>
                <w:rFonts w:ascii="GHEA Grapalat" w:hAnsi="GHEA Grapalat"/>
                <w:sz w:val="18"/>
                <w:szCs w:val="18"/>
              </w:rPr>
              <w:t>կազմի</w:t>
            </w:r>
            <w:proofErr w:type="spellEnd"/>
            <w:r>
              <w:rPr>
                <w:rFonts w:ascii="GHEA Grapalat" w:hAnsi="GHEA Grapalat"/>
                <w:sz w:val="18"/>
                <w:szCs w:val="18"/>
              </w:rPr>
              <w:t xml:space="preserve"> </w:t>
            </w:r>
            <w:proofErr w:type="spellStart"/>
            <w:r>
              <w:rPr>
                <w:rFonts w:ascii="GHEA Grapalat" w:hAnsi="GHEA Grapalat"/>
                <w:sz w:val="18"/>
                <w:szCs w:val="18"/>
              </w:rPr>
              <w:t>նվազագույն</w:t>
            </w:r>
            <w:proofErr w:type="spellEnd"/>
            <w:r>
              <w:rPr>
                <w:rFonts w:ascii="GHEA Grapalat" w:hAnsi="GHEA Grapalat"/>
                <w:sz w:val="18"/>
                <w:szCs w:val="18"/>
              </w:rPr>
              <w:t xml:space="preserve">  </w:t>
            </w:r>
            <w:proofErr w:type="spellStart"/>
            <w:r>
              <w:rPr>
                <w:rFonts w:ascii="GHEA Grapalat" w:hAnsi="GHEA Grapalat"/>
                <w:sz w:val="18"/>
                <w:szCs w:val="18"/>
              </w:rPr>
              <w:t>թվաքանակ</w:t>
            </w:r>
            <w:proofErr w:type="spellEnd"/>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7837A8C" w14:textId="77777777" w:rsidR="004B6049" w:rsidRDefault="004B6049" w:rsidP="00C23DAC">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գործունեության</w:t>
            </w:r>
            <w:proofErr w:type="spellEnd"/>
            <w:r>
              <w:rPr>
                <w:rFonts w:ascii="GHEA Grapalat" w:hAnsi="GHEA Grapalat"/>
                <w:sz w:val="18"/>
                <w:szCs w:val="18"/>
              </w:rPr>
              <w:t xml:space="preserve"> </w:t>
            </w:r>
            <w:proofErr w:type="spellStart"/>
            <w:r>
              <w:rPr>
                <w:rFonts w:ascii="GHEA Grapalat" w:hAnsi="GHEA Grapalat"/>
                <w:sz w:val="18"/>
                <w:szCs w:val="18"/>
              </w:rPr>
              <w:t>մասին</w:t>
            </w:r>
            <w:proofErr w:type="spellEnd"/>
            <w:r>
              <w:rPr>
                <w:rFonts w:ascii="GHEA Grapalat" w:hAnsi="GHEA Grapalat"/>
                <w:sz w:val="18"/>
                <w:szCs w:val="18"/>
              </w:rPr>
              <w:t xml:space="preserve">» ՀՀ </w:t>
            </w:r>
            <w:proofErr w:type="spellStart"/>
            <w:r>
              <w:rPr>
                <w:rFonts w:ascii="GHEA Grapalat" w:hAnsi="GHEA Grapalat"/>
                <w:sz w:val="18"/>
                <w:szCs w:val="18"/>
              </w:rPr>
              <w:t>օրենքի</w:t>
            </w:r>
            <w:proofErr w:type="spellEnd"/>
            <w:r>
              <w:rPr>
                <w:rFonts w:ascii="GHEA Grapalat" w:hAnsi="GHEA Grapalat"/>
                <w:sz w:val="18"/>
                <w:szCs w:val="18"/>
              </w:rPr>
              <w:t xml:space="preserve"> </w:t>
            </w:r>
            <w:proofErr w:type="spellStart"/>
            <w:r>
              <w:rPr>
                <w:rFonts w:ascii="GHEA Grapalat" w:hAnsi="GHEA Grapalat"/>
                <w:sz w:val="18"/>
                <w:szCs w:val="18"/>
              </w:rPr>
              <w:t>շրջանակներում</w:t>
            </w:r>
            <w:proofErr w:type="spellEnd"/>
            <w:r>
              <w:rPr>
                <w:rFonts w:ascii="GHEA Grapalat" w:hAnsi="GHEA Grapalat"/>
                <w:sz w:val="18"/>
                <w:szCs w:val="18"/>
              </w:rPr>
              <w:t xml:space="preserve"> </w:t>
            </w:r>
            <w:proofErr w:type="spellStart"/>
            <w:r>
              <w:rPr>
                <w:rFonts w:ascii="GHEA Grapalat" w:hAnsi="GHEA Grapalat"/>
                <w:sz w:val="18"/>
                <w:szCs w:val="18"/>
              </w:rPr>
              <w:t>տրվող</w:t>
            </w:r>
            <w:proofErr w:type="spellEnd"/>
            <w:r>
              <w:rPr>
                <w:rFonts w:ascii="GHEA Grapalat" w:hAnsi="GHEA Grapalat"/>
                <w:sz w:val="18"/>
                <w:szCs w:val="18"/>
              </w:rPr>
              <w:t xml:space="preserve"> </w:t>
            </w:r>
            <w:proofErr w:type="spellStart"/>
            <w:r>
              <w:rPr>
                <w:rFonts w:ascii="GHEA Grapalat" w:hAnsi="GHEA Grapalat"/>
                <w:sz w:val="18"/>
                <w:szCs w:val="18"/>
              </w:rPr>
              <w:t>արտոնագրեր</w:t>
            </w:r>
            <w:proofErr w:type="spellEnd"/>
            <w:r>
              <w:rPr>
                <w:rFonts w:ascii="GHEA Grapalat" w:hAnsi="GHEA Grapalat"/>
                <w:sz w:val="18"/>
                <w:szCs w:val="18"/>
              </w:rPr>
              <w:t xml:space="preserve">, </w:t>
            </w:r>
            <w:proofErr w:type="spellStart"/>
            <w:r>
              <w:rPr>
                <w:rFonts w:ascii="GHEA Grapalat" w:hAnsi="GHEA Grapalat"/>
                <w:sz w:val="18"/>
                <w:szCs w:val="18"/>
              </w:rPr>
              <w:t>որպես</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որակավորումը</w:t>
            </w:r>
            <w:proofErr w:type="spellEnd"/>
            <w:r>
              <w:rPr>
                <w:rFonts w:ascii="GHEA Grapalat" w:hAnsi="GHEA Grapalat"/>
                <w:sz w:val="18"/>
                <w:szCs w:val="18"/>
              </w:rPr>
              <w:t xml:space="preserve"> </w:t>
            </w:r>
            <w:proofErr w:type="spellStart"/>
            <w:r>
              <w:rPr>
                <w:rFonts w:ascii="GHEA Grapalat" w:hAnsi="GHEA Grapalat"/>
                <w:sz w:val="18"/>
                <w:szCs w:val="18"/>
              </w:rPr>
              <w:t>հավաստող</w:t>
            </w:r>
            <w:proofErr w:type="spellEnd"/>
            <w:r>
              <w:rPr>
                <w:rFonts w:ascii="GHEA Grapalat" w:hAnsi="GHEA Grapalat"/>
                <w:sz w:val="18"/>
                <w:szCs w:val="18"/>
              </w:rPr>
              <w:t xml:space="preserve"> և </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կողմից</w:t>
            </w:r>
            <w:proofErr w:type="spellEnd"/>
            <w:r>
              <w:rPr>
                <w:rFonts w:ascii="GHEA Grapalat" w:hAnsi="GHEA Grapalat"/>
                <w:sz w:val="18"/>
                <w:szCs w:val="18"/>
              </w:rPr>
              <w:t xml:space="preserve"> </w:t>
            </w:r>
            <w:proofErr w:type="spellStart"/>
            <w:r>
              <w:rPr>
                <w:rFonts w:ascii="GHEA Grapalat" w:hAnsi="GHEA Grapalat"/>
                <w:sz w:val="18"/>
                <w:szCs w:val="18"/>
              </w:rPr>
              <w:t>պարտադիր</w:t>
            </w:r>
            <w:proofErr w:type="spellEnd"/>
            <w:r>
              <w:rPr>
                <w:rFonts w:ascii="GHEA Grapalat" w:hAnsi="GHEA Grapalat"/>
                <w:sz w:val="18"/>
                <w:szCs w:val="18"/>
              </w:rPr>
              <w:t xml:space="preserve"> </w:t>
            </w:r>
            <w:proofErr w:type="spellStart"/>
            <w:r>
              <w:rPr>
                <w:rFonts w:ascii="GHEA Grapalat" w:hAnsi="GHEA Grapalat"/>
                <w:sz w:val="18"/>
                <w:szCs w:val="18"/>
              </w:rPr>
              <w:t>ներկայացման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այլ</w:t>
            </w:r>
            <w:proofErr w:type="spellEnd"/>
            <w:r>
              <w:rPr>
                <w:rFonts w:ascii="GHEA Grapalat" w:hAnsi="GHEA Grapalat"/>
                <w:sz w:val="18"/>
                <w:szCs w:val="18"/>
              </w:rPr>
              <w:t xml:space="preserve"> </w:t>
            </w:r>
            <w:proofErr w:type="spellStart"/>
            <w:r>
              <w:rPr>
                <w:rFonts w:ascii="GHEA Grapalat" w:hAnsi="GHEA Grapalat"/>
                <w:sz w:val="18"/>
                <w:szCs w:val="18"/>
              </w:rPr>
              <w:t>փաստաթղթեր</w:t>
            </w:r>
            <w:proofErr w:type="spellEnd"/>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012BB8" w14:textId="77777777" w:rsidR="004B6049" w:rsidRDefault="004B6049" w:rsidP="00C23DAC">
            <w:pPr>
              <w:jc w:val="center"/>
              <w:rPr>
                <w:rFonts w:ascii="GHEA Grapalat" w:hAnsi="GHEA Grapalat"/>
                <w:sz w:val="18"/>
                <w:szCs w:val="18"/>
              </w:rPr>
            </w:pPr>
          </w:p>
          <w:p w14:paraId="59F70A08" w14:textId="77777777" w:rsidR="004B6049" w:rsidRDefault="004B6049" w:rsidP="00C23DAC">
            <w:pPr>
              <w:jc w:val="center"/>
              <w:rPr>
                <w:rFonts w:ascii="GHEA Grapalat" w:hAnsi="GHEA Grapalat"/>
                <w:sz w:val="18"/>
                <w:szCs w:val="18"/>
              </w:rPr>
            </w:pPr>
            <w:proofErr w:type="spellStart"/>
            <w:r>
              <w:rPr>
                <w:rFonts w:ascii="GHEA Grapalat" w:hAnsi="GHEA Grapalat"/>
                <w:sz w:val="18"/>
                <w:szCs w:val="18"/>
              </w:rPr>
              <w:t>Գործունեության</w:t>
            </w:r>
            <w:proofErr w:type="spellEnd"/>
            <w:r>
              <w:rPr>
                <w:rFonts w:ascii="GHEA Grapalat" w:hAnsi="GHEA Grapalat"/>
                <w:sz w:val="18"/>
                <w:szCs w:val="18"/>
              </w:rPr>
              <w:t xml:space="preserve"> </w:t>
            </w:r>
            <w:proofErr w:type="spellStart"/>
            <w:r>
              <w:rPr>
                <w:rFonts w:ascii="GHEA Grapalat" w:hAnsi="GHEA Grapalat"/>
                <w:sz w:val="18"/>
                <w:szCs w:val="18"/>
              </w:rPr>
              <w:t>ոլորտը</w:t>
            </w:r>
            <w:proofErr w:type="spellEnd"/>
            <w:r>
              <w:rPr>
                <w:rFonts w:ascii="GHEA Grapalat" w:hAnsi="GHEA Grapalat"/>
                <w:sz w:val="18"/>
                <w:szCs w:val="18"/>
              </w:rPr>
              <w:t xml:space="preserve"> և </w:t>
            </w:r>
            <w:proofErr w:type="spellStart"/>
            <w:r>
              <w:rPr>
                <w:rFonts w:ascii="GHEA Grapalat" w:hAnsi="GHEA Grapalat"/>
                <w:sz w:val="18"/>
                <w:szCs w:val="18"/>
              </w:rPr>
              <w:t>կատարած</w:t>
            </w:r>
            <w:proofErr w:type="spellEnd"/>
            <w:r>
              <w:rPr>
                <w:rFonts w:ascii="GHEA Grapalat" w:hAnsi="GHEA Grapalat"/>
                <w:sz w:val="18"/>
                <w:szCs w:val="18"/>
              </w:rPr>
              <w:t xml:space="preserve"> </w:t>
            </w:r>
            <w:proofErr w:type="spellStart"/>
            <w:r>
              <w:rPr>
                <w:rFonts w:ascii="GHEA Grapalat" w:hAnsi="GHEA Grapalat"/>
                <w:sz w:val="18"/>
                <w:szCs w:val="18"/>
              </w:rPr>
              <w:t>աշխատանքը</w:t>
            </w:r>
            <w:proofErr w:type="spellEnd"/>
          </w:p>
        </w:tc>
      </w:tr>
      <w:tr w:rsidR="004B6049" w14:paraId="25CF49A2" w14:textId="77777777" w:rsidTr="004B6049">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04F0D2AF" w14:textId="77777777" w:rsidR="004B6049" w:rsidRPr="00B506B5" w:rsidRDefault="004B6049" w:rsidP="00C23DAC">
            <w:pPr>
              <w:rPr>
                <w:rFonts w:ascii="GHEA Grapalat" w:hAnsi="GHEA Grapalat"/>
                <w:sz w:val="20"/>
                <w:szCs w:val="20"/>
              </w:rPr>
            </w:pPr>
            <w:proofErr w:type="spellStart"/>
            <w:r w:rsidRPr="00B506B5">
              <w:rPr>
                <w:rFonts w:ascii="GHEA Grapalat" w:hAnsi="GHEA Grapalat"/>
                <w:sz w:val="20"/>
                <w:szCs w:val="20"/>
              </w:rPr>
              <w:t>Քաղաքաշինական</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փաստաթղթերի</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ճարտարապետական</w:t>
            </w:r>
            <w:proofErr w:type="spellEnd"/>
            <w:r w:rsidRPr="00B506B5">
              <w:rPr>
                <w:rFonts w:ascii="GHEA Grapalat" w:hAnsi="GHEA Grapalat"/>
                <w:sz w:val="20"/>
                <w:szCs w:val="20"/>
              </w:rPr>
              <w:t xml:space="preserve"> և </w:t>
            </w:r>
            <w:proofErr w:type="spellStart"/>
            <w:r w:rsidRPr="00B506B5">
              <w:rPr>
                <w:rFonts w:ascii="GHEA Grapalat" w:hAnsi="GHEA Grapalat"/>
                <w:sz w:val="20"/>
                <w:szCs w:val="20"/>
              </w:rPr>
              <w:t>կոնստրուկտորական</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բաժինների</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մշակման</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համար</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պահանջվող</w:t>
            </w:r>
            <w:proofErr w:type="spellEnd"/>
            <w:r w:rsidRPr="00B506B5">
              <w:rPr>
                <w:rFonts w:ascii="GHEA Grapalat" w:hAnsi="GHEA Grapalat"/>
                <w:sz w:val="20"/>
                <w:szCs w:val="20"/>
              </w:rPr>
              <w:t xml:space="preserve"> </w:t>
            </w:r>
            <w:proofErr w:type="spellStart"/>
            <w:r w:rsidRPr="00B506B5">
              <w:rPr>
                <w:rFonts w:ascii="GHEA Grapalat" w:hAnsi="GHEA Grapalat"/>
                <w:sz w:val="20"/>
                <w:szCs w:val="20"/>
              </w:rPr>
              <w:t>մասնագետներ</w:t>
            </w:r>
            <w:proofErr w:type="spellEnd"/>
          </w:p>
        </w:tc>
      </w:tr>
      <w:tr w:rsidR="004B6049" w14:paraId="389C3967" w14:textId="77777777" w:rsidTr="004B6049">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1C489F53" w14:textId="77777777" w:rsidR="004B6049" w:rsidRDefault="004B6049" w:rsidP="00C23DAC">
            <w:pPr>
              <w:jc w:val="center"/>
              <w:rPr>
                <w:rFonts w:ascii="GHEA Grapalat" w:hAnsi="GHEA Grapalat"/>
                <w:b/>
                <w:sz w:val="18"/>
                <w:szCs w:val="18"/>
              </w:rPr>
            </w:pPr>
            <w:r>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14F3F8" w14:textId="77777777" w:rsidR="004B6049" w:rsidRDefault="004B6049" w:rsidP="00C23DAC">
            <w:pPr>
              <w:rPr>
                <w:rFonts w:ascii="GHEA Grapalat" w:hAnsi="GHEA Grapalat"/>
                <w:sz w:val="18"/>
                <w:szCs w:val="18"/>
              </w:rPr>
            </w:pPr>
            <w:proofErr w:type="spellStart"/>
            <w:r>
              <w:rPr>
                <w:rFonts w:ascii="GHEA Grapalat" w:hAnsi="GHEA Grapalat"/>
                <w:b/>
                <w:sz w:val="18"/>
                <w:szCs w:val="18"/>
              </w:rPr>
              <w:t>Ճարտարապետի</w:t>
            </w:r>
            <w:proofErr w:type="spellEnd"/>
            <w:r>
              <w:rPr>
                <w:rFonts w:ascii="GHEA Grapalat" w:hAnsi="GHEA Grapalat"/>
                <w:sz w:val="18"/>
                <w:szCs w:val="18"/>
              </w:rPr>
              <w:t xml:space="preserve">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3E02924" w14:textId="77777777" w:rsidR="004B6049" w:rsidRDefault="004B6049" w:rsidP="00C23DAC">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69971ED2" w14:textId="77777777" w:rsidR="004B6049" w:rsidRDefault="004B6049" w:rsidP="00C23DAC">
            <w:pPr>
              <w:rPr>
                <w:rFonts w:ascii="GHEA Grapalat" w:hAnsi="GHEA Grapalat"/>
                <w:sz w:val="18"/>
                <w:szCs w:val="18"/>
              </w:rPr>
            </w:pP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b/>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&lt;Ա&gt; </w:t>
            </w:r>
            <w:proofErr w:type="spellStart"/>
            <w:r>
              <w:rPr>
                <w:rFonts w:ascii="GHEA Grapalat" w:hAnsi="GHEA Grapalat"/>
                <w:b/>
                <w:sz w:val="18"/>
                <w:szCs w:val="18"/>
              </w:rPr>
              <w:t>ենթադասի</w:t>
            </w:r>
            <w:proofErr w:type="spellEnd"/>
            <w:r>
              <w:rPr>
                <w:rFonts w:ascii="GHEA Grapalat" w:hAnsi="GHEA Grapalat"/>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p w14:paraId="658648D6" w14:textId="77777777" w:rsidR="004B6049" w:rsidRDefault="004B6049" w:rsidP="00C23DAC">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6BA51ED1" w14:textId="77777777" w:rsidR="004B6049" w:rsidRDefault="004B6049" w:rsidP="00C23DAC">
            <w:pPr>
              <w:rPr>
                <w:rFonts w:ascii="GHEA Grapalat" w:hAnsi="GHEA Grapalat"/>
                <w:sz w:val="18"/>
                <w:szCs w:val="18"/>
              </w:rPr>
            </w:pP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ճարտարապետական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rPr>
              <w:t xml:space="preserve">60 </w:t>
            </w:r>
            <w:proofErr w:type="spellStart"/>
            <w:r>
              <w:rPr>
                <w:rFonts w:ascii="GHEA Grapalat" w:hAnsi="GHEA Grapalat"/>
                <w:b/>
                <w:sz w:val="18"/>
                <w:szCs w:val="18"/>
              </w:rPr>
              <w:t>ամսվա</w:t>
            </w:r>
            <w:proofErr w:type="spellEnd"/>
            <w:r>
              <w:rPr>
                <w:rFonts w:ascii="GHEA Grapalat" w:hAnsi="GHEA Grapalat"/>
                <w:sz w:val="18"/>
                <w:szCs w:val="18"/>
              </w:rPr>
              <w:t xml:space="preserve">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r w:rsidR="004B6049" w14:paraId="0CE9C303" w14:textId="77777777" w:rsidTr="004B6049">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5C52F976" w14:textId="77777777" w:rsidR="004B6049" w:rsidRDefault="004B6049" w:rsidP="00C23DAC">
            <w:pPr>
              <w:jc w:val="center"/>
              <w:rPr>
                <w:rFonts w:ascii="GHEA Grapalat" w:hAnsi="GHEA Grapalat"/>
                <w:b/>
                <w:sz w:val="18"/>
                <w:szCs w:val="18"/>
              </w:rPr>
            </w:pPr>
            <w:r>
              <w:rPr>
                <w:rFonts w:ascii="GHEA Grapalat" w:hAnsi="GHEA Grapalat"/>
                <w:b/>
                <w:sz w:val="18"/>
                <w:szCs w:val="18"/>
              </w:rPr>
              <w:t>2</w:t>
            </w:r>
          </w:p>
          <w:p w14:paraId="763903EC" w14:textId="77777777" w:rsidR="004B6049" w:rsidRDefault="004B6049" w:rsidP="00C23DAC">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586FB2" w14:textId="77777777" w:rsidR="004B6049" w:rsidRDefault="004B6049" w:rsidP="00C23DAC">
            <w:pPr>
              <w:rPr>
                <w:rFonts w:ascii="GHEA Grapalat" w:hAnsi="GHEA Grapalat"/>
                <w:sz w:val="18"/>
                <w:szCs w:val="18"/>
              </w:rPr>
            </w:pPr>
            <w:proofErr w:type="spellStart"/>
            <w:r>
              <w:rPr>
                <w:rFonts w:ascii="GHEA Grapalat" w:hAnsi="GHEA Grapalat"/>
                <w:b/>
                <w:sz w:val="18"/>
                <w:szCs w:val="18"/>
              </w:rPr>
              <w:t>Ճարտարագետ-կոնստրուկտորի</w:t>
            </w:r>
            <w:proofErr w:type="spellEnd"/>
            <w:r>
              <w:rPr>
                <w:rFonts w:ascii="GHEA Grapalat" w:hAnsi="GHEA Grapalat"/>
                <w:sz w:val="18"/>
                <w:szCs w:val="18"/>
              </w:rPr>
              <w:t xml:space="preserve"> (ԱՔՇ) </w:t>
            </w:r>
            <w:proofErr w:type="spellStart"/>
            <w:r>
              <w:rPr>
                <w:rFonts w:ascii="GHEA Grapalat" w:hAnsi="GHEA Grapalat"/>
                <w:sz w:val="18"/>
                <w:szCs w:val="18"/>
              </w:rPr>
              <w:t>որակավորմամբ</w:t>
            </w:r>
            <w:proofErr w:type="spellEnd"/>
            <w:r>
              <w:rPr>
                <w:rFonts w:ascii="GHEA Grapalat" w:hAnsi="GHEA Grapalat"/>
                <w:sz w:val="18"/>
                <w:szCs w:val="18"/>
              </w:rPr>
              <w:t xml:space="preserve"> </w:t>
            </w:r>
            <w:proofErr w:type="spellStart"/>
            <w:r>
              <w:rPr>
                <w:rFonts w:ascii="GHEA Grapalat" w:hAnsi="GHEA Grapalat"/>
                <w:sz w:val="18"/>
                <w:szCs w:val="18"/>
              </w:rPr>
              <w:t>բարձրագույն</w:t>
            </w:r>
            <w:proofErr w:type="spellEnd"/>
            <w:r>
              <w:rPr>
                <w:rFonts w:ascii="GHEA Grapalat" w:hAnsi="GHEA Grapalat"/>
                <w:sz w:val="18"/>
                <w:szCs w:val="18"/>
              </w:rPr>
              <w:t xml:space="preserve"> </w:t>
            </w:r>
            <w:proofErr w:type="spellStart"/>
            <w:r>
              <w:rPr>
                <w:rFonts w:ascii="GHEA Grapalat" w:hAnsi="GHEA Grapalat"/>
                <w:sz w:val="18"/>
                <w:szCs w:val="18"/>
              </w:rPr>
              <w:t>կրթություն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4FC1B5FD" w14:textId="77777777" w:rsidR="004B6049" w:rsidRDefault="004B6049" w:rsidP="00C23DAC">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56F78D6" w14:textId="77777777" w:rsidR="004B6049" w:rsidRDefault="004B6049" w:rsidP="00C23DAC">
            <w:pPr>
              <w:rPr>
                <w:rFonts w:ascii="GHEA Grapalat" w:hAnsi="GHEA Grapalat"/>
                <w:sz w:val="18"/>
                <w:szCs w:val="18"/>
              </w:rPr>
            </w:pPr>
            <w:proofErr w:type="spellStart"/>
            <w:r>
              <w:rPr>
                <w:rFonts w:ascii="GHEA Grapalat" w:hAnsi="GHEA Grapalat"/>
                <w:sz w:val="18"/>
                <w:szCs w:val="18"/>
              </w:rPr>
              <w:t>Ճարտարագետ-կոնստրուկտորի</w:t>
            </w:r>
            <w:proofErr w:type="spellEnd"/>
            <w:r>
              <w:rPr>
                <w:rFonts w:ascii="GHEA Grapalat" w:hAnsi="GHEA Grapalat"/>
                <w:sz w:val="18"/>
                <w:szCs w:val="18"/>
              </w:rPr>
              <w:t xml:space="preserve"> </w:t>
            </w:r>
            <w:proofErr w:type="spellStart"/>
            <w:r>
              <w:rPr>
                <w:rFonts w:ascii="GHEA Grapalat" w:hAnsi="GHEA Grapalat"/>
                <w:sz w:val="18"/>
                <w:szCs w:val="18"/>
              </w:rPr>
              <w:t>ինքնուրույն</w:t>
            </w:r>
            <w:proofErr w:type="spellEnd"/>
            <w:r>
              <w:rPr>
                <w:rFonts w:ascii="GHEA Grapalat" w:hAnsi="GHEA Grapalat"/>
                <w:sz w:val="18"/>
                <w:szCs w:val="18"/>
              </w:rPr>
              <w:t xml:space="preserve"> </w:t>
            </w:r>
            <w:proofErr w:type="spellStart"/>
            <w:r>
              <w:rPr>
                <w:rFonts w:ascii="GHEA Grapalat" w:hAnsi="GHEA Grapalat"/>
                <w:sz w:val="18"/>
                <w:szCs w:val="18"/>
              </w:rPr>
              <w:t>մասնագիտական</w:t>
            </w:r>
            <w:proofErr w:type="spellEnd"/>
            <w:r>
              <w:rPr>
                <w:rFonts w:ascii="GHEA Grapalat" w:hAnsi="GHEA Grapalat"/>
                <w:sz w:val="18"/>
                <w:szCs w:val="18"/>
              </w:rPr>
              <w:t xml:space="preserve"> </w:t>
            </w:r>
            <w:proofErr w:type="spellStart"/>
            <w:r>
              <w:rPr>
                <w:rFonts w:ascii="GHEA Grapalat" w:hAnsi="GHEA Grapalat"/>
                <w:sz w:val="18"/>
                <w:szCs w:val="18"/>
              </w:rPr>
              <w:t>գործունեություն</w:t>
            </w:r>
            <w:proofErr w:type="spellEnd"/>
            <w:r>
              <w:rPr>
                <w:rFonts w:ascii="GHEA Grapalat" w:hAnsi="GHEA Grapalat"/>
                <w:sz w:val="18"/>
                <w:szCs w:val="18"/>
              </w:rPr>
              <w:t xml:space="preserve"> </w:t>
            </w:r>
            <w:proofErr w:type="spellStart"/>
            <w:r>
              <w:rPr>
                <w:rFonts w:ascii="GHEA Grapalat" w:hAnsi="GHEA Grapalat"/>
                <w:sz w:val="18"/>
                <w:szCs w:val="18"/>
              </w:rPr>
              <w:t>իրականացնելու</w:t>
            </w:r>
            <w:proofErr w:type="spellEnd"/>
            <w:r>
              <w:rPr>
                <w:rFonts w:ascii="GHEA Grapalat" w:hAnsi="GHEA Grapalat"/>
                <w:sz w:val="18"/>
                <w:szCs w:val="18"/>
              </w:rPr>
              <w:t xml:space="preserve"> </w:t>
            </w:r>
            <w:proofErr w:type="spellStart"/>
            <w:r>
              <w:rPr>
                <w:rFonts w:ascii="GHEA Grapalat" w:hAnsi="GHEA Grapalat"/>
                <w:b/>
                <w:sz w:val="18"/>
                <w:szCs w:val="18"/>
              </w:rPr>
              <w:t>բարձրագույն</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sz w:val="18"/>
                <w:szCs w:val="18"/>
              </w:rPr>
              <w:t xml:space="preserve"> </w:t>
            </w:r>
            <w:r>
              <w:rPr>
                <w:rFonts w:ascii="GHEA Grapalat" w:hAnsi="GHEA Grapalat"/>
                <w:b/>
                <w:sz w:val="18"/>
                <w:szCs w:val="18"/>
              </w:rPr>
              <w:t xml:space="preserve">&lt;Ա1&gt; </w:t>
            </w:r>
            <w:proofErr w:type="spellStart"/>
            <w:r>
              <w:rPr>
                <w:rFonts w:ascii="GHEA Grapalat" w:hAnsi="GHEA Grapalat"/>
                <w:b/>
                <w:sz w:val="18"/>
                <w:szCs w:val="18"/>
              </w:rPr>
              <w:t>ենթադասի</w:t>
            </w:r>
            <w:proofErr w:type="spellEnd"/>
            <w:r>
              <w:rPr>
                <w:rFonts w:ascii="GHEA Grapalat" w:hAnsi="GHEA Grapalat"/>
                <w:b/>
                <w:sz w:val="18"/>
                <w:szCs w:val="18"/>
              </w:rPr>
              <w:t xml:space="preserve"> </w:t>
            </w:r>
            <w:proofErr w:type="spellStart"/>
            <w:r>
              <w:rPr>
                <w:rFonts w:ascii="GHEA Grapalat" w:hAnsi="GHEA Grapalat"/>
                <w:b/>
                <w:sz w:val="18"/>
                <w:szCs w:val="18"/>
              </w:rPr>
              <w:t>կամ</w:t>
            </w:r>
            <w:proofErr w:type="spellEnd"/>
            <w:r>
              <w:rPr>
                <w:rFonts w:ascii="GHEA Grapalat" w:hAnsi="GHEA Grapalat"/>
                <w:b/>
                <w:sz w:val="18"/>
                <w:szCs w:val="18"/>
              </w:rPr>
              <w:t xml:space="preserve"> </w:t>
            </w:r>
            <w:proofErr w:type="spellStart"/>
            <w:r>
              <w:rPr>
                <w:rFonts w:ascii="GHEA Grapalat" w:hAnsi="GHEA Grapalat"/>
                <w:b/>
                <w:sz w:val="18"/>
                <w:szCs w:val="18"/>
              </w:rPr>
              <w:t>ավելի</w:t>
            </w:r>
            <w:proofErr w:type="spellEnd"/>
            <w:r>
              <w:rPr>
                <w:rFonts w:ascii="GHEA Grapalat" w:hAnsi="GHEA Grapalat"/>
                <w:b/>
                <w:sz w:val="18"/>
                <w:szCs w:val="18"/>
              </w:rPr>
              <w:t xml:space="preserve"> </w:t>
            </w:r>
            <w:proofErr w:type="spellStart"/>
            <w:r>
              <w:rPr>
                <w:rFonts w:ascii="GHEA Grapalat" w:hAnsi="GHEA Grapalat"/>
                <w:b/>
                <w:sz w:val="18"/>
                <w:szCs w:val="18"/>
              </w:rPr>
              <w:t>բարձր</w:t>
            </w:r>
            <w:proofErr w:type="spellEnd"/>
            <w:r>
              <w:rPr>
                <w:rFonts w:ascii="GHEA Grapalat" w:hAnsi="GHEA Grapalat"/>
                <w:b/>
                <w:sz w:val="18"/>
                <w:szCs w:val="18"/>
              </w:rPr>
              <w:t xml:space="preserve"> </w:t>
            </w:r>
            <w:proofErr w:type="spellStart"/>
            <w:r>
              <w:rPr>
                <w:rFonts w:ascii="GHEA Grapalat" w:hAnsi="GHEA Grapalat"/>
                <w:b/>
                <w:sz w:val="18"/>
                <w:szCs w:val="18"/>
              </w:rPr>
              <w:t>դասի</w:t>
            </w:r>
            <w:proofErr w:type="spellEnd"/>
            <w:r>
              <w:rPr>
                <w:rFonts w:ascii="GHEA Grapalat" w:hAnsi="GHEA Grapalat"/>
                <w:b/>
                <w:sz w:val="18"/>
                <w:szCs w:val="18"/>
              </w:rPr>
              <w:t xml:space="preserve"> </w:t>
            </w:r>
            <w:proofErr w:type="spellStart"/>
            <w:r>
              <w:rPr>
                <w:rFonts w:ascii="GHEA Grapalat" w:hAnsi="GHEA Grapalat"/>
                <w:b/>
                <w:sz w:val="18"/>
                <w:szCs w:val="18"/>
              </w:rPr>
              <w:t>արտոնագրի</w:t>
            </w:r>
            <w:proofErr w:type="spellEnd"/>
            <w:r>
              <w:rPr>
                <w:rFonts w:ascii="GHEA Grapalat" w:hAnsi="GHEA Grapalat"/>
                <w:b/>
                <w:sz w:val="18"/>
                <w:szCs w:val="18"/>
              </w:rPr>
              <w:t xml:space="preserve"> </w:t>
            </w:r>
            <w:proofErr w:type="spellStart"/>
            <w:r>
              <w:rPr>
                <w:rFonts w:ascii="GHEA Grapalat" w:hAnsi="GHEA Grapalat"/>
                <w:b/>
                <w:sz w:val="18"/>
                <w:szCs w:val="18"/>
              </w:rPr>
              <w:t>առկայություն</w:t>
            </w:r>
            <w:proofErr w:type="spellEnd"/>
          </w:p>
        </w:tc>
        <w:tc>
          <w:tcPr>
            <w:tcW w:w="2970" w:type="dxa"/>
            <w:tcBorders>
              <w:top w:val="single" w:sz="4" w:space="0" w:color="auto"/>
              <w:left w:val="single" w:sz="4" w:space="0" w:color="auto"/>
              <w:bottom w:val="single" w:sz="4" w:space="0" w:color="auto"/>
              <w:right w:val="single" w:sz="4" w:space="0" w:color="auto"/>
            </w:tcBorders>
            <w:vAlign w:val="center"/>
            <w:hideMark/>
          </w:tcPr>
          <w:p w14:paraId="307B7FFC" w14:textId="77777777" w:rsidR="004B6049" w:rsidRDefault="004B6049" w:rsidP="00C23DAC">
            <w:pPr>
              <w:rPr>
                <w:rFonts w:ascii="GHEA Grapalat" w:hAnsi="GHEA Grapalat"/>
                <w:sz w:val="18"/>
                <w:szCs w:val="18"/>
              </w:rPr>
            </w:pPr>
            <w:proofErr w:type="spellStart"/>
            <w:r>
              <w:rPr>
                <w:rFonts w:ascii="GHEA Grapalat" w:hAnsi="GHEA Grapalat"/>
                <w:sz w:val="18"/>
                <w:szCs w:val="18"/>
              </w:rPr>
              <w:t>քաղաքաշինական</w:t>
            </w:r>
            <w:proofErr w:type="spellEnd"/>
            <w:r>
              <w:rPr>
                <w:rFonts w:ascii="GHEA Grapalat" w:hAnsi="GHEA Grapalat"/>
                <w:sz w:val="18"/>
                <w:szCs w:val="18"/>
              </w:rPr>
              <w:t xml:space="preserve"> </w:t>
            </w:r>
            <w:proofErr w:type="spellStart"/>
            <w:r>
              <w:rPr>
                <w:rFonts w:ascii="GHEA Grapalat" w:hAnsi="GHEA Grapalat"/>
                <w:sz w:val="18"/>
                <w:szCs w:val="18"/>
              </w:rPr>
              <w:t>փաստաթղթերի</w:t>
            </w:r>
            <w:proofErr w:type="spellEnd"/>
            <w:r>
              <w:rPr>
                <w:rFonts w:ascii="GHEA Grapalat" w:hAnsi="GHEA Grapalat"/>
                <w:sz w:val="18"/>
                <w:szCs w:val="18"/>
              </w:rPr>
              <w:t xml:space="preserve"> </w:t>
            </w:r>
            <w:proofErr w:type="spellStart"/>
            <w:r>
              <w:rPr>
                <w:rFonts w:ascii="GHEA Grapalat" w:hAnsi="GHEA Grapalat"/>
                <w:sz w:val="18"/>
                <w:szCs w:val="18"/>
              </w:rPr>
              <w:t>կոնստրուկտորական</w:t>
            </w:r>
            <w:proofErr w:type="spellEnd"/>
            <w:r>
              <w:rPr>
                <w:rFonts w:ascii="GHEA Grapalat" w:hAnsi="GHEA Grapalat"/>
                <w:sz w:val="18"/>
                <w:szCs w:val="18"/>
              </w:rPr>
              <w:t xml:space="preserve"> </w:t>
            </w:r>
            <w:proofErr w:type="spellStart"/>
            <w:r>
              <w:rPr>
                <w:rFonts w:ascii="GHEA Grapalat" w:hAnsi="GHEA Grapalat"/>
                <w:sz w:val="18"/>
                <w:szCs w:val="18"/>
              </w:rPr>
              <w:t>մասի</w:t>
            </w:r>
            <w:proofErr w:type="spellEnd"/>
            <w:r>
              <w:rPr>
                <w:rFonts w:ascii="GHEA Grapalat" w:hAnsi="GHEA Grapalat"/>
                <w:sz w:val="18"/>
                <w:szCs w:val="18"/>
              </w:rPr>
              <w:t xml:space="preserve"> </w:t>
            </w:r>
            <w:proofErr w:type="spellStart"/>
            <w:r>
              <w:rPr>
                <w:rFonts w:ascii="GHEA Grapalat" w:hAnsi="GHEA Grapalat"/>
                <w:sz w:val="18"/>
                <w:szCs w:val="18"/>
              </w:rPr>
              <w:t>մշակման</w:t>
            </w:r>
            <w:proofErr w:type="spellEnd"/>
            <w:r>
              <w:rPr>
                <w:rFonts w:ascii="GHEA Grapalat" w:hAnsi="GHEA Grapalat"/>
                <w:sz w:val="18"/>
                <w:szCs w:val="18"/>
              </w:rPr>
              <w:t xml:space="preserve"> </w:t>
            </w:r>
            <w:proofErr w:type="spellStart"/>
            <w:r>
              <w:rPr>
                <w:rFonts w:ascii="GHEA Grapalat" w:hAnsi="GHEA Grapalat"/>
                <w:sz w:val="18"/>
                <w:szCs w:val="18"/>
              </w:rPr>
              <w:t>առնվազն</w:t>
            </w:r>
            <w:proofErr w:type="spellEnd"/>
            <w:r>
              <w:rPr>
                <w:rFonts w:ascii="GHEA Grapalat" w:hAnsi="GHEA Grapalat"/>
                <w:sz w:val="18"/>
                <w:szCs w:val="18"/>
              </w:rPr>
              <w:t xml:space="preserve"> </w:t>
            </w:r>
            <w:r>
              <w:rPr>
                <w:rFonts w:ascii="GHEA Grapalat" w:hAnsi="GHEA Grapalat"/>
                <w:b/>
                <w:sz w:val="18"/>
                <w:szCs w:val="18"/>
              </w:rPr>
              <w:t xml:space="preserve">36 </w:t>
            </w:r>
            <w:proofErr w:type="spellStart"/>
            <w:r>
              <w:rPr>
                <w:rFonts w:ascii="GHEA Grapalat" w:hAnsi="GHEA Grapalat"/>
                <w:b/>
                <w:sz w:val="18"/>
                <w:szCs w:val="18"/>
              </w:rPr>
              <w:t>ամսվա</w:t>
            </w:r>
            <w:proofErr w:type="spellEnd"/>
            <w:r>
              <w:rPr>
                <w:rFonts w:ascii="GHEA Grapalat" w:hAnsi="GHEA Grapalat"/>
                <w:b/>
                <w:sz w:val="18"/>
                <w:szCs w:val="18"/>
              </w:rPr>
              <w:t xml:space="preserve"> </w:t>
            </w:r>
            <w:proofErr w:type="spellStart"/>
            <w:r>
              <w:rPr>
                <w:rFonts w:ascii="GHEA Grapalat" w:hAnsi="GHEA Grapalat"/>
                <w:sz w:val="18"/>
                <w:szCs w:val="18"/>
              </w:rPr>
              <w:t>աշխատանքային</w:t>
            </w:r>
            <w:proofErr w:type="spellEnd"/>
            <w:r>
              <w:rPr>
                <w:rFonts w:ascii="GHEA Grapalat" w:hAnsi="GHEA Grapalat"/>
                <w:sz w:val="18"/>
                <w:szCs w:val="18"/>
              </w:rPr>
              <w:t xml:space="preserve"> </w:t>
            </w:r>
            <w:proofErr w:type="spellStart"/>
            <w:r>
              <w:rPr>
                <w:rFonts w:ascii="GHEA Grapalat" w:hAnsi="GHEA Grapalat"/>
                <w:sz w:val="18"/>
                <w:szCs w:val="18"/>
              </w:rPr>
              <w:t>փորձ</w:t>
            </w:r>
            <w:proofErr w:type="spellEnd"/>
          </w:p>
        </w:tc>
      </w:tr>
    </w:tbl>
    <w:p w14:paraId="7EEB031B" w14:textId="77777777" w:rsidR="004B6049" w:rsidRDefault="004B6049" w:rsidP="004B6049">
      <w:pPr>
        <w:jc w:val="right"/>
        <w:rPr>
          <w:rFonts w:ascii="GHEA Grapalat" w:hAnsi="GHEA Grapalat" w:cs="Sylfaen"/>
          <w:b/>
          <w:color w:val="000000"/>
          <w:sz w:val="20"/>
          <w:szCs w:val="20"/>
        </w:rPr>
      </w:pPr>
    </w:p>
    <w:p w14:paraId="18E32BC8" w14:textId="77777777" w:rsidR="004B6049" w:rsidRDefault="004B6049" w:rsidP="004B6049">
      <w:pPr>
        <w:jc w:val="right"/>
        <w:rPr>
          <w:rFonts w:ascii="GHEA Grapalat" w:hAnsi="GHEA Grapalat" w:cs="Sylfaen"/>
          <w:b/>
          <w:color w:val="000000"/>
          <w:sz w:val="20"/>
          <w:szCs w:val="20"/>
        </w:rPr>
      </w:pPr>
      <w:proofErr w:type="spellStart"/>
      <w:r>
        <w:rPr>
          <w:rFonts w:ascii="GHEA Grapalat" w:hAnsi="GHEA Grapalat" w:cs="Sylfaen"/>
          <w:b/>
          <w:color w:val="000000"/>
          <w:sz w:val="20"/>
          <w:szCs w:val="20"/>
        </w:rPr>
        <w:t>Աղյուսակ</w:t>
      </w:r>
      <w:proofErr w:type="spellEnd"/>
      <w:r>
        <w:rPr>
          <w:rFonts w:ascii="GHEA Grapalat" w:hAnsi="GHEA Grapalat" w:cs="Sylfaen"/>
          <w:b/>
          <w:color w:val="000000"/>
          <w:sz w:val="20"/>
          <w:szCs w:val="20"/>
        </w:rPr>
        <w:t xml:space="preserve"> </w:t>
      </w:r>
    </w:p>
    <w:tbl>
      <w:tblPr>
        <w:tblStyle w:val="TableGrid"/>
        <w:tblW w:w="10350" w:type="dxa"/>
        <w:tblInd w:w="108" w:type="dxa"/>
        <w:tblLook w:val="04A0" w:firstRow="1" w:lastRow="0" w:firstColumn="1" w:lastColumn="0" w:noHBand="0" w:noVBand="1"/>
      </w:tblPr>
      <w:tblGrid>
        <w:gridCol w:w="720"/>
        <w:gridCol w:w="3780"/>
        <w:gridCol w:w="2410"/>
        <w:gridCol w:w="3440"/>
      </w:tblGrid>
      <w:tr w:rsidR="004B6049" w14:paraId="5B2026D6" w14:textId="77777777" w:rsidTr="004B6049">
        <w:trPr>
          <w:trHeight w:val="472"/>
        </w:trPr>
        <w:tc>
          <w:tcPr>
            <w:tcW w:w="720" w:type="dxa"/>
            <w:tcBorders>
              <w:top w:val="single" w:sz="4" w:space="0" w:color="auto"/>
              <w:left w:val="single" w:sz="4" w:space="0" w:color="auto"/>
              <w:bottom w:val="single" w:sz="4" w:space="0" w:color="auto"/>
              <w:right w:val="single" w:sz="4" w:space="0" w:color="auto"/>
            </w:tcBorders>
          </w:tcPr>
          <w:p w14:paraId="5E134CA1" w14:textId="77777777" w:rsidR="004B6049" w:rsidRDefault="004B6049" w:rsidP="00C23DAC">
            <w:pPr>
              <w:jc w:val="center"/>
              <w:rPr>
                <w:rFonts w:ascii="GHEA Grapalat" w:hAnsi="GHEA Grapalat"/>
                <w:b/>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6FA670"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Աշխատակիցների</w:t>
            </w:r>
            <w:proofErr w:type="spellEnd"/>
            <w:r>
              <w:rPr>
                <w:rFonts w:ascii="GHEA Grapalat" w:hAnsi="GHEA Grapalat"/>
                <w:b/>
                <w:sz w:val="20"/>
                <w:szCs w:val="20"/>
              </w:rPr>
              <w:t xml:space="preserve"> /</w:t>
            </w: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կազմը</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750EA62"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որակավորման</w:t>
            </w:r>
            <w:proofErr w:type="spellEnd"/>
            <w:r>
              <w:rPr>
                <w:rFonts w:ascii="GHEA Grapalat" w:hAnsi="GHEA Grapalat"/>
                <w:b/>
                <w:sz w:val="20"/>
                <w:szCs w:val="20"/>
              </w:rPr>
              <w:t xml:space="preserve"> և </w:t>
            </w:r>
            <w:proofErr w:type="spellStart"/>
            <w:r>
              <w:rPr>
                <w:rFonts w:ascii="GHEA Grapalat" w:hAnsi="GHEA Grapalat"/>
                <w:b/>
                <w:sz w:val="20"/>
                <w:szCs w:val="20"/>
              </w:rPr>
              <w:t>փորձառության</w:t>
            </w:r>
            <w:proofErr w:type="spellEnd"/>
            <w:r>
              <w:rPr>
                <w:rFonts w:ascii="GHEA Grapalat" w:hAnsi="GHEA Grapalat"/>
                <w:b/>
                <w:sz w:val="20"/>
                <w:szCs w:val="20"/>
              </w:rPr>
              <w:t xml:space="preserve"> </w:t>
            </w:r>
            <w:proofErr w:type="spellStart"/>
            <w:r>
              <w:rPr>
                <w:rFonts w:ascii="GHEA Grapalat" w:hAnsi="GHEA Grapalat"/>
                <w:b/>
                <w:sz w:val="20"/>
                <w:szCs w:val="20"/>
              </w:rPr>
              <w:t>համառոտ</w:t>
            </w:r>
            <w:proofErr w:type="spellEnd"/>
            <w:r>
              <w:rPr>
                <w:rFonts w:ascii="GHEA Grapalat" w:hAnsi="GHEA Grapalat"/>
                <w:b/>
                <w:sz w:val="20"/>
                <w:szCs w:val="20"/>
              </w:rPr>
              <w:t xml:space="preserve"> </w:t>
            </w:r>
            <w:proofErr w:type="spellStart"/>
            <w:r>
              <w:rPr>
                <w:rFonts w:ascii="GHEA Grapalat" w:hAnsi="GHEA Grapalat"/>
                <w:b/>
                <w:sz w:val="20"/>
                <w:szCs w:val="20"/>
              </w:rPr>
              <w:t>նկարագիրը</w:t>
            </w:r>
            <w:proofErr w:type="spellEnd"/>
            <w:r>
              <w:rPr>
                <w:rFonts w:ascii="GHEA Grapalat" w:hAnsi="GHEA Grapalat"/>
                <w:b/>
                <w:sz w:val="20"/>
                <w:szCs w:val="20"/>
              </w:rPr>
              <w:t>*</w:t>
            </w:r>
          </w:p>
        </w:tc>
        <w:tc>
          <w:tcPr>
            <w:tcW w:w="3440" w:type="dxa"/>
            <w:tcBorders>
              <w:top w:val="single" w:sz="4" w:space="0" w:color="auto"/>
              <w:left w:val="single" w:sz="4" w:space="0" w:color="auto"/>
              <w:bottom w:val="single" w:sz="4" w:space="0" w:color="auto"/>
              <w:right w:val="single" w:sz="4" w:space="0" w:color="auto"/>
            </w:tcBorders>
            <w:hideMark/>
          </w:tcPr>
          <w:p w14:paraId="063C8753"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մասնագետի</w:t>
            </w:r>
            <w:proofErr w:type="spellEnd"/>
            <w:r>
              <w:rPr>
                <w:rFonts w:ascii="GHEA Grapalat" w:hAnsi="GHEA Grapalat"/>
                <w:b/>
                <w:sz w:val="20"/>
                <w:szCs w:val="20"/>
              </w:rPr>
              <w:t xml:space="preserve"> </w:t>
            </w:r>
            <w:proofErr w:type="spellStart"/>
            <w:r>
              <w:rPr>
                <w:rFonts w:ascii="GHEA Grapalat" w:hAnsi="GHEA Grapalat"/>
                <w:b/>
                <w:sz w:val="20"/>
                <w:szCs w:val="20"/>
              </w:rPr>
              <w:t>գնահատման</w:t>
            </w:r>
            <w:proofErr w:type="spellEnd"/>
            <w:r>
              <w:rPr>
                <w:rFonts w:ascii="GHEA Grapalat" w:hAnsi="GHEA Grapalat"/>
                <w:b/>
                <w:sz w:val="20"/>
                <w:szCs w:val="20"/>
              </w:rPr>
              <w:t xml:space="preserve">  </w:t>
            </w:r>
            <w:proofErr w:type="spellStart"/>
            <w:r>
              <w:rPr>
                <w:rFonts w:ascii="GHEA Grapalat" w:hAnsi="GHEA Grapalat"/>
                <w:b/>
                <w:sz w:val="20"/>
                <w:szCs w:val="20"/>
              </w:rPr>
              <w:t>նվազագույն</w:t>
            </w:r>
            <w:proofErr w:type="spellEnd"/>
            <w:r>
              <w:rPr>
                <w:rFonts w:ascii="GHEA Grapalat" w:hAnsi="GHEA Grapalat"/>
                <w:b/>
                <w:sz w:val="20"/>
                <w:szCs w:val="20"/>
              </w:rPr>
              <w:t xml:space="preserve"> և </w:t>
            </w:r>
            <w:proofErr w:type="spellStart"/>
            <w:r>
              <w:rPr>
                <w:rFonts w:ascii="GHEA Grapalat" w:hAnsi="GHEA Grapalat"/>
                <w:b/>
                <w:sz w:val="20"/>
                <w:szCs w:val="20"/>
              </w:rPr>
              <w:t>առավելագույն</w:t>
            </w:r>
            <w:proofErr w:type="spellEnd"/>
            <w:r>
              <w:rPr>
                <w:rFonts w:ascii="GHEA Grapalat" w:hAnsi="GHEA Grapalat"/>
                <w:b/>
                <w:sz w:val="20"/>
                <w:szCs w:val="20"/>
              </w:rPr>
              <w:t xml:space="preserve"> </w:t>
            </w:r>
            <w:proofErr w:type="spellStart"/>
            <w:r>
              <w:rPr>
                <w:rFonts w:ascii="GHEA Grapalat" w:hAnsi="GHEA Grapalat"/>
                <w:b/>
                <w:sz w:val="20"/>
                <w:szCs w:val="20"/>
              </w:rPr>
              <w:t>գնահատականը</w:t>
            </w:r>
            <w:proofErr w:type="spellEnd"/>
          </w:p>
        </w:tc>
      </w:tr>
      <w:tr w:rsidR="004B6049" w14:paraId="405DA61C" w14:textId="77777777" w:rsidTr="004B6049">
        <w:tc>
          <w:tcPr>
            <w:tcW w:w="720" w:type="dxa"/>
            <w:tcBorders>
              <w:top w:val="single" w:sz="4" w:space="0" w:color="auto"/>
              <w:left w:val="single" w:sz="4" w:space="0" w:color="auto"/>
              <w:bottom w:val="single" w:sz="4" w:space="0" w:color="auto"/>
              <w:right w:val="single" w:sz="4" w:space="0" w:color="auto"/>
            </w:tcBorders>
            <w:hideMark/>
          </w:tcPr>
          <w:p w14:paraId="7B7EB59B" w14:textId="77777777" w:rsidR="004B6049" w:rsidRDefault="004B6049" w:rsidP="00C23DAC">
            <w:pPr>
              <w:jc w:val="center"/>
              <w:rPr>
                <w:rFonts w:ascii="GHEA Grapalat" w:hAnsi="GHEA Grapalat"/>
                <w:sz w:val="20"/>
                <w:szCs w:val="20"/>
              </w:rPr>
            </w:pPr>
            <w:r>
              <w:rPr>
                <w:rFonts w:ascii="GHEA Grapalat" w:hAnsi="GHEA Grapalat"/>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14:paraId="470A01A8"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Արտոնագրված</w:t>
            </w:r>
            <w:proofErr w:type="spellEnd"/>
            <w:r>
              <w:rPr>
                <w:rFonts w:ascii="GHEA Grapalat" w:hAnsi="GHEA Grapalat"/>
                <w:sz w:val="20"/>
                <w:szCs w:val="20"/>
              </w:rPr>
              <w:t xml:space="preserve"> </w:t>
            </w:r>
            <w:proofErr w:type="spellStart"/>
            <w:r>
              <w:rPr>
                <w:rFonts w:ascii="GHEA Grapalat" w:hAnsi="GHEA Grapalat"/>
                <w:sz w:val="20"/>
                <w:szCs w:val="20"/>
              </w:rPr>
              <w:t>ճարտարապետ</w:t>
            </w:r>
            <w:proofErr w:type="spellEnd"/>
          </w:p>
          <w:p w14:paraId="65EE57BB" w14:textId="77777777" w:rsidR="004B6049" w:rsidRDefault="004B6049" w:rsidP="00C23DAC">
            <w:pPr>
              <w:ind w:left="18" w:right="162"/>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գլխավոր</w:t>
            </w:r>
            <w:proofErr w:type="spellEnd"/>
            <w:r>
              <w:rPr>
                <w:rFonts w:ascii="GHEA Grapalat" w:hAnsi="GHEA Grapalat"/>
                <w:sz w:val="20"/>
                <w:szCs w:val="20"/>
              </w:rPr>
              <w:t xml:space="preserve"> </w:t>
            </w:r>
            <w:proofErr w:type="spellStart"/>
            <w:r>
              <w:rPr>
                <w:rFonts w:ascii="GHEA Grapalat" w:hAnsi="GHEA Grapalat"/>
                <w:sz w:val="20"/>
                <w:szCs w:val="20"/>
              </w:rPr>
              <w:t>ճարտարապետ</w:t>
            </w:r>
            <w:proofErr w:type="spellEnd"/>
            <w:r>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03A888A3"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38E97AC" w14:textId="77777777" w:rsidR="004B6049" w:rsidRDefault="004B6049" w:rsidP="00C23DAC">
            <w:pPr>
              <w:jc w:val="center"/>
              <w:rPr>
                <w:rFonts w:ascii="GHEA Grapalat" w:hAnsi="GHEA Grapalat"/>
                <w:b/>
                <w:color w:val="000000" w:themeColor="text1"/>
                <w:sz w:val="20"/>
                <w:szCs w:val="20"/>
              </w:rPr>
            </w:pPr>
            <w:r>
              <w:rPr>
                <w:rFonts w:ascii="GHEA Grapalat" w:hAnsi="GHEA Grapalat"/>
                <w:b/>
                <w:color w:val="000000" w:themeColor="text1"/>
                <w:sz w:val="20"/>
                <w:szCs w:val="20"/>
              </w:rPr>
              <w:t>30-60</w:t>
            </w:r>
          </w:p>
        </w:tc>
      </w:tr>
      <w:tr w:rsidR="004B6049" w14:paraId="093DDF09"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63BA4721" w14:textId="77777777" w:rsidR="004B6049" w:rsidRDefault="004B6049" w:rsidP="00C23DAC">
            <w:pPr>
              <w:jc w:val="center"/>
              <w:rPr>
                <w:rFonts w:ascii="GHEA Grapalat" w:hAnsi="GHEA Grapalat"/>
                <w:sz w:val="20"/>
                <w:szCs w:val="20"/>
              </w:rPr>
            </w:pPr>
            <w:r>
              <w:rPr>
                <w:rFonts w:ascii="GHEA Grapalat" w:hAnsi="GHEA Grapalat"/>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14:paraId="7C479759"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Արտոնագրված</w:t>
            </w:r>
            <w:proofErr w:type="spellEnd"/>
            <w:r>
              <w:rPr>
                <w:rFonts w:ascii="GHEA Grapalat" w:hAnsi="GHEA Grapalat"/>
                <w:sz w:val="20"/>
                <w:szCs w:val="20"/>
              </w:rPr>
              <w:t xml:space="preserve"> </w:t>
            </w:r>
            <w:proofErr w:type="spellStart"/>
            <w:r>
              <w:rPr>
                <w:rFonts w:ascii="GHEA Grapalat" w:hAnsi="GHEA Grapalat"/>
                <w:sz w:val="20"/>
                <w:szCs w:val="20"/>
              </w:rPr>
              <w:t>ճարտարագետ-շինարար</w:t>
            </w:r>
            <w:proofErr w:type="spellEnd"/>
            <w:r>
              <w:rPr>
                <w:rFonts w:ascii="GHEA Grapalat" w:hAnsi="GHEA Grapalat"/>
                <w:sz w:val="20"/>
                <w:szCs w:val="20"/>
              </w:rPr>
              <w:t xml:space="preserve"> /</w:t>
            </w:r>
            <w:proofErr w:type="spellStart"/>
            <w:r>
              <w:rPr>
                <w:rFonts w:ascii="GHEA Grapalat" w:hAnsi="GHEA Grapalat"/>
                <w:sz w:val="20"/>
                <w:szCs w:val="20"/>
              </w:rPr>
              <w:t>կոնստրուկտոր</w:t>
            </w:r>
            <w:proofErr w:type="spellEnd"/>
            <w:r>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618633C8"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47D62A2" w14:textId="77777777" w:rsidR="004B6049" w:rsidRDefault="004B6049" w:rsidP="00C23DAC">
            <w:pPr>
              <w:jc w:val="center"/>
              <w:rPr>
                <w:rFonts w:ascii="GHEA Grapalat" w:hAnsi="GHEA Grapalat"/>
                <w:b/>
                <w:color w:val="000000" w:themeColor="text1"/>
                <w:sz w:val="20"/>
                <w:szCs w:val="20"/>
              </w:rPr>
            </w:pPr>
            <w:r>
              <w:rPr>
                <w:rFonts w:ascii="GHEA Grapalat" w:hAnsi="GHEA Grapalat"/>
                <w:b/>
                <w:color w:val="000000" w:themeColor="text1"/>
                <w:sz w:val="20"/>
                <w:szCs w:val="20"/>
              </w:rPr>
              <w:t>25-40</w:t>
            </w:r>
          </w:p>
        </w:tc>
      </w:tr>
      <w:tr w:rsidR="004B6049" w14:paraId="3FA6887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25A20B40" w14:textId="77777777" w:rsidR="004B6049" w:rsidRDefault="004B6049" w:rsidP="00C23DAC">
            <w:pPr>
              <w:jc w:val="center"/>
              <w:rPr>
                <w:rFonts w:ascii="GHEA Grapalat" w:hAnsi="GHEA Grapalat"/>
                <w:sz w:val="20"/>
                <w:szCs w:val="20"/>
              </w:rPr>
            </w:pPr>
            <w:r>
              <w:rPr>
                <w:rFonts w:ascii="GHEA Grapalat" w:hAnsi="GHEA Grapalat"/>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14:paraId="54966BD1"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Նախահաշիվ</w:t>
            </w:r>
            <w:proofErr w:type="spellEnd"/>
            <w:r>
              <w:rPr>
                <w:rFonts w:ascii="GHEA Grapalat" w:hAnsi="GHEA Grapalat"/>
                <w:sz w:val="20"/>
                <w:szCs w:val="20"/>
              </w:rPr>
              <w:t xml:space="preserve"> </w:t>
            </w:r>
            <w:proofErr w:type="spellStart"/>
            <w:r>
              <w:rPr>
                <w:rFonts w:ascii="GHEA Grapalat" w:hAnsi="GHEA Grapalat"/>
                <w:sz w:val="20"/>
                <w:szCs w:val="20"/>
              </w:rPr>
              <w:t>կազմող</w:t>
            </w:r>
            <w:proofErr w:type="spellEnd"/>
            <w:r>
              <w:rPr>
                <w:rFonts w:ascii="GHEA Grapalat" w:hAnsi="GHEA Grapalat"/>
                <w:sz w:val="20"/>
                <w:szCs w:val="20"/>
              </w:rPr>
              <w:t xml:space="preserve"> </w:t>
            </w:r>
            <w:proofErr w:type="spellStart"/>
            <w:r>
              <w:rPr>
                <w:rFonts w:ascii="GHEA Grapalat" w:hAnsi="GHEA Grapalat"/>
                <w:sz w:val="20"/>
                <w:szCs w:val="20"/>
              </w:rPr>
              <w:t>մասնագետ</w:t>
            </w:r>
            <w:proofErr w:type="spellEnd"/>
          </w:p>
        </w:tc>
        <w:tc>
          <w:tcPr>
            <w:tcW w:w="2410" w:type="dxa"/>
            <w:tcBorders>
              <w:top w:val="single" w:sz="4" w:space="0" w:color="auto"/>
              <w:left w:val="single" w:sz="4" w:space="0" w:color="auto"/>
              <w:bottom w:val="single" w:sz="4" w:space="0" w:color="auto"/>
              <w:right w:val="single" w:sz="4" w:space="0" w:color="auto"/>
            </w:tcBorders>
          </w:tcPr>
          <w:p w14:paraId="29B31B67"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572EF62A"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բավարար</w:t>
            </w:r>
            <w:proofErr w:type="spellEnd"/>
            <w:r>
              <w:rPr>
                <w:rFonts w:ascii="GHEA Grapalat" w:hAnsi="GHEA Grapalat"/>
                <w:b/>
                <w:sz w:val="20"/>
                <w:szCs w:val="20"/>
              </w:rPr>
              <w:t>/</w:t>
            </w:r>
            <w:proofErr w:type="spellStart"/>
            <w:r>
              <w:rPr>
                <w:rFonts w:ascii="GHEA Grapalat" w:hAnsi="GHEA Grapalat"/>
                <w:b/>
                <w:sz w:val="20"/>
                <w:szCs w:val="20"/>
              </w:rPr>
              <w:t>անբավարար</w:t>
            </w:r>
            <w:proofErr w:type="spellEnd"/>
          </w:p>
        </w:tc>
      </w:tr>
      <w:tr w:rsidR="004B6049" w14:paraId="51D0EA4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72CF1E71" w14:textId="77777777" w:rsidR="004B6049" w:rsidRDefault="004B6049" w:rsidP="00C23DAC">
            <w:pPr>
              <w:jc w:val="center"/>
              <w:rPr>
                <w:rFonts w:ascii="GHEA Grapalat" w:hAnsi="GHEA Grapalat"/>
                <w:sz w:val="20"/>
                <w:szCs w:val="20"/>
              </w:rPr>
            </w:pPr>
            <w:r>
              <w:rPr>
                <w:rFonts w:ascii="GHEA Grapalat" w:hAnsi="GHEA Grapalat"/>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14:paraId="0ECFB8A2" w14:textId="77777777" w:rsidR="004B6049" w:rsidRDefault="004B6049" w:rsidP="00C23DAC">
            <w:pPr>
              <w:ind w:left="18" w:right="162"/>
              <w:rPr>
                <w:rFonts w:ascii="GHEA Grapalat" w:hAnsi="GHEA Grapalat"/>
                <w:sz w:val="20"/>
                <w:szCs w:val="20"/>
              </w:rPr>
            </w:pPr>
            <w:proofErr w:type="spellStart"/>
            <w:r>
              <w:rPr>
                <w:rFonts w:ascii="GHEA Grapalat" w:hAnsi="GHEA Grapalat"/>
                <w:sz w:val="20"/>
                <w:szCs w:val="20"/>
              </w:rPr>
              <w:t>Շինարարական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կազմակերպման</w:t>
            </w:r>
            <w:proofErr w:type="spellEnd"/>
            <w:r>
              <w:rPr>
                <w:rFonts w:ascii="GHEA Grapalat" w:hAnsi="GHEA Grapalat"/>
                <w:sz w:val="20"/>
                <w:szCs w:val="20"/>
              </w:rPr>
              <w:t xml:space="preserve"> </w:t>
            </w:r>
            <w:proofErr w:type="spellStart"/>
            <w:r>
              <w:rPr>
                <w:rFonts w:ascii="GHEA Grapalat" w:hAnsi="GHEA Grapalat"/>
                <w:sz w:val="20"/>
                <w:szCs w:val="20"/>
              </w:rPr>
              <w:t>մասնագետ</w:t>
            </w:r>
            <w:proofErr w:type="spellEnd"/>
          </w:p>
        </w:tc>
        <w:tc>
          <w:tcPr>
            <w:tcW w:w="2410" w:type="dxa"/>
            <w:tcBorders>
              <w:top w:val="single" w:sz="4" w:space="0" w:color="auto"/>
              <w:left w:val="single" w:sz="4" w:space="0" w:color="auto"/>
              <w:bottom w:val="single" w:sz="4" w:space="0" w:color="auto"/>
              <w:right w:val="single" w:sz="4" w:space="0" w:color="auto"/>
            </w:tcBorders>
          </w:tcPr>
          <w:p w14:paraId="51EAE1C3"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AE3D78C" w14:textId="77777777" w:rsidR="004B6049" w:rsidRDefault="004B6049" w:rsidP="00C23DAC">
            <w:pPr>
              <w:jc w:val="center"/>
              <w:rPr>
                <w:rFonts w:ascii="GHEA Grapalat" w:hAnsi="GHEA Grapalat"/>
                <w:b/>
                <w:sz w:val="20"/>
                <w:szCs w:val="20"/>
              </w:rPr>
            </w:pPr>
            <w:proofErr w:type="spellStart"/>
            <w:r>
              <w:rPr>
                <w:rFonts w:ascii="GHEA Grapalat" w:hAnsi="GHEA Grapalat"/>
                <w:b/>
                <w:sz w:val="20"/>
                <w:szCs w:val="20"/>
              </w:rPr>
              <w:t>բավարար</w:t>
            </w:r>
            <w:proofErr w:type="spellEnd"/>
            <w:r>
              <w:rPr>
                <w:rFonts w:ascii="GHEA Grapalat" w:hAnsi="GHEA Grapalat"/>
                <w:b/>
                <w:sz w:val="20"/>
                <w:szCs w:val="20"/>
              </w:rPr>
              <w:t>/</w:t>
            </w:r>
            <w:proofErr w:type="spellStart"/>
            <w:r>
              <w:rPr>
                <w:rFonts w:ascii="GHEA Grapalat" w:hAnsi="GHEA Grapalat"/>
                <w:b/>
                <w:sz w:val="20"/>
                <w:szCs w:val="20"/>
              </w:rPr>
              <w:t>անբավարար</w:t>
            </w:r>
            <w:proofErr w:type="spellEnd"/>
          </w:p>
        </w:tc>
      </w:tr>
      <w:tr w:rsidR="004B6049" w14:paraId="0DB88076" w14:textId="77777777" w:rsidTr="004B6049">
        <w:tc>
          <w:tcPr>
            <w:tcW w:w="720" w:type="dxa"/>
            <w:tcBorders>
              <w:top w:val="single" w:sz="4" w:space="0" w:color="auto"/>
              <w:left w:val="single" w:sz="4" w:space="0" w:color="auto"/>
              <w:bottom w:val="single" w:sz="4" w:space="0" w:color="auto"/>
              <w:right w:val="single" w:sz="4" w:space="0" w:color="auto"/>
            </w:tcBorders>
          </w:tcPr>
          <w:p w14:paraId="56B98102" w14:textId="77777777" w:rsidR="004B6049" w:rsidRDefault="004B6049" w:rsidP="00C23DAC">
            <w:pPr>
              <w:jc w:val="center"/>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971F4A" w14:textId="77777777" w:rsidR="004B6049" w:rsidRDefault="004B6049" w:rsidP="00C23DAC">
            <w:pPr>
              <w:ind w:left="18" w:right="162"/>
              <w:rPr>
                <w:rFonts w:ascii="GHEA Grapalat" w:hAnsi="GHEA Grapalat"/>
                <w:b/>
                <w:sz w:val="20"/>
                <w:szCs w:val="20"/>
              </w:rPr>
            </w:pPr>
            <w:proofErr w:type="spellStart"/>
            <w:r>
              <w:rPr>
                <w:rFonts w:ascii="GHEA Grapalat" w:hAnsi="GHEA Grapalat"/>
                <w:b/>
                <w:sz w:val="20"/>
                <w:szCs w:val="20"/>
              </w:rPr>
              <w:t>Ընդամենը</w:t>
            </w:r>
            <w:proofErr w:type="spellEnd"/>
            <w:r>
              <w:rPr>
                <w:rFonts w:ascii="GHEA Grapalat" w:hAnsi="GHEA Grapalat"/>
                <w:b/>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tcPr>
          <w:p w14:paraId="31983380" w14:textId="77777777" w:rsidR="004B6049" w:rsidRDefault="004B6049" w:rsidP="00C23DAC">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6FC7245" w14:textId="77777777" w:rsidR="004B6049" w:rsidRDefault="004B6049" w:rsidP="00C23DAC">
            <w:pPr>
              <w:jc w:val="center"/>
              <w:rPr>
                <w:rFonts w:ascii="GHEA Grapalat" w:hAnsi="GHEA Grapalat"/>
                <w:b/>
                <w:sz w:val="20"/>
                <w:szCs w:val="20"/>
              </w:rPr>
            </w:pPr>
            <w:r>
              <w:rPr>
                <w:rFonts w:ascii="GHEA Grapalat" w:hAnsi="GHEA Grapalat"/>
                <w:b/>
                <w:sz w:val="20"/>
                <w:szCs w:val="20"/>
              </w:rPr>
              <w:t>55-100</w:t>
            </w:r>
          </w:p>
        </w:tc>
      </w:tr>
    </w:tbl>
    <w:p w14:paraId="7A24D59A" w14:textId="77777777" w:rsidR="004B6049" w:rsidRDefault="004B6049" w:rsidP="004B6049">
      <w:pPr>
        <w:spacing w:line="276" w:lineRule="auto"/>
        <w:contextualSpacing/>
        <w:rPr>
          <w:rFonts w:ascii="GHEA Grapalat" w:hAnsi="GHEA Grapalat"/>
          <w:sz w:val="20"/>
          <w:szCs w:val="20"/>
        </w:rPr>
      </w:pPr>
    </w:p>
    <w:p w14:paraId="722371A0" w14:textId="77777777" w:rsidR="004B6049" w:rsidRDefault="004B6049" w:rsidP="004B6049">
      <w:pPr>
        <w:jc w:val="both"/>
        <w:rPr>
          <w:rFonts w:ascii="GHEA Grapalat" w:hAnsi="GHEA Grapalat"/>
          <w:b/>
          <w:color w:val="000000"/>
        </w:rPr>
      </w:pPr>
      <w:proofErr w:type="spellStart"/>
      <w:r>
        <w:rPr>
          <w:rFonts w:ascii="GHEA Grapalat" w:hAnsi="GHEA Grapalat"/>
          <w:b/>
          <w:color w:val="000000"/>
          <w:sz w:val="20"/>
          <w:szCs w:val="20"/>
        </w:rPr>
        <w:t>Մասնակցի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կողմից</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Աղյուսակը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լրացվում</w:t>
      </w:r>
      <w:proofErr w:type="spellEnd"/>
      <w:r>
        <w:rPr>
          <w:rFonts w:ascii="GHEA Grapalat" w:hAnsi="GHEA Grapalat"/>
          <w:b/>
          <w:color w:val="000000"/>
          <w:sz w:val="20"/>
          <w:szCs w:val="20"/>
        </w:rPr>
        <w:t xml:space="preserve"> և </w:t>
      </w:r>
      <w:proofErr w:type="spellStart"/>
      <w:r>
        <w:rPr>
          <w:rFonts w:ascii="GHEA Grapalat" w:hAnsi="GHEA Grapalat"/>
          <w:b/>
          <w:color w:val="000000"/>
          <w:sz w:val="20"/>
          <w:szCs w:val="20"/>
        </w:rPr>
        <w:t>հայտով</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ներկայացվում</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սույն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հրավերի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Հավելված</w:t>
      </w:r>
      <w:proofErr w:type="spellEnd"/>
      <w:r>
        <w:rPr>
          <w:rFonts w:ascii="GHEA Grapalat" w:hAnsi="GHEA Grapalat"/>
          <w:b/>
          <w:color w:val="000000"/>
          <w:sz w:val="20"/>
          <w:szCs w:val="20"/>
        </w:rPr>
        <w:t xml:space="preserve"> N 1.2-ով </w:t>
      </w:r>
      <w:proofErr w:type="spellStart"/>
      <w:r>
        <w:rPr>
          <w:rFonts w:ascii="GHEA Grapalat" w:hAnsi="GHEA Grapalat"/>
          <w:b/>
          <w:color w:val="000000"/>
          <w:sz w:val="20"/>
          <w:szCs w:val="20"/>
        </w:rPr>
        <w:t>սահմանված</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ձևաչափով</w:t>
      </w:r>
      <w:proofErr w:type="spellEnd"/>
      <w:r>
        <w:rPr>
          <w:rFonts w:ascii="GHEA Grapalat" w:hAnsi="GHEA Grapalat"/>
          <w:b/>
          <w:color w:val="000000"/>
          <w:sz w:val="20"/>
          <w:szCs w:val="20"/>
        </w:rPr>
        <w:t>:</w:t>
      </w:r>
    </w:p>
    <w:p w14:paraId="54CAEA8E" w14:textId="77777777" w:rsidR="004B6049" w:rsidRDefault="004B6049" w:rsidP="00987F3B">
      <w:pPr>
        <w:pStyle w:val="ListParagraph"/>
        <w:numPr>
          <w:ilvl w:val="0"/>
          <w:numId w:val="10"/>
        </w:numPr>
        <w:tabs>
          <w:tab w:val="left" w:pos="540"/>
        </w:tabs>
        <w:spacing w:line="276" w:lineRule="auto"/>
        <w:ind w:left="254" w:firstLine="52"/>
        <w:contextualSpacing/>
        <w:jc w:val="both"/>
        <w:rPr>
          <w:rFonts w:ascii="GHEA Grapalat" w:hAnsi="GHEA Grapalat"/>
          <w:sz w:val="20"/>
          <w:szCs w:val="20"/>
        </w:rPr>
      </w:pPr>
      <w:r>
        <w:rPr>
          <w:rFonts w:ascii="GHEA Grapalat" w:hAnsi="GHEA Grapalat"/>
          <w:sz w:val="20"/>
          <w:szCs w:val="20"/>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rPr>
        <w:t xml:space="preserve"> </w:t>
      </w: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մասնակցի</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նվազագույնը</w:t>
      </w:r>
      <w:proofErr w:type="spellEnd"/>
      <w:r>
        <w:rPr>
          <w:rFonts w:ascii="GHEA Grapalat" w:hAnsi="GHEA Grapalat"/>
          <w:sz w:val="20"/>
          <w:szCs w:val="20"/>
        </w:rPr>
        <w:t xml:space="preserve"> 25 </w:t>
      </w:r>
      <w:proofErr w:type="spellStart"/>
      <w:r>
        <w:rPr>
          <w:rFonts w:ascii="GHEA Grapalat" w:hAnsi="GHEA Grapalat"/>
          <w:sz w:val="20"/>
          <w:szCs w:val="20"/>
        </w:rPr>
        <w:t>կամ</w:t>
      </w:r>
      <w:proofErr w:type="spellEnd"/>
      <w:r>
        <w:rPr>
          <w:rFonts w:ascii="GHEA Grapalat" w:hAnsi="GHEA Grapalat"/>
          <w:sz w:val="20"/>
          <w:szCs w:val="20"/>
        </w:rPr>
        <w:t xml:space="preserve"> 30 </w:t>
      </w:r>
      <w:proofErr w:type="spellStart"/>
      <w:r>
        <w:rPr>
          <w:rFonts w:ascii="GHEA Grapalat" w:hAnsi="GHEA Grapalat"/>
          <w:sz w:val="20"/>
          <w:szCs w:val="20"/>
        </w:rPr>
        <w:t>միավոր</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համապատասխանում</w:t>
      </w:r>
      <w:proofErr w:type="spellEnd"/>
      <w:r>
        <w:rPr>
          <w:rFonts w:ascii="GHEA Grapalat" w:hAnsi="GHEA Grapalat"/>
          <w:sz w:val="20"/>
          <w:szCs w:val="20"/>
        </w:rPr>
        <w:t xml:space="preserve"> է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պահանջներին</w:t>
      </w:r>
      <w:proofErr w:type="spellEnd"/>
      <w:r>
        <w:rPr>
          <w:rFonts w:ascii="GHEA Grapalat" w:hAnsi="GHEA Grapalat"/>
          <w:sz w:val="20"/>
          <w:szCs w:val="20"/>
        </w:rPr>
        <w:t xml:space="preserve">։ </w:t>
      </w:r>
      <w:proofErr w:type="spellStart"/>
      <w:r>
        <w:rPr>
          <w:rFonts w:ascii="GHEA Grapalat" w:hAnsi="GHEA Grapalat"/>
          <w:sz w:val="20"/>
          <w:szCs w:val="20"/>
        </w:rPr>
        <w:t>Ընդ</w:t>
      </w:r>
      <w:proofErr w:type="spellEnd"/>
      <w:r>
        <w:rPr>
          <w:rFonts w:ascii="GHEA Grapalat" w:hAnsi="GHEA Grapalat"/>
          <w:sz w:val="20"/>
          <w:szCs w:val="20"/>
        </w:rPr>
        <w:t xml:space="preserve"> </w:t>
      </w:r>
      <w:proofErr w:type="spellStart"/>
      <w:r>
        <w:rPr>
          <w:rFonts w:ascii="GHEA Grapalat" w:hAnsi="GHEA Grapalat"/>
          <w:sz w:val="20"/>
          <w:szCs w:val="20"/>
        </w:rPr>
        <w:t>որում</w:t>
      </w:r>
      <w:proofErr w:type="spellEnd"/>
      <w:r>
        <w:rPr>
          <w:rFonts w:ascii="GHEA Grapalat" w:hAnsi="GHEA Grapalat"/>
          <w:sz w:val="20"/>
          <w:szCs w:val="20"/>
        </w:rPr>
        <w:t xml:space="preserve">  </w:t>
      </w:r>
    </w:p>
    <w:p w14:paraId="079524ED" w14:textId="77777777" w:rsidR="004B6049" w:rsidRDefault="004B6049" w:rsidP="00987F3B">
      <w:pPr>
        <w:pStyle w:val="ListParagraph"/>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1-ին </w:t>
      </w:r>
      <w:proofErr w:type="spellStart"/>
      <w:r>
        <w:rPr>
          <w:rFonts w:ascii="GHEA Grapalat" w:hAnsi="GHEA Grapalat"/>
          <w:sz w:val="20"/>
          <w:szCs w:val="20"/>
        </w:rPr>
        <w:t>տողով</w:t>
      </w:r>
      <w:proofErr w:type="spellEnd"/>
      <w:r>
        <w:rPr>
          <w:rFonts w:ascii="GHEA Grapalat" w:hAnsi="GHEA Grapalat"/>
          <w:sz w:val="20"/>
          <w:szCs w:val="20"/>
        </w:rPr>
        <w:t xml:space="preserve"> </w:t>
      </w:r>
      <w:proofErr w:type="spellStart"/>
      <w:r>
        <w:rPr>
          <w:rFonts w:ascii="GHEA Grapalat" w:hAnsi="GHEA Grapalat"/>
          <w:sz w:val="20"/>
          <w:szCs w:val="20"/>
        </w:rPr>
        <w:t>ներկայացվող</w:t>
      </w:r>
      <w:proofErr w:type="spellEnd"/>
      <w:r>
        <w:rPr>
          <w:rFonts w:ascii="GHEA Grapalat" w:hAnsi="GHEA Grapalat"/>
          <w:sz w:val="20"/>
          <w:szCs w:val="20"/>
        </w:rPr>
        <w:t xml:space="preserve"> </w:t>
      </w: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rPr>
        <w:t xml:space="preserve"> և </w:t>
      </w:r>
      <w:proofErr w:type="spellStart"/>
      <w:r>
        <w:rPr>
          <w:rFonts w:ascii="GHEA Grapalat" w:hAnsi="GHEA Grapalat"/>
          <w:sz w:val="20"/>
          <w:szCs w:val="20"/>
        </w:rPr>
        <w:t>դրան</w:t>
      </w:r>
      <w:proofErr w:type="spellEnd"/>
      <w:r>
        <w:rPr>
          <w:rFonts w:ascii="GHEA Grapalat" w:hAnsi="GHEA Grapalat"/>
          <w:sz w:val="20"/>
          <w:szCs w:val="20"/>
        </w:rPr>
        <w:t xml:space="preserve"> </w:t>
      </w:r>
      <w:proofErr w:type="spellStart"/>
      <w:r>
        <w:rPr>
          <w:rFonts w:ascii="GHEA Grapalat" w:hAnsi="GHEA Grapalat"/>
          <w:sz w:val="20"/>
          <w:szCs w:val="20"/>
        </w:rPr>
        <w:t>նախորդող</w:t>
      </w:r>
      <w:proofErr w:type="spellEnd"/>
      <w:r>
        <w:rPr>
          <w:rFonts w:ascii="GHEA Grapalat" w:hAnsi="GHEA Grapalat"/>
          <w:sz w:val="20"/>
          <w:szCs w:val="20"/>
        </w:rPr>
        <w:t xml:space="preserve"> 10 </w:t>
      </w:r>
      <w:proofErr w:type="spellStart"/>
      <w:r>
        <w:rPr>
          <w:rFonts w:ascii="GHEA Grapalat" w:hAnsi="GHEA Grapalat"/>
          <w:sz w:val="20"/>
          <w:szCs w:val="20"/>
        </w:rPr>
        <w:t>տարիների</w:t>
      </w:r>
      <w:proofErr w:type="spellEnd"/>
      <w:r>
        <w:rPr>
          <w:rFonts w:ascii="GHEA Grapalat" w:hAnsi="GHEA Grapalat"/>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 xml:space="preserve"> </w:t>
      </w:r>
      <w:proofErr w:type="spellStart"/>
      <w:r>
        <w:rPr>
          <w:rFonts w:ascii="GHEA Grapalat" w:hAnsi="GHEA Grapalat"/>
          <w:sz w:val="20"/>
          <w:szCs w:val="20"/>
        </w:rPr>
        <w:t>իր</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մասնակցել</w:t>
      </w:r>
      <w:proofErr w:type="spellEnd"/>
      <w:r>
        <w:rPr>
          <w:rFonts w:ascii="GHEA Grapalat" w:hAnsi="GHEA Grapalat"/>
          <w:sz w:val="20"/>
          <w:szCs w:val="20"/>
        </w:rPr>
        <w:t xml:space="preserve"> է </w:t>
      </w:r>
      <w:proofErr w:type="spellStart"/>
      <w:r>
        <w:rPr>
          <w:rFonts w:ascii="GHEA Grapalat" w:hAnsi="GHEA Grapalat"/>
          <w:b/>
          <w:sz w:val="20"/>
          <w:szCs w:val="20"/>
        </w:rPr>
        <w:t>նմանատիպ</w:t>
      </w:r>
      <w:proofErr w:type="spellEnd"/>
      <w:r>
        <w:rPr>
          <w:rFonts w:ascii="GHEA Grapalat" w:hAnsi="GHEA Grapalat"/>
          <w:sz w:val="20"/>
          <w:szCs w:val="20"/>
        </w:rPr>
        <w:t xml:space="preserve"> </w:t>
      </w:r>
      <w:proofErr w:type="spellStart"/>
      <w:r>
        <w:rPr>
          <w:rFonts w:ascii="GHEA Grapalat" w:hAnsi="GHEA Grapalat"/>
          <w:sz w:val="20"/>
          <w:szCs w:val="20"/>
        </w:rPr>
        <w:t>առնվազն</w:t>
      </w:r>
      <w:proofErr w:type="spellEnd"/>
      <w:r>
        <w:rPr>
          <w:rFonts w:ascii="GHEA Grapalat" w:hAnsi="GHEA Grapalat"/>
          <w:sz w:val="20"/>
          <w:szCs w:val="20"/>
        </w:rPr>
        <w:t xml:space="preserve"> </w:t>
      </w:r>
      <w:proofErr w:type="spellStart"/>
      <w:r>
        <w:rPr>
          <w:rFonts w:ascii="GHEA Grapalat" w:hAnsi="GHEA Grapalat"/>
          <w:sz w:val="20"/>
          <w:szCs w:val="20"/>
        </w:rPr>
        <w:t>մեկ</w:t>
      </w:r>
      <w:proofErr w:type="spellEnd"/>
      <w:r>
        <w:rPr>
          <w:rFonts w:ascii="GHEA Grapalat" w:hAnsi="GHEA Grapalat"/>
          <w:sz w:val="20"/>
          <w:szCs w:val="20"/>
        </w:rPr>
        <w:t xml:space="preserve"> </w:t>
      </w:r>
      <w:proofErr w:type="spellStart"/>
      <w:r>
        <w:rPr>
          <w:rFonts w:ascii="GHEA Grapalat" w:hAnsi="GHEA Grapalat"/>
          <w:sz w:val="20"/>
          <w:szCs w:val="20"/>
        </w:rPr>
        <w:t>օբյեկտի</w:t>
      </w:r>
      <w:proofErr w:type="spellEnd"/>
      <w:r>
        <w:rPr>
          <w:rFonts w:ascii="GHEA Grapalat" w:hAnsi="GHEA Grapalat"/>
          <w:sz w:val="20"/>
          <w:szCs w:val="20"/>
        </w:rPr>
        <w:t xml:space="preserve"> </w:t>
      </w:r>
      <w:proofErr w:type="spellStart"/>
      <w:r>
        <w:rPr>
          <w:rFonts w:ascii="GHEA Grapalat" w:hAnsi="GHEA Grapalat"/>
          <w:sz w:val="20"/>
          <w:szCs w:val="20"/>
        </w:rPr>
        <w:t>նախագծման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աշխատանքներին</w:t>
      </w:r>
      <w:proofErr w:type="spellEnd"/>
      <w:r>
        <w:rPr>
          <w:rFonts w:ascii="GHEA Grapalat" w:hAnsi="GHEA Grapalat"/>
          <w:sz w:val="20"/>
          <w:szCs w:val="20"/>
        </w:rPr>
        <w:t xml:space="preserve">, </w:t>
      </w:r>
      <w:proofErr w:type="spellStart"/>
      <w:r>
        <w:rPr>
          <w:rFonts w:ascii="GHEA Grapalat" w:hAnsi="GHEA Grapalat"/>
          <w:sz w:val="20"/>
          <w:szCs w:val="20"/>
        </w:rPr>
        <w:t>իսկ</w:t>
      </w:r>
      <w:proofErr w:type="spellEnd"/>
      <w:r>
        <w:rPr>
          <w:rFonts w:ascii="GHEA Grapalat" w:hAnsi="GHEA Grapalat"/>
          <w:sz w:val="20"/>
          <w:szCs w:val="20"/>
        </w:rPr>
        <w:t xml:space="preserve"> </w:t>
      </w:r>
      <w:proofErr w:type="spellStart"/>
      <w:r>
        <w:rPr>
          <w:rFonts w:ascii="GHEA Grapalat" w:hAnsi="GHEA Grapalat"/>
          <w:sz w:val="20"/>
          <w:szCs w:val="20"/>
        </w:rPr>
        <w:t>դրանից</w:t>
      </w:r>
      <w:proofErr w:type="spellEnd"/>
      <w:r>
        <w:rPr>
          <w:rFonts w:ascii="GHEA Grapalat" w:hAnsi="GHEA Grapalat"/>
          <w:sz w:val="20"/>
          <w:szCs w:val="20"/>
        </w:rPr>
        <w:t xml:space="preserve"> </w:t>
      </w:r>
      <w:proofErr w:type="spellStart"/>
      <w:r>
        <w:rPr>
          <w:rFonts w:ascii="GHEA Grapalat" w:hAnsi="GHEA Grapalat"/>
          <w:sz w:val="20"/>
          <w:szCs w:val="20"/>
        </w:rPr>
        <w:t>ավել</w:t>
      </w:r>
      <w:proofErr w:type="spellEnd"/>
      <w:r>
        <w:rPr>
          <w:rFonts w:ascii="GHEA Grapalat" w:hAnsi="GHEA Grapalat"/>
          <w:sz w:val="20"/>
          <w:szCs w:val="20"/>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rPr>
        <w:t xml:space="preserve"> </w:t>
      </w:r>
      <w:proofErr w:type="spellStart"/>
      <w:r>
        <w:rPr>
          <w:rFonts w:ascii="GHEA Grapalat" w:hAnsi="GHEA Grapalat"/>
          <w:sz w:val="20"/>
          <w:szCs w:val="20"/>
        </w:rPr>
        <w:t>համանման</w:t>
      </w:r>
      <w:proofErr w:type="spellEnd"/>
      <w:r>
        <w:rPr>
          <w:rFonts w:ascii="GHEA Grapalat" w:hAnsi="GHEA Grapalat"/>
          <w:sz w:val="20"/>
          <w:szCs w:val="20"/>
        </w:rPr>
        <w:t xml:space="preserve"> </w:t>
      </w:r>
      <w:proofErr w:type="spellStart"/>
      <w:r>
        <w:rPr>
          <w:rFonts w:ascii="GHEA Grapalat" w:hAnsi="GHEA Grapalat"/>
          <w:sz w:val="20"/>
          <w:szCs w:val="20"/>
        </w:rPr>
        <w:t>օբյեկտի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մատուցած</w:t>
      </w:r>
      <w:proofErr w:type="spellEnd"/>
      <w:r>
        <w:rPr>
          <w:rFonts w:ascii="GHEA Grapalat" w:hAnsi="GHEA Grapalat"/>
          <w:sz w:val="20"/>
          <w:szCs w:val="20"/>
        </w:rPr>
        <w:t xml:space="preserve"> </w:t>
      </w:r>
      <w:proofErr w:type="spellStart"/>
      <w:r>
        <w:rPr>
          <w:rFonts w:ascii="GHEA Grapalat" w:hAnsi="GHEA Grapalat"/>
          <w:sz w:val="20"/>
          <w:szCs w:val="20"/>
        </w:rPr>
        <w:t>ծառայությունը</w:t>
      </w:r>
      <w:proofErr w:type="spellEnd"/>
      <w:r>
        <w:rPr>
          <w:rFonts w:ascii="GHEA Grapalat" w:hAnsi="GHEA Grapalat"/>
          <w:sz w:val="20"/>
          <w:szCs w:val="20"/>
        </w:rPr>
        <w:t xml:space="preserve"> </w:t>
      </w:r>
      <w:proofErr w:type="spellStart"/>
      <w:r>
        <w:rPr>
          <w:rFonts w:ascii="GHEA Grapalat" w:hAnsi="GHEA Grapalat"/>
          <w:sz w:val="20"/>
          <w:szCs w:val="20"/>
        </w:rPr>
        <w:t>ավելացնում</w:t>
      </w:r>
      <w:proofErr w:type="spellEnd"/>
      <w:r>
        <w:rPr>
          <w:rFonts w:ascii="GHEA Grapalat" w:hAnsi="GHEA Grapalat"/>
          <w:sz w:val="20"/>
          <w:szCs w:val="20"/>
        </w:rPr>
        <w:t xml:space="preserve"> է </w:t>
      </w:r>
      <w:proofErr w:type="spellStart"/>
      <w:r>
        <w:rPr>
          <w:rFonts w:ascii="GHEA Grapalat" w:hAnsi="GHEA Grapalat"/>
          <w:sz w:val="20"/>
          <w:szCs w:val="20"/>
        </w:rPr>
        <w:t>գնահատականը</w:t>
      </w:r>
      <w:proofErr w:type="spellEnd"/>
      <w:r>
        <w:rPr>
          <w:rFonts w:ascii="GHEA Grapalat" w:hAnsi="GHEA Grapalat"/>
          <w:sz w:val="20"/>
          <w:szCs w:val="20"/>
        </w:rPr>
        <w:t xml:space="preserve"> 1 </w:t>
      </w:r>
      <w:proofErr w:type="spellStart"/>
      <w:r>
        <w:rPr>
          <w:rFonts w:ascii="GHEA Grapalat" w:hAnsi="GHEA Grapalat"/>
          <w:sz w:val="20"/>
          <w:szCs w:val="20"/>
        </w:rPr>
        <w:t>միավորով</w:t>
      </w:r>
      <w:proofErr w:type="spellEnd"/>
      <w:r>
        <w:rPr>
          <w:rFonts w:ascii="GHEA Grapalat" w:hAnsi="GHEA Grapalat"/>
          <w:sz w:val="20"/>
          <w:szCs w:val="20"/>
        </w:rPr>
        <w:t xml:space="preserve">, </w:t>
      </w:r>
      <w:proofErr w:type="spellStart"/>
      <w:r>
        <w:rPr>
          <w:rFonts w:ascii="GHEA Grapalat" w:hAnsi="GHEA Grapalat"/>
          <w:sz w:val="20"/>
          <w:szCs w:val="20"/>
        </w:rPr>
        <w:t>որտեղ</w:t>
      </w:r>
      <w:proofErr w:type="spellEnd"/>
      <w:r>
        <w:rPr>
          <w:rFonts w:ascii="GHEA Grapalat" w:hAnsi="GHEA Grapalat"/>
          <w:sz w:val="20"/>
          <w:szCs w:val="20"/>
        </w:rPr>
        <w:t xml:space="preserve"> </w:t>
      </w: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գնահատականը</w:t>
      </w:r>
      <w:proofErr w:type="spellEnd"/>
      <w:r>
        <w:rPr>
          <w:rFonts w:ascii="GHEA Grapalat" w:hAnsi="GHEA Grapalat"/>
          <w:sz w:val="20"/>
          <w:szCs w:val="20"/>
        </w:rPr>
        <w:t xml:space="preserve"> </w:t>
      </w: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կարող</w:t>
      </w:r>
      <w:proofErr w:type="spellEnd"/>
      <w:r>
        <w:rPr>
          <w:rFonts w:ascii="GHEA Grapalat" w:hAnsi="GHEA Grapalat"/>
          <w:sz w:val="20"/>
          <w:szCs w:val="20"/>
        </w:rPr>
        <w:t xml:space="preserve"> </w:t>
      </w:r>
      <w:proofErr w:type="spellStart"/>
      <w:r>
        <w:rPr>
          <w:rFonts w:ascii="GHEA Grapalat" w:hAnsi="GHEA Grapalat"/>
          <w:sz w:val="20"/>
          <w:szCs w:val="20"/>
        </w:rPr>
        <w:t>ավել</w:t>
      </w:r>
      <w:proofErr w:type="spellEnd"/>
      <w:r>
        <w:rPr>
          <w:rFonts w:ascii="GHEA Grapalat" w:hAnsi="GHEA Grapalat"/>
          <w:sz w:val="20"/>
          <w:szCs w:val="20"/>
        </w:rPr>
        <w:t xml:space="preserve"> </w:t>
      </w:r>
      <w:proofErr w:type="spellStart"/>
      <w:r>
        <w:rPr>
          <w:rFonts w:ascii="GHEA Grapalat" w:hAnsi="GHEA Grapalat"/>
          <w:sz w:val="20"/>
          <w:szCs w:val="20"/>
        </w:rPr>
        <w:t>լինել</w:t>
      </w:r>
      <w:proofErr w:type="spellEnd"/>
      <w:r>
        <w:rPr>
          <w:rFonts w:ascii="GHEA Grapalat" w:hAnsi="GHEA Grapalat"/>
          <w:sz w:val="20"/>
          <w:szCs w:val="20"/>
        </w:rPr>
        <w:t xml:space="preserve"> 60 </w:t>
      </w:r>
      <w:proofErr w:type="spellStart"/>
      <w:r>
        <w:rPr>
          <w:rFonts w:ascii="GHEA Grapalat" w:hAnsi="GHEA Grapalat"/>
          <w:sz w:val="20"/>
          <w:szCs w:val="20"/>
        </w:rPr>
        <w:t>միավորից</w:t>
      </w:r>
      <w:proofErr w:type="spellEnd"/>
      <w:r>
        <w:rPr>
          <w:rFonts w:ascii="GHEA Grapalat" w:hAnsi="GHEA Grapalat"/>
          <w:sz w:val="20"/>
          <w:szCs w:val="20"/>
        </w:rPr>
        <w:t>։</w:t>
      </w:r>
    </w:p>
    <w:p w14:paraId="7FB65BAE" w14:textId="77777777" w:rsidR="004B6049" w:rsidRDefault="004B6049" w:rsidP="00987F3B">
      <w:pPr>
        <w:pStyle w:val="ListParagraph"/>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lastRenderedPageBreak/>
        <w:t xml:space="preserve">  2-րդ </w:t>
      </w:r>
      <w:proofErr w:type="spellStart"/>
      <w:r>
        <w:rPr>
          <w:rFonts w:ascii="GHEA Grapalat" w:hAnsi="GHEA Grapalat"/>
          <w:sz w:val="20"/>
          <w:szCs w:val="20"/>
        </w:rPr>
        <w:t>տողով</w:t>
      </w:r>
      <w:proofErr w:type="spellEnd"/>
      <w:r>
        <w:rPr>
          <w:rFonts w:ascii="GHEA Grapalat" w:hAnsi="GHEA Grapalat"/>
          <w:sz w:val="20"/>
          <w:szCs w:val="20"/>
        </w:rPr>
        <w:t xml:space="preserve"> </w:t>
      </w:r>
      <w:proofErr w:type="spellStart"/>
      <w:r>
        <w:rPr>
          <w:rFonts w:ascii="GHEA Grapalat" w:hAnsi="GHEA Grapalat"/>
          <w:sz w:val="20"/>
          <w:szCs w:val="20"/>
        </w:rPr>
        <w:t>ներկայացվող</w:t>
      </w:r>
      <w:proofErr w:type="spellEnd"/>
      <w:r>
        <w:rPr>
          <w:rFonts w:ascii="GHEA Grapalat" w:hAnsi="GHEA Grapalat"/>
          <w:sz w:val="20"/>
          <w:szCs w:val="20"/>
        </w:rPr>
        <w:t xml:space="preserve"> </w:t>
      </w: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rPr>
        <w:t xml:space="preserve"> և </w:t>
      </w:r>
      <w:proofErr w:type="spellStart"/>
      <w:r>
        <w:rPr>
          <w:rFonts w:ascii="GHEA Grapalat" w:hAnsi="GHEA Grapalat"/>
          <w:sz w:val="20"/>
          <w:szCs w:val="20"/>
        </w:rPr>
        <w:t>դրան</w:t>
      </w:r>
      <w:proofErr w:type="spellEnd"/>
      <w:r>
        <w:rPr>
          <w:rFonts w:ascii="GHEA Grapalat" w:hAnsi="GHEA Grapalat"/>
          <w:sz w:val="20"/>
          <w:szCs w:val="20"/>
        </w:rPr>
        <w:t xml:space="preserve"> </w:t>
      </w:r>
      <w:proofErr w:type="spellStart"/>
      <w:r>
        <w:rPr>
          <w:rFonts w:ascii="GHEA Grapalat" w:hAnsi="GHEA Grapalat"/>
          <w:sz w:val="20"/>
          <w:szCs w:val="20"/>
        </w:rPr>
        <w:t>նախորդող</w:t>
      </w:r>
      <w:proofErr w:type="spellEnd"/>
      <w:r>
        <w:rPr>
          <w:rFonts w:ascii="GHEA Grapalat" w:hAnsi="GHEA Grapalat"/>
          <w:sz w:val="20"/>
          <w:szCs w:val="20"/>
        </w:rPr>
        <w:t xml:space="preserve"> 10 </w:t>
      </w:r>
      <w:proofErr w:type="spellStart"/>
      <w:r>
        <w:rPr>
          <w:rFonts w:ascii="GHEA Grapalat" w:hAnsi="GHEA Grapalat"/>
          <w:sz w:val="20"/>
          <w:szCs w:val="20"/>
        </w:rPr>
        <w:t>տարիների</w:t>
      </w:r>
      <w:proofErr w:type="spellEnd"/>
      <w:r>
        <w:rPr>
          <w:rFonts w:ascii="GHEA Grapalat" w:hAnsi="GHEA Grapalat"/>
          <w:sz w:val="20"/>
          <w:szCs w:val="20"/>
        </w:rPr>
        <w:t xml:space="preserve"> </w:t>
      </w:r>
      <w:proofErr w:type="spellStart"/>
      <w:r>
        <w:rPr>
          <w:rFonts w:ascii="GHEA Grapalat" w:hAnsi="GHEA Grapalat"/>
          <w:sz w:val="20"/>
          <w:szCs w:val="20"/>
        </w:rPr>
        <w:t>ընթացքում</w:t>
      </w:r>
      <w:proofErr w:type="spellEnd"/>
      <w:r>
        <w:rPr>
          <w:rFonts w:ascii="GHEA Grapalat" w:hAnsi="GHEA Grapalat"/>
          <w:sz w:val="20"/>
          <w:szCs w:val="20"/>
        </w:rPr>
        <w:t xml:space="preserve"> </w:t>
      </w:r>
      <w:proofErr w:type="spellStart"/>
      <w:r>
        <w:rPr>
          <w:rFonts w:ascii="GHEA Grapalat" w:hAnsi="GHEA Grapalat"/>
          <w:sz w:val="20"/>
          <w:szCs w:val="20"/>
        </w:rPr>
        <w:t>իր</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մասնակցել</w:t>
      </w:r>
      <w:proofErr w:type="spellEnd"/>
      <w:r>
        <w:rPr>
          <w:rFonts w:ascii="GHEA Grapalat" w:hAnsi="GHEA Grapalat"/>
          <w:sz w:val="20"/>
          <w:szCs w:val="20"/>
        </w:rPr>
        <w:t xml:space="preserve"> է </w:t>
      </w: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ներկայացվող</w:t>
      </w:r>
      <w:proofErr w:type="spellEnd"/>
      <w:r>
        <w:rPr>
          <w:rFonts w:ascii="GHEA Grapalat" w:hAnsi="GHEA Grapalat"/>
          <w:sz w:val="20"/>
          <w:szCs w:val="20"/>
        </w:rPr>
        <w:t xml:space="preserve"> </w:t>
      </w:r>
      <w:proofErr w:type="spellStart"/>
      <w:r>
        <w:rPr>
          <w:rFonts w:ascii="GHEA Grapalat" w:hAnsi="GHEA Grapalat"/>
          <w:sz w:val="20"/>
          <w:szCs w:val="20"/>
        </w:rPr>
        <w:t>համապատասխան</w:t>
      </w:r>
      <w:proofErr w:type="spellEnd"/>
      <w:r>
        <w:rPr>
          <w:rFonts w:ascii="GHEA Grapalat" w:hAnsi="GHEA Grapalat"/>
          <w:sz w:val="20"/>
          <w:szCs w:val="20"/>
        </w:rPr>
        <w:t xml:space="preserve"> </w:t>
      </w:r>
      <w:proofErr w:type="spellStart"/>
      <w:r>
        <w:rPr>
          <w:rFonts w:ascii="GHEA Grapalat" w:hAnsi="GHEA Grapalat"/>
          <w:sz w:val="20"/>
          <w:szCs w:val="20"/>
        </w:rPr>
        <w:t>բաժնի</w:t>
      </w:r>
      <w:proofErr w:type="spellEnd"/>
      <w:r>
        <w:rPr>
          <w:rFonts w:ascii="GHEA Grapalat" w:hAnsi="GHEA Grapalat"/>
          <w:sz w:val="20"/>
          <w:szCs w:val="20"/>
        </w:rPr>
        <w:t xml:space="preserve"> </w:t>
      </w:r>
      <w:proofErr w:type="spellStart"/>
      <w:r>
        <w:rPr>
          <w:rFonts w:ascii="GHEA Grapalat" w:hAnsi="GHEA Grapalat"/>
          <w:sz w:val="20"/>
          <w:szCs w:val="20"/>
        </w:rPr>
        <w:t>առնվազն</w:t>
      </w:r>
      <w:proofErr w:type="spellEnd"/>
      <w:r>
        <w:rPr>
          <w:rFonts w:ascii="GHEA Grapalat" w:hAnsi="GHEA Grapalat"/>
          <w:sz w:val="20"/>
          <w:szCs w:val="20"/>
        </w:rPr>
        <w:t xml:space="preserve"> </w:t>
      </w:r>
      <w:proofErr w:type="spellStart"/>
      <w:r>
        <w:rPr>
          <w:rFonts w:ascii="GHEA Grapalat" w:hAnsi="GHEA Grapalat"/>
          <w:sz w:val="20"/>
          <w:szCs w:val="20"/>
        </w:rPr>
        <w:t>մեկ</w:t>
      </w:r>
      <w:proofErr w:type="spellEnd"/>
      <w:r>
        <w:rPr>
          <w:rFonts w:ascii="GHEA Grapalat" w:hAnsi="GHEA Grapalat"/>
          <w:sz w:val="20"/>
          <w:szCs w:val="20"/>
        </w:rPr>
        <w:t xml:space="preserve"> </w:t>
      </w:r>
      <w:proofErr w:type="spellStart"/>
      <w:r>
        <w:rPr>
          <w:rFonts w:ascii="GHEA Grapalat" w:hAnsi="GHEA Grapalat"/>
          <w:sz w:val="20"/>
          <w:szCs w:val="20"/>
        </w:rPr>
        <w:t>օբյեկտի</w:t>
      </w:r>
      <w:proofErr w:type="spellEnd"/>
      <w:r>
        <w:rPr>
          <w:rFonts w:ascii="GHEA Grapalat" w:hAnsi="GHEA Grapalat"/>
          <w:sz w:val="20"/>
          <w:szCs w:val="20"/>
        </w:rPr>
        <w:t xml:space="preserve"> </w:t>
      </w:r>
      <w:proofErr w:type="spellStart"/>
      <w:r>
        <w:rPr>
          <w:rFonts w:ascii="GHEA Grapalat" w:hAnsi="GHEA Grapalat"/>
          <w:sz w:val="20"/>
          <w:szCs w:val="20"/>
        </w:rPr>
        <w:t>նախագծման</w:t>
      </w:r>
      <w:proofErr w:type="spellEnd"/>
      <w:r>
        <w:rPr>
          <w:rFonts w:ascii="GHEA Grapalat" w:hAnsi="GHEA Grapalat"/>
          <w:sz w:val="20"/>
          <w:szCs w:val="20"/>
        </w:rPr>
        <w:t xml:space="preserve"> </w:t>
      </w:r>
      <w:proofErr w:type="spellStart"/>
      <w:r>
        <w:rPr>
          <w:rFonts w:ascii="GHEA Grapalat" w:hAnsi="GHEA Grapalat"/>
          <w:sz w:val="20"/>
          <w:szCs w:val="20"/>
        </w:rPr>
        <w:t>աշխատանքներին</w:t>
      </w:r>
      <w:proofErr w:type="spellEnd"/>
      <w:r>
        <w:rPr>
          <w:rFonts w:ascii="GHEA Grapalat" w:hAnsi="GHEA Grapalat"/>
          <w:sz w:val="20"/>
          <w:szCs w:val="20"/>
        </w:rPr>
        <w:t xml:space="preserve">, </w:t>
      </w:r>
      <w:proofErr w:type="spellStart"/>
      <w:r>
        <w:rPr>
          <w:rFonts w:ascii="GHEA Grapalat" w:hAnsi="GHEA Grapalat"/>
          <w:sz w:val="20"/>
          <w:szCs w:val="20"/>
        </w:rPr>
        <w:t>որտեղ</w:t>
      </w:r>
      <w:proofErr w:type="spellEnd"/>
      <w:r>
        <w:rPr>
          <w:rFonts w:ascii="GHEA Grapalat" w:hAnsi="GHEA Grapalat"/>
          <w:sz w:val="20"/>
          <w:szCs w:val="20"/>
        </w:rPr>
        <w:t xml:space="preserve"> </w:t>
      </w: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գնահատականը</w:t>
      </w:r>
      <w:proofErr w:type="spellEnd"/>
      <w:r>
        <w:rPr>
          <w:rFonts w:ascii="GHEA Grapalat" w:hAnsi="GHEA Grapalat"/>
          <w:sz w:val="20"/>
          <w:szCs w:val="20"/>
        </w:rPr>
        <w:t xml:space="preserve"> </w:t>
      </w: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կարող</w:t>
      </w:r>
      <w:proofErr w:type="spellEnd"/>
      <w:r>
        <w:rPr>
          <w:rFonts w:ascii="GHEA Grapalat" w:hAnsi="GHEA Grapalat"/>
          <w:sz w:val="20"/>
          <w:szCs w:val="20"/>
        </w:rPr>
        <w:t xml:space="preserve"> </w:t>
      </w:r>
      <w:proofErr w:type="spellStart"/>
      <w:r>
        <w:rPr>
          <w:rFonts w:ascii="GHEA Grapalat" w:hAnsi="GHEA Grapalat"/>
          <w:sz w:val="20"/>
          <w:szCs w:val="20"/>
        </w:rPr>
        <w:t>ավել</w:t>
      </w:r>
      <w:proofErr w:type="spellEnd"/>
      <w:r>
        <w:rPr>
          <w:rFonts w:ascii="GHEA Grapalat" w:hAnsi="GHEA Grapalat"/>
          <w:sz w:val="20"/>
          <w:szCs w:val="20"/>
        </w:rPr>
        <w:t xml:space="preserve"> </w:t>
      </w:r>
      <w:proofErr w:type="spellStart"/>
      <w:r>
        <w:rPr>
          <w:rFonts w:ascii="GHEA Grapalat" w:hAnsi="GHEA Grapalat"/>
          <w:sz w:val="20"/>
          <w:szCs w:val="20"/>
        </w:rPr>
        <w:t>լինել</w:t>
      </w:r>
      <w:proofErr w:type="spellEnd"/>
      <w:r>
        <w:rPr>
          <w:rFonts w:ascii="GHEA Grapalat" w:hAnsi="GHEA Grapalat"/>
          <w:sz w:val="20"/>
          <w:szCs w:val="20"/>
        </w:rPr>
        <w:t xml:space="preserve"> 40 </w:t>
      </w:r>
      <w:proofErr w:type="spellStart"/>
      <w:r>
        <w:rPr>
          <w:rFonts w:ascii="GHEA Grapalat" w:hAnsi="GHEA Grapalat"/>
          <w:sz w:val="20"/>
          <w:szCs w:val="20"/>
        </w:rPr>
        <w:t>միավորից</w:t>
      </w:r>
      <w:proofErr w:type="spellEnd"/>
      <w:r>
        <w:rPr>
          <w:rFonts w:ascii="GHEA Grapalat" w:hAnsi="GHEA Grapalat"/>
          <w:sz w:val="20"/>
          <w:szCs w:val="20"/>
        </w:rPr>
        <w:t>:</w:t>
      </w:r>
    </w:p>
    <w:p w14:paraId="11E81C46" w14:textId="77777777" w:rsidR="004B6049" w:rsidRDefault="004B6049" w:rsidP="004B6049">
      <w:pPr>
        <w:numPr>
          <w:ilvl w:val="0"/>
          <w:numId w:val="7"/>
        </w:numPr>
        <w:spacing w:after="200"/>
        <w:contextualSpacing/>
        <w:jc w:val="both"/>
        <w:rPr>
          <w:rFonts w:ascii="GHEA Grapalat" w:hAnsi="GHEA Grapalat"/>
          <w:sz w:val="20"/>
          <w:szCs w:val="20"/>
        </w:rPr>
      </w:pPr>
      <w:proofErr w:type="spellStart"/>
      <w:r>
        <w:rPr>
          <w:rFonts w:ascii="GHEA Grapalat" w:hAnsi="GHEA Grapalat"/>
          <w:sz w:val="20"/>
          <w:szCs w:val="20"/>
        </w:rPr>
        <w:t>Հայտով</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b/>
          <w:sz w:val="20"/>
          <w:szCs w:val="20"/>
        </w:rPr>
        <w:t>բոլոր</w:t>
      </w:r>
      <w:proofErr w:type="spellEnd"/>
      <w:r>
        <w:rPr>
          <w:rFonts w:ascii="GHEA Grapalat" w:hAnsi="GHEA Grapalat"/>
          <w:b/>
          <w:sz w:val="20"/>
          <w:szCs w:val="20"/>
        </w:rPr>
        <w:t xml:space="preserve"> </w:t>
      </w: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մասով</w:t>
      </w:r>
      <w:proofErr w:type="spellEnd"/>
      <w:r>
        <w:rPr>
          <w:rFonts w:ascii="GHEA Grapalat" w:hAnsi="GHEA Grapalat"/>
          <w:b/>
          <w:sz w:val="20"/>
          <w:szCs w:val="20"/>
        </w:rPr>
        <w:t xml:space="preserve"> </w:t>
      </w:r>
      <w:proofErr w:type="spellStart"/>
      <w:r>
        <w:rPr>
          <w:rFonts w:ascii="GHEA Grapalat" w:hAnsi="GHEA Grapalat"/>
          <w:b/>
          <w:sz w:val="20"/>
          <w:szCs w:val="20"/>
        </w:rPr>
        <w:t>պետք</w:t>
      </w:r>
      <w:proofErr w:type="spellEnd"/>
      <w:r>
        <w:rPr>
          <w:rFonts w:ascii="GHEA Grapalat" w:hAnsi="GHEA Grapalat"/>
          <w:b/>
          <w:sz w:val="20"/>
          <w:szCs w:val="20"/>
        </w:rPr>
        <w:t xml:space="preserve"> է </w:t>
      </w:r>
      <w:proofErr w:type="spellStart"/>
      <w:r>
        <w:rPr>
          <w:rFonts w:ascii="GHEA Grapalat" w:hAnsi="GHEA Grapalat"/>
          <w:b/>
          <w:sz w:val="20"/>
          <w:szCs w:val="20"/>
        </w:rPr>
        <w:t>կցվեն</w:t>
      </w:r>
      <w:proofErr w:type="spellEnd"/>
      <w:r>
        <w:rPr>
          <w:rFonts w:ascii="GHEA Grapalat" w:hAnsi="GHEA Grapalat"/>
          <w:b/>
          <w:sz w:val="20"/>
          <w:szCs w:val="20"/>
        </w:rPr>
        <w:t xml:space="preserve"> </w:t>
      </w:r>
      <w:proofErr w:type="spellStart"/>
      <w:r>
        <w:rPr>
          <w:rFonts w:ascii="GHEA Grapalat" w:hAnsi="GHEA Grapalat"/>
          <w:b/>
          <w:sz w:val="20"/>
          <w:szCs w:val="20"/>
        </w:rPr>
        <w:t>նաև</w:t>
      </w:r>
      <w:proofErr w:type="spellEnd"/>
      <w:r>
        <w:rPr>
          <w:rFonts w:ascii="GHEA Grapalat" w:hAnsi="GHEA Grapalat"/>
          <w:sz w:val="20"/>
          <w:szCs w:val="20"/>
        </w:rPr>
        <w:t xml:space="preserve"> </w:t>
      </w:r>
    </w:p>
    <w:p w14:paraId="109158DD" w14:textId="77777777" w:rsidR="004B6049" w:rsidRDefault="004B6049" w:rsidP="00987F3B">
      <w:pPr>
        <w:pStyle w:val="ListParagraph"/>
        <w:numPr>
          <w:ilvl w:val="0"/>
          <w:numId w:val="9"/>
        </w:numPr>
        <w:spacing w:after="200"/>
        <w:ind w:left="720"/>
        <w:contextualSpacing/>
        <w:jc w:val="both"/>
        <w:rPr>
          <w:rFonts w:ascii="GHEA Grapalat" w:hAnsi="GHEA Grapalat"/>
          <w:sz w:val="20"/>
          <w:szCs w:val="20"/>
        </w:rPr>
      </w:pPr>
      <w:proofErr w:type="spellStart"/>
      <w:r>
        <w:rPr>
          <w:rFonts w:ascii="GHEA Grapalat" w:hAnsi="GHEA Grapalat"/>
          <w:sz w:val="20"/>
          <w:szCs w:val="20"/>
        </w:rPr>
        <w:t>վերջիններիս</w:t>
      </w:r>
      <w:proofErr w:type="spellEnd"/>
      <w:r>
        <w:rPr>
          <w:rFonts w:ascii="GHEA Grapalat" w:hAnsi="GHEA Grapalat"/>
          <w:sz w:val="20"/>
          <w:szCs w:val="20"/>
        </w:rPr>
        <w:t xml:space="preserve"> </w:t>
      </w:r>
      <w:proofErr w:type="spellStart"/>
      <w:r>
        <w:rPr>
          <w:rFonts w:ascii="GHEA Grapalat" w:hAnsi="GHEA Grapalat"/>
          <w:sz w:val="20"/>
          <w:szCs w:val="20"/>
        </w:rPr>
        <w:t>գրավոր</w:t>
      </w:r>
      <w:proofErr w:type="spellEnd"/>
      <w:r>
        <w:rPr>
          <w:rFonts w:ascii="GHEA Grapalat" w:hAnsi="GHEA Grapalat"/>
          <w:sz w:val="20"/>
          <w:szCs w:val="20"/>
        </w:rPr>
        <w:t xml:space="preserve"> </w:t>
      </w:r>
      <w:proofErr w:type="spellStart"/>
      <w:r>
        <w:rPr>
          <w:rFonts w:ascii="GHEA Grapalat" w:hAnsi="GHEA Grapalat"/>
          <w:sz w:val="20"/>
          <w:szCs w:val="20"/>
        </w:rPr>
        <w:t>համաձայնությունները</w:t>
      </w:r>
      <w:proofErr w:type="spellEnd"/>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առարկա</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ծառայությունները</w:t>
      </w:r>
      <w:proofErr w:type="spellEnd"/>
      <w:r>
        <w:rPr>
          <w:rFonts w:ascii="GHEA Grapalat" w:hAnsi="GHEA Grapalat"/>
          <w:sz w:val="20"/>
          <w:szCs w:val="20"/>
        </w:rPr>
        <w:t xml:space="preserve"> </w:t>
      </w:r>
      <w:proofErr w:type="spellStart"/>
      <w:r>
        <w:rPr>
          <w:rFonts w:ascii="GHEA Grapalat" w:hAnsi="GHEA Grapalat"/>
          <w:sz w:val="20"/>
          <w:szCs w:val="20"/>
        </w:rPr>
        <w:t>մատուցելու</w:t>
      </w:r>
      <w:proofErr w:type="spellEnd"/>
      <w:r>
        <w:rPr>
          <w:rFonts w:ascii="GHEA Grapalat" w:hAnsi="GHEA Grapalat"/>
          <w:sz w:val="20"/>
          <w:szCs w:val="20"/>
        </w:rPr>
        <w:t xml:space="preserve"> </w:t>
      </w:r>
      <w:proofErr w:type="spellStart"/>
      <w:r>
        <w:rPr>
          <w:rFonts w:ascii="GHEA Grapalat" w:hAnsi="GHEA Grapalat"/>
          <w:sz w:val="20"/>
          <w:szCs w:val="20"/>
        </w:rPr>
        <w:t>վերաբերյալ</w:t>
      </w:r>
      <w:proofErr w:type="spellEnd"/>
      <w:r>
        <w:rPr>
          <w:rFonts w:ascii="GHEA Grapalat" w:hAnsi="GHEA Grapalat"/>
          <w:sz w:val="20"/>
          <w:szCs w:val="20"/>
        </w:rPr>
        <w:t>,</w:t>
      </w:r>
    </w:p>
    <w:p w14:paraId="330AC8F0" w14:textId="77777777" w:rsidR="004B6049" w:rsidRDefault="004B6049" w:rsidP="00987F3B">
      <w:pPr>
        <w:pStyle w:val="ListParagraph"/>
        <w:numPr>
          <w:ilvl w:val="0"/>
          <w:numId w:val="9"/>
        </w:numPr>
        <w:spacing w:after="200"/>
        <w:ind w:left="720"/>
        <w:contextualSpacing/>
        <w:jc w:val="both"/>
        <w:rPr>
          <w:rFonts w:ascii="GHEA Grapalat" w:hAnsi="GHEA Grapalat"/>
          <w:sz w:val="20"/>
          <w:szCs w:val="20"/>
        </w:rPr>
      </w:pP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roofErr w:type="spellStart"/>
      <w:r>
        <w:rPr>
          <w:rFonts w:ascii="GHEA Grapalat" w:hAnsi="GHEA Grapalat"/>
          <w:sz w:val="20"/>
          <w:szCs w:val="20"/>
        </w:rPr>
        <w:t>հավաստող</w:t>
      </w:r>
      <w:proofErr w:type="spellEnd"/>
      <w:r>
        <w:rPr>
          <w:rFonts w:ascii="GHEA Grapalat" w:hAnsi="GHEA Grapalat"/>
          <w:sz w:val="20"/>
          <w:szCs w:val="20"/>
        </w:rPr>
        <w:t xml:space="preserve"> </w:t>
      </w:r>
      <w:proofErr w:type="spellStart"/>
      <w:r>
        <w:rPr>
          <w:rFonts w:ascii="GHEA Grapalat" w:hAnsi="GHEA Grapalat"/>
          <w:sz w:val="20"/>
          <w:szCs w:val="20"/>
        </w:rPr>
        <w:t>փաստաթղթեր</w:t>
      </w:r>
      <w:proofErr w:type="spellEnd"/>
      <w:r>
        <w:rPr>
          <w:rFonts w:ascii="GHEA Grapalat" w:hAnsi="GHEA Grapalat"/>
          <w:sz w:val="20"/>
          <w:szCs w:val="20"/>
        </w:rPr>
        <w:t xml:space="preserve">՝ ԲՈՒՀ–ի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շնորհված</w:t>
      </w:r>
      <w:proofErr w:type="spellEnd"/>
      <w:r>
        <w:rPr>
          <w:rFonts w:ascii="GHEA Grapalat" w:hAnsi="GHEA Grapalat"/>
          <w:sz w:val="20"/>
          <w:szCs w:val="20"/>
        </w:rPr>
        <w:t xml:space="preserve"> </w:t>
      </w:r>
      <w:proofErr w:type="spellStart"/>
      <w:r>
        <w:rPr>
          <w:rFonts w:ascii="GHEA Grapalat" w:hAnsi="GHEA Grapalat"/>
          <w:sz w:val="20"/>
          <w:szCs w:val="20"/>
        </w:rPr>
        <w:t>դիպլոմ</w:t>
      </w:r>
      <w:proofErr w:type="spellEnd"/>
      <w:r>
        <w:rPr>
          <w:rFonts w:ascii="GHEA Grapalat" w:hAnsi="GHEA Grapalat"/>
          <w:sz w:val="20"/>
          <w:szCs w:val="20"/>
        </w:rPr>
        <w:t xml:space="preserve">, </w:t>
      </w:r>
      <w:proofErr w:type="spellStart"/>
      <w:r>
        <w:rPr>
          <w:rFonts w:ascii="GHEA Grapalat" w:hAnsi="GHEA Grapalat"/>
          <w:sz w:val="20"/>
          <w:szCs w:val="20"/>
        </w:rPr>
        <w:t>համապատասխան</w:t>
      </w:r>
      <w:proofErr w:type="spellEnd"/>
      <w:r>
        <w:rPr>
          <w:rFonts w:ascii="GHEA Grapalat" w:hAnsi="GHEA Grapalat"/>
          <w:sz w:val="20"/>
          <w:szCs w:val="20"/>
        </w:rPr>
        <w:t xml:space="preserve"> </w:t>
      </w:r>
      <w:proofErr w:type="spellStart"/>
      <w:r>
        <w:rPr>
          <w:rFonts w:ascii="GHEA Grapalat" w:hAnsi="GHEA Grapalat"/>
          <w:sz w:val="20"/>
          <w:szCs w:val="20"/>
        </w:rPr>
        <w:t>լիազորված</w:t>
      </w:r>
      <w:proofErr w:type="spellEnd"/>
      <w:r>
        <w:rPr>
          <w:rFonts w:ascii="GHEA Grapalat" w:hAnsi="GHEA Grapalat"/>
          <w:sz w:val="20"/>
          <w:szCs w:val="20"/>
        </w:rPr>
        <w:t xml:space="preserve"> </w:t>
      </w:r>
      <w:proofErr w:type="spellStart"/>
      <w:r>
        <w:rPr>
          <w:rFonts w:ascii="GHEA Grapalat" w:hAnsi="GHEA Grapalat"/>
          <w:sz w:val="20"/>
          <w:szCs w:val="20"/>
        </w:rPr>
        <w:t>մարմինների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հավաստագրեր</w:t>
      </w:r>
      <w:proofErr w:type="spellEnd"/>
      <w:r>
        <w:rPr>
          <w:rFonts w:ascii="GHEA Grapalat" w:hAnsi="GHEA Grapalat"/>
          <w:sz w:val="20"/>
          <w:szCs w:val="20"/>
        </w:rPr>
        <w:t xml:space="preserve">, </w:t>
      </w:r>
      <w:proofErr w:type="spellStart"/>
      <w:r>
        <w:rPr>
          <w:rFonts w:ascii="GHEA Grapalat" w:hAnsi="GHEA Grapalat"/>
          <w:sz w:val="20"/>
          <w:szCs w:val="20"/>
        </w:rPr>
        <w:t>լիցենզիաներ</w:t>
      </w:r>
      <w:proofErr w:type="spellEnd"/>
      <w:r>
        <w:rPr>
          <w:rFonts w:ascii="GHEA Grapalat" w:hAnsi="GHEA Grapalat"/>
          <w:sz w:val="20"/>
          <w:szCs w:val="20"/>
        </w:rPr>
        <w:t xml:space="preserve">, </w:t>
      </w:r>
      <w:proofErr w:type="spellStart"/>
      <w:r>
        <w:rPr>
          <w:rFonts w:ascii="GHEA Grapalat" w:hAnsi="GHEA Grapalat"/>
          <w:sz w:val="20"/>
          <w:szCs w:val="20"/>
        </w:rPr>
        <w:t>արտոնագրերը</w:t>
      </w:r>
      <w:proofErr w:type="spellEnd"/>
      <w:r w:rsidRPr="00687565">
        <w:rPr>
          <w:rFonts w:ascii="GHEA Grapalat" w:hAnsi="GHEA Grapalat"/>
          <w:sz w:val="20"/>
          <w:szCs w:val="20"/>
        </w:rPr>
        <w:t>,</w:t>
      </w:r>
    </w:p>
    <w:p w14:paraId="3FCB70EF" w14:textId="77777777" w:rsidR="004B6049" w:rsidRDefault="004B6049" w:rsidP="00987F3B">
      <w:pPr>
        <w:pStyle w:val="ListParagraph"/>
        <w:numPr>
          <w:ilvl w:val="0"/>
          <w:numId w:val="8"/>
        </w:numPr>
        <w:tabs>
          <w:tab w:val="left" w:pos="720"/>
        </w:tabs>
        <w:spacing w:after="200"/>
        <w:ind w:hanging="720"/>
        <w:contextualSpacing/>
        <w:jc w:val="both"/>
        <w:rPr>
          <w:rFonts w:ascii="GHEA Grapalat" w:hAnsi="GHEA Grapalat"/>
          <w:sz w:val="20"/>
          <w:szCs w:val="20"/>
        </w:rPr>
      </w:pPr>
      <w:r>
        <w:rPr>
          <w:rFonts w:ascii="GHEA Grapalat" w:hAnsi="GHEA Grapalat"/>
          <w:sz w:val="20"/>
          <w:szCs w:val="20"/>
        </w:rPr>
        <w:t>CV</w:t>
      </w:r>
      <w:r>
        <w:rPr>
          <w:rFonts w:ascii="GHEA Grapalat" w:hAnsi="GHEA Grapalat"/>
          <w:sz w:val="20"/>
          <w:szCs w:val="20"/>
          <w:lang w:val="en-US"/>
        </w:rPr>
        <w:t xml:space="preserve">  - </w:t>
      </w:r>
      <w:proofErr w:type="spellStart"/>
      <w:r>
        <w:rPr>
          <w:rFonts w:ascii="GHEA Grapalat" w:hAnsi="GHEA Grapalat"/>
          <w:sz w:val="20"/>
          <w:szCs w:val="20"/>
        </w:rPr>
        <w:t>սյունակներով</w:t>
      </w:r>
      <w:proofErr w:type="spellEnd"/>
      <w:r>
        <w:rPr>
          <w:rFonts w:ascii="GHEA Grapalat" w:hAnsi="GHEA Grapalat"/>
          <w:sz w:val="20"/>
          <w:szCs w:val="20"/>
        </w:rPr>
        <w:t xml:space="preserve"> </w:t>
      </w:r>
      <w:proofErr w:type="spellStart"/>
      <w:r>
        <w:rPr>
          <w:rFonts w:ascii="GHEA Grapalat" w:hAnsi="GHEA Grapalat"/>
          <w:sz w:val="20"/>
          <w:szCs w:val="20"/>
        </w:rPr>
        <w:t>առանձնացնելով</w:t>
      </w:r>
      <w:proofErr w:type="spellEnd"/>
    </w:p>
    <w:p w14:paraId="7AB8612E"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անուն</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
    <w:p w14:paraId="0E75122F"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որակավորումը</w:t>
      </w:r>
      <w:proofErr w:type="spellEnd"/>
      <w:r>
        <w:rPr>
          <w:rFonts w:ascii="GHEA Grapalat" w:hAnsi="GHEA Grapalat"/>
          <w:sz w:val="20"/>
          <w:szCs w:val="20"/>
        </w:rPr>
        <w:t xml:space="preserve">, </w:t>
      </w:r>
    </w:p>
    <w:p w14:paraId="3C473AEA"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հրավերով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փորձառությունը</w:t>
      </w:r>
      <w:proofErr w:type="spellEnd"/>
      <w:r>
        <w:rPr>
          <w:rFonts w:ascii="GHEA Grapalat" w:hAnsi="GHEA Grapalat"/>
          <w:sz w:val="20"/>
          <w:szCs w:val="20"/>
        </w:rPr>
        <w:t xml:space="preserve"> (</w:t>
      </w:r>
      <w:proofErr w:type="spellStart"/>
      <w:r>
        <w:rPr>
          <w:rFonts w:ascii="GHEA Grapalat" w:hAnsi="GHEA Grapalat"/>
          <w:sz w:val="20"/>
          <w:szCs w:val="20"/>
        </w:rPr>
        <w:t>բացվածքը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ներկայացվի</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միայն</w:t>
      </w:r>
      <w:proofErr w:type="spellEnd"/>
      <w:r>
        <w:rPr>
          <w:rFonts w:ascii="GHEA Grapalat" w:hAnsi="GHEA Grapalat"/>
          <w:sz w:val="20"/>
          <w:szCs w:val="20"/>
        </w:rPr>
        <w:t xml:space="preserve"> </w:t>
      </w:r>
      <w:proofErr w:type="spellStart"/>
      <w:r>
        <w:rPr>
          <w:rFonts w:ascii="GHEA Grapalat" w:hAnsi="GHEA Grapalat"/>
          <w:sz w:val="20"/>
          <w:szCs w:val="20"/>
        </w:rPr>
        <w:t>տարիներով</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ամիսներով</w:t>
      </w:r>
      <w:proofErr w:type="spellEnd"/>
      <w:r>
        <w:rPr>
          <w:rFonts w:ascii="GHEA Grapalat" w:hAnsi="GHEA Grapalat"/>
          <w:sz w:val="20"/>
          <w:szCs w:val="20"/>
        </w:rPr>
        <w:t>),</w:t>
      </w:r>
    </w:p>
    <w:p w14:paraId="13ABF26F" w14:textId="77777777" w:rsidR="004B6049" w:rsidRDefault="004B6049" w:rsidP="00987F3B">
      <w:pPr>
        <w:pStyle w:val="ListParagraph"/>
        <w:numPr>
          <w:ilvl w:val="0"/>
          <w:numId w:val="15"/>
        </w:numPr>
        <w:spacing w:after="200" w:line="276" w:lineRule="auto"/>
        <w:ind w:left="720"/>
        <w:contextualSpacing/>
        <w:jc w:val="both"/>
        <w:rPr>
          <w:rFonts w:ascii="GHEA Grapalat" w:hAnsi="GHEA Grapalat"/>
          <w:sz w:val="20"/>
          <w:szCs w:val="20"/>
        </w:rPr>
      </w:pPr>
      <w:proofErr w:type="spellStart"/>
      <w:r>
        <w:rPr>
          <w:rFonts w:ascii="GHEA Grapalat" w:hAnsi="GHEA Grapalat"/>
          <w:sz w:val="20"/>
          <w:szCs w:val="20"/>
        </w:rPr>
        <w:t>մասնագետի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նախագծման</w:t>
      </w:r>
      <w:proofErr w:type="spellEnd"/>
      <w:r>
        <w:rPr>
          <w:rFonts w:ascii="GHEA Grapalat" w:hAnsi="GHEA Grapalat"/>
          <w:sz w:val="20"/>
          <w:szCs w:val="20"/>
        </w:rPr>
        <w:t xml:space="preserve"> </w:t>
      </w:r>
      <w:proofErr w:type="spellStart"/>
      <w:r>
        <w:rPr>
          <w:rFonts w:ascii="GHEA Grapalat" w:hAnsi="GHEA Grapalat"/>
          <w:sz w:val="20"/>
          <w:szCs w:val="20"/>
        </w:rPr>
        <w:t>բնագավառում</w:t>
      </w:r>
      <w:proofErr w:type="spellEnd"/>
      <w:r>
        <w:rPr>
          <w:rFonts w:ascii="GHEA Grapalat" w:hAnsi="GHEA Grapalat"/>
          <w:sz w:val="20"/>
          <w:szCs w:val="20"/>
        </w:rPr>
        <w:t xml:space="preserve"> </w:t>
      </w:r>
      <w:proofErr w:type="spellStart"/>
      <w:r>
        <w:rPr>
          <w:rFonts w:ascii="GHEA Grapalat" w:hAnsi="GHEA Grapalat"/>
          <w:sz w:val="20"/>
          <w:szCs w:val="20"/>
        </w:rPr>
        <w:t>առանձին</w:t>
      </w:r>
      <w:proofErr w:type="spellEnd"/>
      <w:r>
        <w:rPr>
          <w:rFonts w:ascii="GHEA Grapalat" w:hAnsi="GHEA Grapalat"/>
          <w:sz w:val="20"/>
          <w:szCs w:val="20"/>
        </w:rPr>
        <w:t xml:space="preserve"> </w:t>
      </w:r>
      <w:proofErr w:type="spellStart"/>
      <w:r>
        <w:rPr>
          <w:rFonts w:ascii="GHEA Grapalat" w:hAnsi="GHEA Grapalat"/>
          <w:sz w:val="20"/>
          <w:szCs w:val="20"/>
        </w:rPr>
        <w:t>օբյեկտների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 xml:space="preserve"> </w:t>
      </w:r>
      <w:proofErr w:type="spellStart"/>
      <w:r>
        <w:rPr>
          <w:rFonts w:ascii="GHEA Grapalat" w:hAnsi="GHEA Grapalat"/>
          <w:sz w:val="20"/>
          <w:szCs w:val="20"/>
        </w:rPr>
        <w:t>տեղեկատվությունը</w:t>
      </w:r>
      <w:proofErr w:type="spellEnd"/>
      <w:r>
        <w:rPr>
          <w:rFonts w:ascii="GHEA Grapalat" w:hAnsi="GHEA Grapalat"/>
          <w:sz w:val="20"/>
          <w:szCs w:val="20"/>
        </w:rPr>
        <w:t xml:space="preserve">` </w:t>
      </w:r>
      <w:proofErr w:type="spellStart"/>
      <w:r>
        <w:rPr>
          <w:rFonts w:ascii="GHEA Grapalat" w:hAnsi="GHEA Grapalat"/>
          <w:b/>
          <w:sz w:val="20"/>
          <w:szCs w:val="20"/>
        </w:rPr>
        <w:t>պարտադիր</w:t>
      </w:r>
      <w:proofErr w:type="spellEnd"/>
      <w:r>
        <w:rPr>
          <w:rFonts w:ascii="GHEA Grapalat" w:hAnsi="GHEA Grapalat"/>
          <w:b/>
          <w:sz w:val="20"/>
          <w:szCs w:val="20"/>
        </w:rPr>
        <w:t xml:space="preserve"> </w:t>
      </w:r>
      <w:proofErr w:type="spellStart"/>
      <w:r>
        <w:rPr>
          <w:rFonts w:ascii="GHEA Grapalat" w:hAnsi="GHEA Grapalat"/>
          <w:b/>
          <w:sz w:val="20"/>
          <w:szCs w:val="20"/>
        </w:rPr>
        <w:t>նշելով</w:t>
      </w:r>
      <w:proofErr w:type="spellEnd"/>
      <w:r>
        <w:rPr>
          <w:rFonts w:ascii="GHEA Grapalat" w:hAnsi="GHEA Grapalat"/>
          <w:b/>
          <w:sz w:val="20"/>
          <w:szCs w:val="20"/>
        </w:rPr>
        <w:t xml:space="preserve"> </w:t>
      </w:r>
      <w:proofErr w:type="spellStart"/>
      <w:r>
        <w:rPr>
          <w:rFonts w:ascii="GHEA Grapalat" w:hAnsi="GHEA Grapalat"/>
          <w:b/>
          <w:sz w:val="20"/>
          <w:szCs w:val="20"/>
        </w:rPr>
        <w:t>տվյալ</w:t>
      </w:r>
      <w:proofErr w:type="spellEnd"/>
      <w:r>
        <w:rPr>
          <w:rFonts w:ascii="GHEA Grapalat" w:hAnsi="GHEA Grapalat"/>
          <w:b/>
          <w:sz w:val="20"/>
          <w:szCs w:val="20"/>
        </w:rPr>
        <w:t xml:space="preserve"> </w:t>
      </w:r>
      <w:proofErr w:type="spellStart"/>
      <w:r>
        <w:rPr>
          <w:rFonts w:ascii="GHEA Grapalat" w:hAnsi="GHEA Grapalat"/>
          <w:b/>
          <w:sz w:val="20"/>
          <w:szCs w:val="20"/>
        </w:rPr>
        <w:t>օբյեկտների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 xml:space="preserve"> </w:t>
      </w:r>
      <w:proofErr w:type="spellStart"/>
      <w:r>
        <w:rPr>
          <w:rFonts w:ascii="GHEA Grapalat" w:hAnsi="GHEA Grapalat"/>
          <w:b/>
          <w:sz w:val="20"/>
          <w:szCs w:val="20"/>
        </w:rPr>
        <w:t>ցուցաիշներ</w:t>
      </w:r>
      <w:proofErr w:type="spellEnd"/>
      <w:r>
        <w:rPr>
          <w:rFonts w:ascii="GHEA Grapalat" w:hAnsi="GHEA Grapalat"/>
          <w:b/>
          <w:sz w:val="20"/>
          <w:szCs w:val="20"/>
        </w:rPr>
        <w:t xml:space="preserve"> (</w:t>
      </w:r>
      <w:proofErr w:type="spellStart"/>
      <w:r>
        <w:rPr>
          <w:rFonts w:ascii="GHEA Grapalat" w:hAnsi="GHEA Grapalat"/>
          <w:b/>
          <w:sz w:val="20"/>
          <w:szCs w:val="20"/>
        </w:rPr>
        <w:t>հզորություններ</w:t>
      </w:r>
      <w:proofErr w:type="spellEnd"/>
      <w:r>
        <w:rPr>
          <w:rFonts w:ascii="GHEA Grapalat" w:hAnsi="GHEA Grapalat"/>
          <w:b/>
          <w:sz w:val="20"/>
          <w:szCs w:val="20"/>
        </w:rPr>
        <w:t xml:space="preserve">) և </w:t>
      </w:r>
      <w:proofErr w:type="spellStart"/>
      <w:r>
        <w:rPr>
          <w:rFonts w:ascii="GHEA Grapalat" w:hAnsi="GHEA Grapalat"/>
          <w:b/>
          <w:sz w:val="20"/>
          <w:szCs w:val="20"/>
        </w:rPr>
        <w:t>նախագծված</w:t>
      </w:r>
      <w:proofErr w:type="spellEnd"/>
      <w:r>
        <w:rPr>
          <w:rFonts w:ascii="GHEA Grapalat" w:hAnsi="GHEA Grapalat"/>
          <w:b/>
          <w:sz w:val="20"/>
          <w:szCs w:val="20"/>
        </w:rPr>
        <w:t xml:space="preserve"> </w:t>
      </w:r>
      <w:proofErr w:type="spellStart"/>
      <w:r>
        <w:rPr>
          <w:rFonts w:ascii="GHEA Grapalat" w:hAnsi="GHEA Grapalat"/>
          <w:b/>
          <w:sz w:val="20"/>
          <w:szCs w:val="20"/>
        </w:rPr>
        <w:t>օբյեկտի</w:t>
      </w:r>
      <w:proofErr w:type="spellEnd"/>
      <w:r>
        <w:rPr>
          <w:rFonts w:ascii="GHEA Grapalat" w:hAnsi="GHEA Grapalat"/>
          <w:b/>
          <w:sz w:val="20"/>
          <w:szCs w:val="20"/>
        </w:rPr>
        <w:t xml:space="preserve"> </w:t>
      </w:r>
      <w:proofErr w:type="spellStart"/>
      <w:r>
        <w:rPr>
          <w:rFonts w:ascii="GHEA Grapalat" w:hAnsi="GHEA Grapalat"/>
          <w:b/>
          <w:sz w:val="20"/>
          <w:szCs w:val="20"/>
        </w:rPr>
        <w:t>թողարկման</w:t>
      </w:r>
      <w:proofErr w:type="spellEnd"/>
      <w:r>
        <w:rPr>
          <w:rFonts w:ascii="GHEA Grapalat" w:hAnsi="GHEA Grapalat"/>
          <w:b/>
          <w:sz w:val="20"/>
          <w:szCs w:val="20"/>
        </w:rPr>
        <w:t xml:space="preserve"> </w:t>
      </w:r>
      <w:proofErr w:type="spellStart"/>
      <w:r>
        <w:rPr>
          <w:rFonts w:ascii="GHEA Grapalat" w:hAnsi="GHEA Grapalat"/>
          <w:b/>
          <w:sz w:val="20"/>
          <w:szCs w:val="20"/>
        </w:rPr>
        <w:t>ամսաթիվը</w:t>
      </w:r>
      <w:proofErr w:type="spellEnd"/>
      <w:r>
        <w:rPr>
          <w:rFonts w:ascii="GHEA Grapalat" w:hAnsi="GHEA Grapalat"/>
          <w:b/>
          <w:sz w:val="20"/>
          <w:szCs w:val="20"/>
        </w:rPr>
        <w:t>:</w:t>
      </w:r>
    </w:p>
    <w:p w14:paraId="4680547B" w14:textId="77777777" w:rsidR="004B6049" w:rsidRDefault="004B6049" w:rsidP="004B6049">
      <w:pPr>
        <w:numPr>
          <w:ilvl w:val="0"/>
          <w:numId w:val="7"/>
        </w:numPr>
        <w:spacing w:after="200"/>
        <w:contextualSpacing/>
        <w:jc w:val="both"/>
        <w:rPr>
          <w:rFonts w:ascii="GHEA Grapalat" w:hAnsi="GHEA Grapalat"/>
          <w:sz w:val="20"/>
          <w:szCs w:val="20"/>
        </w:rPr>
      </w:pP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մասնագետներից</w:t>
      </w:r>
      <w:proofErr w:type="spellEnd"/>
      <w:r>
        <w:rPr>
          <w:rFonts w:ascii="GHEA Grapalat" w:hAnsi="GHEA Grapalat"/>
          <w:sz w:val="20"/>
          <w:szCs w:val="20"/>
        </w:rPr>
        <w:t xml:space="preserve"> </w:t>
      </w:r>
      <w:proofErr w:type="spellStart"/>
      <w:r>
        <w:rPr>
          <w:rFonts w:ascii="GHEA Grapalat" w:hAnsi="GHEA Grapalat"/>
          <w:sz w:val="20"/>
          <w:szCs w:val="20"/>
        </w:rPr>
        <w:t>որևէ</w:t>
      </w:r>
      <w:proofErr w:type="spellEnd"/>
      <w:r>
        <w:rPr>
          <w:rFonts w:ascii="GHEA Grapalat" w:hAnsi="GHEA Grapalat"/>
          <w:sz w:val="20"/>
          <w:szCs w:val="20"/>
        </w:rPr>
        <w:t xml:space="preserve"> </w:t>
      </w:r>
      <w:proofErr w:type="spellStart"/>
      <w:r>
        <w:rPr>
          <w:rFonts w:ascii="GHEA Grapalat" w:hAnsi="GHEA Grapalat"/>
          <w:sz w:val="20"/>
          <w:szCs w:val="20"/>
        </w:rPr>
        <w:t>մեկի</w:t>
      </w:r>
      <w:proofErr w:type="spellEnd"/>
      <w:r>
        <w:rPr>
          <w:rFonts w:ascii="GHEA Grapalat" w:hAnsi="GHEA Grapalat"/>
          <w:sz w:val="20"/>
          <w:szCs w:val="20"/>
        </w:rPr>
        <w:t xml:space="preserve"> </w:t>
      </w:r>
      <w:proofErr w:type="spellStart"/>
      <w:r>
        <w:rPr>
          <w:rFonts w:ascii="GHEA Grapalat" w:hAnsi="GHEA Grapalat"/>
          <w:sz w:val="20"/>
          <w:szCs w:val="20"/>
        </w:rPr>
        <w:t>մասով</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շեմից</w:t>
      </w:r>
      <w:proofErr w:type="spellEnd"/>
      <w:r>
        <w:rPr>
          <w:rFonts w:ascii="GHEA Grapalat" w:hAnsi="GHEA Grapalat"/>
          <w:sz w:val="20"/>
          <w:szCs w:val="20"/>
        </w:rPr>
        <w:t xml:space="preserve"> </w:t>
      </w:r>
      <w:proofErr w:type="spellStart"/>
      <w:r>
        <w:rPr>
          <w:rFonts w:ascii="GHEA Grapalat" w:hAnsi="GHEA Grapalat"/>
          <w:sz w:val="20"/>
          <w:szCs w:val="20"/>
        </w:rPr>
        <w:t>ցածր</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անբավարար</w:t>
      </w:r>
      <w:proofErr w:type="spellEnd"/>
      <w:r>
        <w:rPr>
          <w:rFonts w:ascii="GHEA Grapalat" w:hAnsi="GHEA Grapalat"/>
          <w:sz w:val="20"/>
          <w:szCs w:val="20"/>
        </w:rPr>
        <w:t xml:space="preserve"> </w:t>
      </w:r>
      <w:proofErr w:type="spellStart"/>
      <w:r>
        <w:rPr>
          <w:rFonts w:ascii="GHEA Grapalat" w:hAnsi="GHEA Grapalat"/>
          <w:sz w:val="20"/>
          <w:szCs w:val="20"/>
        </w:rPr>
        <w:t>ապա</w:t>
      </w:r>
      <w:proofErr w:type="spellEnd"/>
      <w:r>
        <w:rPr>
          <w:rFonts w:ascii="GHEA Grapalat" w:hAnsi="GHEA Grapalat"/>
          <w:sz w:val="20"/>
          <w:szCs w:val="20"/>
        </w:rPr>
        <w:t xml:space="preserve"> </w:t>
      </w:r>
      <w:proofErr w:type="spellStart"/>
      <w:r>
        <w:rPr>
          <w:rFonts w:ascii="GHEA Grapalat" w:hAnsi="GHEA Grapalat"/>
          <w:sz w:val="20"/>
          <w:szCs w:val="20"/>
        </w:rPr>
        <w:t>հայտն</w:t>
      </w:r>
      <w:proofErr w:type="spellEnd"/>
      <w:r>
        <w:rPr>
          <w:rFonts w:ascii="GHEA Grapalat" w:hAnsi="GHEA Grapalat"/>
          <w:sz w:val="20"/>
          <w:szCs w:val="20"/>
        </w:rPr>
        <w:t xml:space="preserve"> </w:t>
      </w:r>
      <w:proofErr w:type="spellStart"/>
      <w:r>
        <w:rPr>
          <w:rFonts w:ascii="GHEA Grapalat" w:hAnsi="GHEA Grapalat"/>
          <w:sz w:val="20"/>
          <w:szCs w:val="20"/>
        </w:rPr>
        <w:t>ամբողջությամբ</w:t>
      </w:r>
      <w:proofErr w:type="spellEnd"/>
      <w:r>
        <w:rPr>
          <w:rFonts w:ascii="GHEA Grapalat" w:hAnsi="GHEA Grapalat"/>
          <w:sz w:val="20"/>
          <w:szCs w:val="20"/>
        </w:rPr>
        <w:t xml:space="preserve"> </w:t>
      </w:r>
      <w:proofErr w:type="spellStart"/>
      <w:r>
        <w:rPr>
          <w:rFonts w:ascii="GHEA Grapalat" w:hAnsi="GHEA Grapalat"/>
          <w:sz w:val="20"/>
          <w:szCs w:val="20"/>
        </w:rPr>
        <w:t>մերժվում</w:t>
      </w:r>
      <w:proofErr w:type="spellEnd"/>
      <w:r>
        <w:rPr>
          <w:rFonts w:ascii="GHEA Grapalat" w:hAnsi="GHEA Grapalat"/>
          <w:sz w:val="20"/>
          <w:szCs w:val="20"/>
        </w:rPr>
        <w:t xml:space="preserve"> է:</w:t>
      </w:r>
    </w:p>
    <w:p w14:paraId="4435C973" w14:textId="77777777" w:rsidR="004B6049" w:rsidRDefault="004B6049" w:rsidP="004B6049">
      <w:pPr>
        <w:numPr>
          <w:ilvl w:val="0"/>
          <w:numId w:val="7"/>
        </w:numPr>
        <w:spacing w:after="200"/>
        <w:contextualSpacing/>
        <w:jc w:val="both"/>
        <w:rPr>
          <w:rFonts w:ascii="GHEA Grapalat" w:hAnsi="GHEA Grapalat"/>
          <w:sz w:val="20"/>
          <w:szCs w:val="20"/>
        </w:rPr>
      </w:pPr>
      <w:proofErr w:type="spellStart"/>
      <w:r>
        <w:rPr>
          <w:rFonts w:ascii="GHEA Grapalat" w:hAnsi="GHEA Grapalat"/>
          <w:sz w:val="20"/>
          <w:szCs w:val="20"/>
        </w:rPr>
        <w:t>Համապատասխան</w:t>
      </w:r>
      <w:proofErr w:type="spellEnd"/>
      <w:r>
        <w:rPr>
          <w:rFonts w:ascii="GHEA Grapalat" w:hAnsi="GHEA Grapalat"/>
          <w:sz w:val="20"/>
          <w:szCs w:val="20"/>
        </w:rPr>
        <w:t xml:space="preserve"> </w:t>
      </w:r>
      <w:proofErr w:type="spellStart"/>
      <w:r>
        <w:rPr>
          <w:rFonts w:ascii="GHEA Grapalat" w:hAnsi="GHEA Grapalat"/>
          <w:sz w:val="20"/>
          <w:szCs w:val="20"/>
        </w:rPr>
        <w:t>մասնագիտացումներով</w:t>
      </w:r>
      <w:proofErr w:type="spellEnd"/>
      <w:r>
        <w:rPr>
          <w:rFonts w:ascii="GHEA Grapalat" w:hAnsi="GHEA Grapalat"/>
          <w:sz w:val="20"/>
          <w:szCs w:val="20"/>
        </w:rPr>
        <w:t xml:space="preserve"> </w:t>
      </w:r>
      <w:proofErr w:type="spellStart"/>
      <w:r>
        <w:rPr>
          <w:rFonts w:ascii="GHEA Grapalat" w:hAnsi="GHEA Grapalat"/>
          <w:sz w:val="20"/>
          <w:szCs w:val="20"/>
        </w:rPr>
        <w:t>պահանջվող</w:t>
      </w:r>
      <w:proofErr w:type="spellEnd"/>
      <w:r>
        <w:rPr>
          <w:rFonts w:ascii="GHEA Grapalat" w:hAnsi="GHEA Grapalat"/>
          <w:sz w:val="20"/>
          <w:szCs w:val="20"/>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ռեսուրսները</w:t>
      </w:r>
      <w:proofErr w:type="spellEnd"/>
      <w:r>
        <w:rPr>
          <w:rFonts w:ascii="GHEA Grapalat" w:hAnsi="GHEA Grapalat"/>
          <w:sz w:val="20"/>
          <w:szCs w:val="20"/>
        </w:rPr>
        <w:t xml:space="preserve"> </w:t>
      </w:r>
      <w:proofErr w:type="spellStart"/>
      <w:r>
        <w:rPr>
          <w:rFonts w:ascii="GHEA Grapalat" w:hAnsi="GHEA Grapalat"/>
          <w:sz w:val="20"/>
          <w:szCs w:val="20"/>
        </w:rPr>
        <w:t>չեն</w:t>
      </w:r>
      <w:proofErr w:type="spellEnd"/>
      <w:r>
        <w:rPr>
          <w:rFonts w:ascii="GHEA Grapalat" w:hAnsi="GHEA Grapalat"/>
          <w:sz w:val="20"/>
          <w:szCs w:val="20"/>
        </w:rPr>
        <w:t xml:space="preserve"> </w:t>
      </w:r>
      <w:proofErr w:type="spellStart"/>
      <w:r>
        <w:rPr>
          <w:rFonts w:ascii="GHEA Grapalat" w:hAnsi="GHEA Grapalat"/>
          <w:sz w:val="20"/>
          <w:szCs w:val="20"/>
        </w:rPr>
        <w:t>համարվում</w:t>
      </w:r>
      <w:proofErr w:type="spellEnd"/>
      <w:r>
        <w:rPr>
          <w:rFonts w:ascii="GHEA Grapalat" w:hAnsi="GHEA Grapalat"/>
          <w:sz w:val="20"/>
          <w:szCs w:val="20"/>
        </w:rPr>
        <w:t xml:space="preserve"> </w:t>
      </w:r>
      <w:proofErr w:type="spellStart"/>
      <w:r>
        <w:rPr>
          <w:rFonts w:ascii="GHEA Grapalat" w:hAnsi="GHEA Grapalat"/>
          <w:sz w:val="20"/>
          <w:szCs w:val="20"/>
        </w:rPr>
        <w:t>համափոխարինելի</w:t>
      </w:r>
      <w:proofErr w:type="spellEnd"/>
      <w:r>
        <w:rPr>
          <w:rFonts w:ascii="GHEA Grapalat" w:hAnsi="GHEA Grapalat"/>
          <w:sz w:val="20"/>
          <w:szCs w:val="20"/>
        </w:rPr>
        <w:t xml:space="preserve"> և </w:t>
      </w:r>
      <w:proofErr w:type="spellStart"/>
      <w:r>
        <w:rPr>
          <w:rFonts w:ascii="GHEA Grapalat" w:hAnsi="GHEA Grapalat"/>
          <w:sz w:val="20"/>
          <w:szCs w:val="20"/>
        </w:rPr>
        <w:t>դրանցից</w:t>
      </w:r>
      <w:proofErr w:type="spellEnd"/>
      <w:r>
        <w:rPr>
          <w:rFonts w:ascii="GHEA Grapalat" w:hAnsi="GHEA Grapalat"/>
          <w:sz w:val="20"/>
          <w:szCs w:val="20"/>
        </w:rPr>
        <w:t xml:space="preserve"> </w:t>
      </w:r>
      <w:proofErr w:type="spellStart"/>
      <w:r>
        <w:rPr>
          <w:rFonts w:ascii="GHEA Grapalat" w:hAnsi="GHEA Grapalat"/>
          <w:sz w:val="20"/>
          <w:szCs w:val="20"/>
        </w:rPr>
        <w:t>որևէ</w:t>
      </w:r>
      <w:proofErr w:type="spellEnd"/>
      <w:r>
        <w:rPr>
          <w:rFonts w:ascii="GHEA Grapalat" w:hAnsi="GHEA Grapalat"/>
          <w:sz w:val="20"/>
          <w:szCs w:val="20"/>
        </w:rPr>
        <w:t xml:space="preserve"> </w:t>
      </w:r>
      <w:proofErr w:type="spellStart"/>
      <w:r>
        <w:rPr>
          <w:rFonts w:ascii="GHEA Grapalat" w:hAnsi="GHEA Grapalat"/>
          <w:sz w:val="20"/>
          <w:szCs w:val="20"/>
        </w:rPr>
        <w:t>մեկի</w:t>
      </w:r>
      <w:proofErr w:type="spellEnd"/>
      <w:r>
        <w:rPr>
          <w:rFonts w:ascii="GHEA Grapalat" w:hAnsi="GHEA Grapalat"/>
          <w:sz w:val="20"/>
          <w:szCs w:val="20"/>
        </w:rPr>
        <w:t xml:space="preserve"> </w:t>
      </w:r>
      <w:proofErr w:type="spellStart"/>
      <w:r>
        <w:rPr>
          <w:rFonts w:ascii="GHEA Grapalat" w:hAnsi="GHEA Grapalat"/>
          <w:sz w:val="20"/>
          <w:szCs w:val="20"/>
        </w:rPr>
        <w:t>բացակայությամբ</w:t>
      </w:r>
      <w:proofErr w:type="spellEnd"/>
      <w:r>
        <w:rPr>
          <w:rFonts w:ascii="GHEA Grapalat" w:hAnsi="GHEA Grapalat"/>
          <w:sz w:val="20"/>
          <w:szCs w:val="20"/>
        </w:rPr>
        <w:t xml:space="preserve">, </w:t>
      </w:r>
      <w:proofErr w:type="spellStart"/>
      <w:r>
        <w:rPr>
          <w:rFonts w:ascii="GHEA Grapalat" w:hAnsi="GHEA Grapalat"/>
          <w:sz w:val="20"/>
          <w:szCs w:val="20"/>
        </w:rPr>
        <w:t>նվազագույն</w:t>
      </w:r>
      <w:proofErr w:type="spellEnd"/>
      <w:r>
        <w:rPr>
          <w:rFonts w:ascii="GHEA Grapalat" w:hAnsi="GHEA Grapalat"/>
          <w:sz w:val="20"/>
          <w:szCs w:val="20"/>
        </w:rPr>
        <w:t xml:space="preserve"> </w:t>
      </w:r>
      <w:proofErr w:type="spellStart"/>
      <w:r>
        <w:rPr>
          <w:rFonts w:ascii="GHEA Grapalat" w:hAnsi="GHEA Grapalat"/>
          <w:sz w:val="20"/>
          <w:szCs w:val="20"/>
        </w:rPr>
        <w:t>պահանջները</w:t>
      </w:r>
      <w:proofErr w:type="spellEnd"/>
      <w:r>
        <w:rPr>
          <w:rFonts w:ascii="GHEA Grapalat" w:hAnsi="GHEA Grapalat"/>
          <w:sz w:val="20"/>
          <w:szCs w:val="20"/>
        </w:rPr>
        <w:t xml:space="preserve"> </w:t>
      </w:r>
      <w:proofErr w:type="spellStart"/>
      <w:r>
        <w:rPr>
          <w:rFonts w:ascii="GHEA Grapalat" w:hAnsi="GHEA Grapalat"/>
          <w:sz w:val="20"/>
          <w:szCs w:val="20"/>
        </w:rPr>
        <w:t>չբավարարելու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անբավարար</w:t>
      </w:r>
      <w:proofErr w:type="spellEnd"/>
      <w:r>
        <w:rPr>
          <w:rFonts w:ascii="GHEA Grapalat" w:hAnsi="GHEA Grapalat"/>
          <w:sz w:val="20"/>
          <w:szCs w:val="20"/>
        </w:rPr>
        <w:t>։</w:t>
      </w:r>
    </w:p>
    <w:p w14:paraId="5E7E27A7" w14:textId="77777777" w:rsidR="004B6049" w:rsidRDefault="004B6049" w:rsidP="004B6049">
      <w:pPr>
        <w:pStyle w:val="ListParagraph"/>
        <w:numPr>
          <w:ilvl w:val="0"/>
          <w:numId w:val="7"/>
        </w:numPr>
        <w:spacing w:after="200"/>
        <w:jc w:val="both"/>
        <w:rPr>
          <w:rFonts w:ascii="GHEA Grapalat" w:hAnsi="GHEA Grapalat"/>
          <w:b/>
          <w:sz w:val="20"/>
          <w:szCs w:val="20"/>
        </w:rPr>
      </w:pPr>
      <w:proofErr w:type="spellStart"/>
      <w:r>
        <w:rPr>
          <w:rFonts w:ascii="GHEA Grapalat" w:hAnsi="GHEA Grapalat"/>
          <w:b/>
          <w:sz w:val="20"/>
          <w:szCs w:val="20"/>
        </w:rPr>
        <w:t>Անկախ</w:t>
      </w:r>
      <w:proofErr w:type="spellEnd"/>
      <w:r>
        <w:rPr>
          <w:rFonts w:ascii="GHEA Grapalat" w:hAnsi="GHEA Grapalat"/>
          <w:b/>
          <w:sz w:val="20"/>
          <w:szCs w:val="20"/>
        </w:rPr>
        <w:t xml:space="preserve"> </w:t>
      </w:r>
      <w:proofErr w:type="spellStart"/>
      <w:r>
        <w:rPr>
          <w:rFonts w:ascii="GHEA Grapalat" w:hAnsi="GHEA Grapalat"/>
          <w:b/>
          <w:sz w:val="20"/>
          <w:szCs w:val="20"/>
        </w:rPr>
        <w:t>Աղյուսակում</w:t>
      </w:r>
      <w:proofErr w:type="spellEnd"/>
      <w:r>
        <w:rPr>
          <w:rFonts w:ascii="GHEA Grapalat" w:hAnsi="GHEA Grapalat"/>
          <w:b/>
          <w:sz w:val="20"/>
          <w:szCs w:val="20"/>
        </w:rPr>
        <w:t xml:space="preserve"> </w:t>
      </w:r>
      <w:proofErr w:type="spellStart"/>
      <w:r>
        <w:rPr>
          <w:rFonts w:ascii="GHEA Grapalat" w:hAnsi="GHEA Grapalat"/>
          <w:b/>
          <w:sz w:val="20"/>
          <w:szCs w:val="20"/>
        </w:rPr>
        <w:t>աշխատակիցների</w:t>
      </w:r>
      <w:proofErr w:type="spellEnd"/>
      <w:r>
        <w:rPr>
          <w:rFonts w:ascii="GHEA Grapalat" w:hAnsi="GHEA Grapalat"/>
          <w:b/>
          <w:sz w:val="20"/>
          <w:szCs w:val="20"/>
        </w:rPr>
        <w:t xml:space="preserve"> </w:t>
      </w: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տողի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 xml:space="preserve"> </w:t>
      </w:r>
      <w:proofErr w:type="spellStart"/>
      <w:r>
        <w:rPr>
          <w:rFonts w:ascii="GHEA Grapalat" w:hAnsi="GHEA Grapalat"/>
          <w:b/>
          <w:sz w:val="20"/>
          <w:szCs w:val="20"/>
        </w:rPr>
        <w:t>մասնակցի</w:t>
      </w:r>
      <w:proofErr w:type="spellEnd"/>
      <w:r>
        <w:rPr>
          <w:rFonts w:ascii="GHEA Grapalat" w:hAnsi="GHEA Grapalat"/>
          <w:b/>
          <w:sz w:val="20"/>
          <w:szCs w:val="20"/>
        </w:rPr>
        <w:t xml:space="preserve"> </w:t>
      </w:r>
      <w:proofErr w:type="spellStart"/>
      <w:r>
        <w:rPr>
          <w:rFonts w:ascii="GHEA Grapalat" w:hAnsi="GHEA Grapalat"/>
          <w:b/>
          <w:sz w:val="20"/>
          <w:szCs w:val="20"/>
        </w:rPr>
        <w:t>կողմից</w:t>
      </w:r>
      <w:proofErr w:type="spellEnd"/>
      <w:r>
        <w:rPr>
          <w:rFonts w:ascii="GHEA Grapalat" w:hAnsi="GHEA Grapalat"/>
          <w:b/>
          <w:sz w:val="20"/>
          <w:szCs w:val="20"/>
        </w:rPr>
        <w:t xml:space="preserve"> </w:t>
      </w:r>
      <w:proofErr w:type="spellStart"/>
      <w:r>
        <w:rPr>
          <w:rFonts w:ascii="GHEA Grapalat" w:hAnsi="GHEA Grapalat"/>
          <w:b/>
          <w:sz w:val="20"/>
          <w:szCs w:val="20"/>
        </w:rPr>
        <w:t>ներկայացված</w:t>
      </w:r>
      <w:proofErr w:type="spellEnd"/>
      <w:r>
        <w:rPr>
          <w:rFonts w:ascii="GHEA Grapalat" w:hAnsi="GHEA Grapalat"/>
          <w:b/>
          <w:sz w:val="20"/>
          <w:szCs w:val="20"/>
        </w:rPr>
        <w:t xml:space="preserve"> </w:t>
      </w:r>
      <w:proofErr w:type="spellStart"/>
      <w:r>
        <w:rPr>
          <w:rFonts w:ascii="GHEA Grapalat" w:hAnsi="GHEA Grapalat"/>
          <w:b/>
          <w:sz w:val="20"/>
          <w:szCs w:val="20"/>
        </w:rPr>
        <w:t>մասնագետների</w:t>
      </w:r>
      <w:proofErr w:type="spellEnd"/>
      <w:r>
        <w:rPr>
          <w:rFonts w:ascii="GHEA Grapalat" w:hAnsi="GHEA Grapalat"/>
          <w:b/>
          <w:sz w:val="20"/>
          <w:szCs w:val="20"/>
        </w:rPr>
        <w:t xml:space="preserve"> </w:t>
      </w:r>
      <w:proofErr w:type="spellStart"/>
      <w:r>
        <w:rPr>
          <w:rFonts w:ascii="GHEA Grapalat" w:hAnsi="GHEA Grapalat"/>
          <w:b/>
          <w:sz w:val="20"/>
          <w:szCs w:val="20"/>
        </w:rPr>
        <w:t>քանակից</w:t>
      </w:r>
      <w:proofErr w:type="spellEnd"/>
      <w:r>
        <w:rPr>
          <w:rFonts w:ascii="GHEA Grapalat" w:hAnsi="GHEA Grapalat"/>
          <w:b/>
          <w:sz w:val="20"/>
          <w:szCs w:val="20"/>
        </w:rPr>
        <w:t xml:space="preserve">, </w:t>
      </w:r>
      <w:proofErr w:type="spellStart"/>
      <w:r>
        <w:rPr>
          <w:rFonts w:ascii="GHEA Grapalat" w:hAnsi="GHEA Grapalat"/>
          <w:b/>
          <w:sz w:val="20"/>
          <w:szCs w:val="20"/>
        </w:rPr>
        <w:t>յուրաքանչյուր</w:t>
      </w:r>
      <w:proofErr w:type="spellEnd"/>
      <w:r>
        <w:rPr>
          <w:rFonts w:ascii="GHEA Grapalat" w:hAnsi="GHEA Grapalat"/>
          <w:b/>
          <w:sz w:val="20"/>
          <w:szCs w:val="20"/>
        </w:rPr>
        <w:t xml:space="preserve"> </w:t>
      </w:r>
      <w:proofErr w:type="spellStart"/>
      <w:r>
        <w:rPr>
          <w:rFonts w:ascii="GHEA Grapalat" w:hAnsi="GHEA Grapalat"/>
          <w:b/>
          <w:sz w:val="20"/>
          <w:szCs w:val="20"/>
        </w:rPr>
        <w:t>տողի</w:t>
      </w:r>
      <w:proofErr w:type="spellEnd"/>
      <w:r>
        <w:rPr>
          <w:rFonts w:ascii="GHEA Grapalat" w:hAnsi="GHEA Grapalat"/>
          <w:b/>
          <w:sz w:val="20"/>
          <w:szCs w:val="20"/>
        </w:rPr>
        <w:t xml:space="preserve"> </w:t>
      </w:r>
      <w:proofErr w:type="spellStart"/>
      <w:r>
        <w:rPr>
          <w:rFonts w:ascii="GHEA Grapalat" w:hAnsi="GHEA Grapalat"/>
          <w:b/>
          <w:sz w:val="20"/>
          <w:szCs w:val="20"/>
        </w:rPr>
        <w:t>համար</w:t>
      </w:r>
      <w:proofErr w:type="spellEnd"/>
      <w:r>
        <w:rPr>
          <w:rFonts w:ascii="GHEA Grapalat" w:hAnsi="GHEA Grapalat"/>
          <w:b/>
          <w:sz w:val="20"/>
          <w:szCs w:val="20"/>
        </w:rPr>
        <w:t xml:space="preserve"> </w:t>
      </w:r>
      <w:proofErr w:type="spellStart"/>
      <w:r>
        <w:rPr>
          <w:rFonts w:ascii="GHEA Grapalat" w:hAnsi="GHEA Grapalat"/>
          <w:b/>
          <w:sz w:val="20"/>
          <w:szCs w:val="20"/>
        </w:rPr>
        <w:t>գնահատվում</w:t>
      </w:r>
      <w:proofErr w:type="spellEnd"/>
      <w:r>
        <w:rPr>
          <w:rFonts w:ascii="GHEA Grapalat" w:hAnsi="GHEA Grapalat"/>
          <w:b/>
          <w:sz w:val="20"/>
          <w:szCs w:val="20"/>
        </w:rPr>
        <w:t xml:space="preserve"> է </w:t>
      </w:r>
      <w:proofErr w:type="spellStart"/>
      <w:r>
        <w:rPr>
          <w:rFonts w:ascii="GHEA Grapalat" w:hAnsi="GHEA Grapalat"/>
          <w:b/>
          <w:sz w:val="20"/>
          <w:szCs w:val="20"/>
        </w:rPr>
        <w:t>միայն</w:t>
      </w:r>
      <w:proofErr w:type="spellEnd"/>
      <w:r>
        <w:rPr>
          <w:rFonts w:ascii="GHEA Grapalat" w:hAnsi="GHEA Grapalat"/>
          <w:b/>
          <w:sz w:val="20"/>
          <w:szCs w:val="20"/>
        </w:rPr>
        <w:t xml:space="preserve"> </w:t>
      </w:r>
      <w:proofErr w:type="spellStart"/>
      <w:r>
        <w:rPr>
          <w:rFonts w:ascii="GHEA Grapalat" w:hAnsi="GHEA Grapalat"/>
          <w:b/>
          <w:sz w:val="20"/>
          <w:szCs w:val="20"/>
        </w:rPr>
        <w:t>առաջինը</w:t>
      </w:r>
      <w:proofErr w:type="spellEnd"/>
      <w:r>
        <w:rPr>
          <w:rFonts w:ascii="GHEA Grapalat" w:hAnsi="GHEA Grapalat"/>
          <w:b/>
          <w:sz w:val="20"/>
          <w:szCs w:val="20"/>
        </w:rPr>
        <w:t xml:space="preserve"> </w:t>
      </w: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մասնագետը</w:t>
      </w:r>
      <w:proofErr w:type="spellEnd"/>
      <w:r>
        <w:rPr>
          <w:rFonts w:ascii="GHEA Grapalat" w:hAnsi="GHEA Grapalat"/>
          <w:b/>
          <w:sz w:val="20"/>
          <w:szCs w:val="20"/>
        </w:rPr>
        <w:t xml:space="preserve"> /</w:t>
      </w:r>
      <w:proofErr w:type="spellStart"/>
      <w:r>
        <w:rPr>
          <w:rFonts w:ascii="GHEA Grapalat" w:hAnsi="GHEA Grapalat"/>
          <w:b/>
          <w:sz w:val="20"/>
          <w:szCs w:val="20"/>
        </w:rPr>
        <w:t>մյուսները</w:t>
      </w:r>
      <w:proofErr w:type="spellEnd"/>
      <w:r>
        <w:rPr>
          <w:rFonts w:ascii="GHEA Grapalat" w:hAnsi="GHEA Grapalat"/>
          <w:b/>
          <w:sz w:val="20"/>
          <w:szCs w:val="20"/>
        </w:rPr>
        <w:t xml:space="preserve"> </w:t>
      </w:r>
      <w:proofErr w:type="spellStart"/>
      <w:r>
        <w:rPr>
          <w:rFonts w:ascii="GHEA Grapalat" w:hAnsi="GHEA Grapalat"/>
          <w:b/>
          <w:sz w:val="20"/>
          <w:szCs w:val="20"/>
        </w:rPr>
        <w:t>չեն</w:t>
      </w:r>
      <w:proofErr w:type="spellEnd"/>
      <w:r>
        <w:rPr>
          <w:rFonts w:ascii="GHEA Grapalat" w:hAnsi="GHEA Grapalat"/>
          <w:b/>
          <w:sz w:val="20"/>
          <w:szCs w:val="20"/>
        </w:rPr>
        <w:t xml:space="preserve"> </w:t>
      </w:r>
      <w:proofErr w:type="spellStart"/>
      <w:r>
        <w:rPr>
          <w:rFonts w:ascii="GHEA Grapalat" w:hAnsi="GHEA Grapalat"/>
          <w:b/>
          <w:sz w:val="20"/>
          <w:szCs w:val="20"/>
        </w:rPr>
        <w:t>գնահատվում</w:t>
      </w:r>
      <w:proofErr w:type="spellEnd"/>
      <w:r>
        <w:rPr>
          <w:rFonts w:ascii="GHEA Grapalat" w:hAnsi="GHEA Grapalat"/>
          <w:b/>
          <w:sz w:val="20"/>
          <w:szCs w:val="20"/>
        </w:rPr>
        <w:t>/</w:t>
      </w:r>
    </w:p>
    <w:p w14:paraId="28C41A92" w14:textId="77777777" w:rsidR="004B6049" w:rsidRDefault="004B6049" w:rsidP="004B6049">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Գնային առաջարկ (ԳԱ)</w:t>
      </w:r>
    </w:p>
    <w:p w14:paraId="063C11E8" w14:textId="77777777" w:rsidR="004B6049" w:rsidRDefault="004B6049" w:rsidP="004B6049">
      <w:pPr>
        <w:spacing w:line="276" w:lineRule="auto"/>
        <w:ind w:left="540"/>
        <w:contextualSpacing/>
        <w:jc w:val="both"/>
        <w:rPr>
          <w:rFonts w:ascii="GHEA Grapalat" w:eastAsia="Cambria" w:hAnsi="GHEA Grapalat"/>
          <w:sz w:val="20"/>
          <w:szCs w:val="20"/>
          <w:lang w:val="fr-FR"/>
        </w:rPr>
      </w:pPr>
    </w:p>
    <w:p w14:paraId="4987B3F8" w14:textId="77777777" w:rsidR="004B6049" w:rsidRDefault="004B6049" w:rsidP="004B6049">
      <w:pPr>
        <w:spacing w:line="276" w:lineRule="auto"/>
        <w:ind w:left="540"/>
        <w:contextualSpacing/>
        <w:jc w:val="both"/>
        <w:rPr>
          <w:rFonts w:ascii="GHEA Grapalat" w:hAnsi="GHEA Grapalat"/>
          <w:sz w:val="20"/>
          <w:szCs w:val="20"/>
          <w:lang w:val="fr-FR"/>
        </w:rPr>
      </w:pPr>
      <w:r>
        <w:rPr>
          <w:rFonts w:ascii="GHEA Grapalat" w:eastAsia="Cambria" w:hAnsi="GHEA Grapalat"/>
          <w:sz w:val="20"/>
          <w:szCs w:val="20"/>
          <w:lang w:val="fr-FR"/>
        </w:rPr>
        <w:t xml:space="preserve">!!! </w:t>
      </w:r>
      <w:proofErr w:type="spellStart"/>
      <w:r>
        <w:rPr>
          <w:rFonts w:ascii="GHEA Grapalat" w:hAnsi="GHEA Grapalat"/>
          <w:sz w:val="20"/>
          <w:szCs w:val="20"/>
        </w:rPr>
        <w:t>Մասնակցի</w:t>
      </w:r>
      <w:proofErr w:type="spellEnd"/>
      <w:r>
        <w:rPr>
          <w:rFonts w:ascii="GHEA Grapalat" w:hAnsi="GHEA Grapalat"/>
          <w:sz w:val="20"/>
          <w:szCs w:val="20"/>
          <w:lang w:val="fr-FR"/>
        </w:rPr>
        <w:t xml:space="preserve"> </w:t>
      </w:r>
      <w:proofErr w:type="spellStart"/>
      <w:r>
        <w:rPr>
          <w:rFonts w:ascii="GHEA Grapalat" w:hAnsi="GHEA Grapalat"/>
          <w:sz w:val="20"/>
          <w:szCs w:val="20"/>
        </w:rPr>
        <w:t>գնային</w:t>
      </w:r>
      <w:proofErr w:type="spellEnd"/>
      <w:r>
        <w:rPr>
          <w:rFonts w:ascii="GHEA Grapalat" w:hAnsi="GHEA Grapalat"/>
          <w:sz w:val="20"/>
          <w:szCs w:val="20"/>
          <w:lang w:val="fr-FR"/>
        </w:rPr>
        <w:t xml:space="preserve"> </w:t>
      </w:r>
      <w:proofErr w:type="spellStart"/>
      <w:r>
        <w:rPr>
          <w:rFonts w:ascii="GHEA Grapalat" w:hAnsi="GHEA Grapalat"/>
          <w:sz w:val="20"/>
          <w:szCs w:val="20"/>
        </w:rPr>
        <w:t>առաջարկը</w:t>
      </w:r>
      <w:proofErr w:type="spellEnd"/>
      <w:r>
        <w:rPr>
          <w:rFonts w:ascii="GHEA Grapalat" w:hAnsi="GHEA Grapalat"/>
          <w:sz w:val="20"/>
          <w:szCs w:val="20"/>
          <w:lang w:val="fr-FR"/>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fr-FR"/>
        </w:rPr>
        <w:t xml:space="preserve"> </w:t>
      </w:r>
      <w:r>
        <w:rPr>
          <w:rFonts w:ascii="GHEA Grapalat" w:hAnsi="GHEA Grapalat"/>
          <w:sz w:val="20"/>
          <w:szCs w:val="20"/>
        </w:rPr>
        <w:t>է</w:t>
      </w:r>
      <w:r>
        <w:rPr>
          <w:rFonts w:ascii="Calibri" w:hAnsi="Calibri" w:cs="Calibri"/>
          <w:sz w:val="20"/>
          <w:szCs w:val="20"/>
          <w:lang w:val="fr-FR"/>
        </w:rPr>
        <w:t> </w:t>
      </w:r>
      <w:r>
        <w:rPr>
          <w:rFonts w:ascii="GHEA Grapalat" w:hAnsi="GHEA Grapalat"/>
          <w:sz w:val="20"/>
          <w:szCs w:val="20"/>
          <w:lang w:val="fr-FR"/>
        </w:rPr>
        <w:t>(</w:t>
      </w:r>
      <w:proofErr w:type="spellStart"/>
      <w:r>
        <w:rPr>
          <w:rFonts w:ascii="GHEA Grapalat" w:hAnsi="GHEA Grapalat" w:cs="GHEA Grapalat"/>
          <w:sz w:val="20"/>
          <w:szCs w:val="20"/>
        </w:rPr>
        <w:t>հաշվարկվում</w:t>
      </w:r>
      <w:proofErr w:type="spellEnd"/>
      <w:r>
        <w:rPr>
          <w:rFonts w:ascii="GHEA Grapalat" w:hAnsi="GHEA Grapalat"/>
          <w:sz w:val="20"/>
          <w:szCs w:val="20"/>
          <w:lang w:val="fr-FR"/>
        </w:rPr>
        <w:t xml:space="preserve"> </w:t>
      </w:r>
      <w:r>
        <w:rPr>
          <w:rFonts w:ascii="GHEA Grapalat" w:hAnsi="GHEA Grapalat" w:cs="GHEA Grapalat"/>
          <w:sz w:val="20"/>
          <w:szCs w:val="20"/>
        </w:rPr>
        <w:t>է</w:t>
      </w:r>
      <w:r>
        <w:rPr>
          <w:rFonts w:ascii="GHEA Grapalat" w:hAnsi="GHEA Grapalat"/>
          <w:sz w:val="20"/>
          <w:szCs w:val="20"/>
          <w:lang w:val="fr-FR"/>
        </w:rPr>
        <w:t xml:space="preserve">) </w:t>
      </w:r>
      <w:proofErr w:type="spellStart"/>
      <w:r>
        <w:rPr>
          <w:rFonts w:ascii="GHEA Grapalat" w:hAnsi="GHEA Grapalat" w:cs="GHEA Grapalat"/>
          <w:sz w:val="20"/>
          <w:szCs w:val="20"/>
        </w:rPr>
        <w:t>հետևյալ</w:t>
      </w:r>
      <w:proofErr w:type="spellEnd"/>
      <w:r>
        <w:rPr>
          <w:rFonts w:ascii="GHEA Grapalat" w:hAnsi="GHEA Grapalat"/>
          <w:sz w:val="20"/>
          <w:szCs w:val="20"/>
          <w:lang w:val="fr-FR"/>
        </w:rPr>
        <w:t xml:space="preserve"> </w:t>
      </w:r>
      <w:proofErr w:type="spellStart"/>
      <w:r>
        <w:rPr>
          <w:rFonts w:ascii="GHEA Grapalat" w:hAnsi="GHEA Grapalat" w:cs="GHEA Grapalat"/>
          <w:sz w:val="20"/>
          <w:szCs w:val="20"/>
        </w:rPr>
        <w:t>բանաձևով</w:t>
      </w:r>
      <w:proofErr w:type="spellEnd"/>
      <w:r>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B6049" w:rsidRPr="003A7D48" w14:paraId="33E1029D" w14:textId="77777777" w:rsidTr="00A70AA0">
        <w:trPr>
          <w:trHeight w:val="1104"/>
        </w:trPr>
        <w:tc>
          <w:tcPr>
            <w:tcW w:w="5688" w:type="dxa"/>
            <w:tcBorders>
              <w:top w:val="single" w:sz="4" w:space="0" w:color="auto"/>
              <w:left w:val="single" w:sz="4" w:space="0" w:color="auto"/>
              <w:bottom w:val="single" w:sz="4" w:space="0" w:color="auto"/>
              <w:right w:val="single" w:sz="4" w:space="0" w:color="auto"/>
            </w:tcBorders>
            <w:hideMark/>
          </w:tcPr>
          <w:p w14:paraId="760FFDE4"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b/>
                <w:color w:val="000000"/>
                <w:sz w:val="20"/>
                <w:szCs w:val="20"/>
                <w:lang w:val="fr-FR"/>
              </w:rPr>
              <w:t>=</w:t>
            </w:r>
            <w:r>
              <w:rPr>
                <w:rFonts w:ascii="GHEA Grapalat" w:eastAsia="Cambria" w:hAnsi="GHEA Grapalat"/>
                <w:b/>
                <w:sz w:val="20"/>
                <w:szCs w:val="20"/>
                <w:lang w:val="fr-FR"/>
              </w:rPr>
              <w:t xml:space="preserve"> </w:t>
            </w:r>
            <w:r>
              <w:rPr>
                <w:rFonts w:ascii="GHEA Grapalat" w:eastAsia="Cambria" w:hAnsi="GHEA Grapalat"/>
                <w:b/>
                <w:sz w:val="20"/>
                <w:szCs w:val="20"/>
              </w:rPr>
              <w:t>ՆԳ</w:t>
            </w:r>
            <w:r>
              <w:rPr>
                <w:rFonts w:ascii="GHEA Grapalat" w:eastAsia="Cambria" w:hAnsi="GHEA Grapalat"/>
                <w:b/>
                <w:sz w:val="20"/>
                <w:szCs w:val="20"/>
                <w:lang w:val="fr-FR"/>
              </w:rPr>
              <w:t xml:space="preserve"> X 100/</w:t>
            </w:r>
            <w:r>
              <w:rPr>
                <w:rFonts w:ascii="GHEA Grapalat" w:eastAsia="Cambria" w:hAnsi="GHEA Grapalat"/>
                <w:b/>
                <w:sz w:val="20"/>
                <w:szCs w:val="20"/>
              </w:rPr>
              <w:t>ԳԳ</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որտեղ</w:t>
            </w:r>
            <w:proofErr w:type="spellEnd"/>
            <w:r>
              <w:rPr>
                <w:rFonts w:ascii="GHEA Grapalat" w:eastAsia="Cambria" w:hAnsi="GHEA Grapalat"/>
                <w:sz w:val="20"/>
                <w:szCs w:val="20"/>
                <w:lang w:val="fr-FR"/>
              </w:rPr>
              <w:t>`</w:t>
            </w:r>
          </w:p>
          <w:p w14:paraId="5E8C1AFF"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color w:val="000000"/>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գնային</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առաջարկին</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տրվող</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միավորն</w:t>
            </w:r>
            <w:proofErr w:type="spellEnd"/>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3FF49C8D"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ՆԳ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նվազագույն</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գինն</w:t>
            </w:r>
            <w:proofErr w:type="spellEnd"/>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2626A6FD" w14:textId="77777777" w:rsidR="004B6049" w:rsidRDefault="004B6049" w:rsidP="00A70AA0">
            <w:pPr>
              <w:pStyle w:val="NormalWeb"/>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ԳԳ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proofErr w:type="spellStart"/>
            <w:r>
              <w:rPr>
                <w:rFonts w:ascii="GHEA Grapalat" w:eastAsia="Cambria" w:hAnsi="GHEA Grapalat"/>
                <w:sz w:val="20"/>
                <w:szCs w:val="20"/>
              </w:rPr>
              <w:t>գնահատվող</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մասնակցի</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առաջարկած</w:t>
            </w:r>
            <w:proofErr w:type="spellEnd"/>
            <w:r>
              <w:rPr>
                <w:rFonts w:ascii="GHEA Grapalat" w:eastAsia="Cambria" w:hAnsi="GHEA Grapalat"/>
                <w:sz w:val="20"/>
                <w:szCs w:val="20"/>
                <w:lang w:val="fr-FR"/>
              </w:rPr>
              <w:t xml:space="preserve"> </w:t>
            </w:r>
            <w:proofErr w:type="spellStart"/>
            <w:r>
              <w:rPr>
                <w:rFonts w:ascii="GHEA Grapalat" w:eastAsia="Cambria" w:hAnsi="GHEA Grapalat"/>
                <w:sz w:val="20"/>
                <w:szCs w:val="20"/>
              </w:rPr>
              <w:t>գինն</w:t>
            </w:r>
            <w:proofErr w:type="spellEnd"/>
            <w:r>
              <w:rPr>
                <w:rFonts w:ascii="GHEA Grapalat" w:eastAsia="Cambria" w:hAnsi="GHEA Grapalat"/>
                <w:sz w:val="20"/>
                <w:szCs w:val="20"/>
                <w:lang w:val="fr-FR"/>
              </w:rPr>
              <w:t xml:space="preserve"> </w:t>
            </w:r>
            <w:r>
              <w:rPr>
                <w:rFonts w:ascii="GHEA Grapalat" w:eastAsia="Cambria" w:hAnsi="GHEA Grapalat"/>
                <w:sz w:val="20"/>
                <w:szCs w:val="20"/>
              </w:rPr>
              <w:t>է</w:t>
            </w:r>
          </w:p>
        </w:tc>
      </w:tr>
    </w:tbl>
    <w:p w14:paraId="3656AEB6" w14:textId="77777777" w:rsidR="004B6049" w:rsidRPr="00687565" w:rsidRDefault="004B6049" w:rsidP="004B6049">
      <w:pPr>
        <w:pStyle w:val="NormalWeb"/>
        <w:ind w:left="72" w:firstLine="270"/>
        <w:jc w:val="center"/>
        <w:rPr>
          <w:rFonts w:ascii="GHEA Grapalat" w:hAnsi="GHEA Grapalat"/>
          <w:b/>
          <w:sz w:val="22"/>
          <w:szCs w:val="22"/>
          <w:u w:val="single"/>
        </w:rPr>
      </w:pPr>
      <w:proofErr w:type="spellStart"/>
      <w:r w:rsidRPr="00687565">
        <w:rPr>
          <w:rFonts w:ascii="GHEA Grapalat" w:hAnsi="GHEA Grapalat"/>
          <w:b/>
          <w:sz w:val="22"/>
          <w:szCs w:val="22"/>
          <w:u w:val="single"/>
        </w:rPr>
        <w:t>Գնահատման</w:t>
      </w:r>
      <w:proofErr w:type="spellEnd"/>
      <w:r w:rsidRPr="00687565">
        <w:rPr>
          <w:rFonts w:ascii="GHEA Grapalat" w:hAnsi="GHEA Grapalat"/>
          <w:b/>
          <w:sz w:val="22"/>
          <w:szCs w:val="22"/>
          <w:u w:val="single"/>
        </w:rPr>
        <w:t xml:space="preserve"> </w:t>
      </w:r>
      <w:proofErr w:type="spellStart"/>
      <w:r w:rsidRPr="00687565">
        <w:rPr>
          <w:rFonts w:ascii="GHEA Grapalat" w:hAnsi="GHEA Grapalat"/>
          <w:b/>
          <w:sz w:val="22"/>
          <w:szCs w:val="22"/>
          <w:u w:val="single"/>
        </w:rPr>
        <w:t>ամփոփ</w:t>
      </w:r>
      <w:proofErr w:type="spellEnd"/>
      <w:r w:rsidRPr="00687565">
        <w:rPr>
          <w:rFonts w:ascii="GHEA Grapalat" w:hAnsi="GHEA Grapalat"/>
          <w:b/>
          <w:sz w:val="22"/>
          <w:szCs w:val="22"/>
          <w:u w:val="single"/>
        </w:rPr>
        <w:t xml:space="preserve"> </w:t>
      </w:r>
      <w:proofErr w:type="spellStart"/>
      <w:r w:rsidRPr="00687565">
        <w:rPr>
          <w:rFonts w:ascii="GHEA Grapalat" w:hAnsi="GHEA Grapalat"/>
          <w:b/>
          <w:sz w:val="22"/>
          <w:szCs w:val="22"/>
          <w:u w:val="single"/>
        </w:rPr>
        <w:t>աղյուսակ</w:t>
      </w:r>
      <w:proofErr w:type="spellEnd"/>
    </w:p>
    <w:tbl>
      <w:tblPr>
        <w:tblW w:w="9990"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246"/>
        <w:gridCol w:w="1951"/>
        <w:gridCol w:w="123"/>
        <w:gridCol w:w="1767"/>
        <w:gridCol w:w="176"/>
        <w:gridCol w:w="2974"/>
      </w:tblGrid>
      <w:tr w:rsidR="004B6049" w14:paraId="28039B04" w14:textId="77777777" w:rsidTr="00EA14F8">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36794B64" w14:textId="77777777" w:rsidR="004B6049" w:rsidRPr="00687565" w:rsidRDefault="004B6049" w:rsidP="00C23DAC">
            <w:pPr>
              <w:pStyle w:val="NormalWeb"/>
              <w:spacing w:line="256" w:lineRule="auto"/>
              <w:rPr>
                <w:rFonts w:ascii="GHEA Grapalat" w:hAnsi="GHEA Grapalat"/>
                <w:b/>
                <w:sz w:val="20"/>
                <w:szCs w:val="20"/>
              </w:rPr>
            </w:pPr>
            <w:r w:rsidRPr="00687565">
              <w:rPr>
                <w:rFonts w:ascii="GHEA Grapalat" w:hAnsi="GHEA Grapalat"/>
                <w:b/>
                <w:sz w:val="20"/>
                <w:szCs w:val="20"/>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64E1BE9"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Չափանիշներ</w:t>
            </w:r>
            <w:proofErr w:type="spellEnd"/>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9198A7"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Նվազագույն</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գնահատական</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59A24CC"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Առավելագույն</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գնահատական</w:t>
            </w:r>
            <w:proofErr w:type="spellEnd"/>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75826FB0" w14:textId="77777777" w:rsidR="004B6049" w:rsidRPr="00687565" w:rsidRDefault="004B6049" w:rsidP="00C23DAC">
            <w:pPr>
              <w:pStyle w:val="NormalWeb"/>
              <w:spacing w:line="256" w:lineRule="auto"/>
              <w:jc w:val="center"/>
              <w:rPr>
                <w:rFonts w:ascii="GHEA Grapalat" w:hAnsi="GHEA Grapalat"/>
                <w:b/>
                <w:sz w:val="20"/>
                <w:szCs w:val="20"/>
              </w:rPr>
            </w:pPr>
            <w:proofErr w:type="spellStart"/>
            <w:r w:rsidRPr="00687565">
              <w:rPr>
                <w:rFonts w:ascii="GHEA Grapalat" w:hAnsi="GHEA Grapalat"/>
                <w:b/>
                <w:sz w:val="20"/>
                <w:szCs w:val="20"/>
              </w:rPr>
              <w:t>Պահանջվող</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փաստաթղթերի</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լրակազմի</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համապատասխանության</w:t>
            </w:r>
            <w:proofErr w:type="spellEnd"/>
            <w:r w:rsidRPr="00687565">
              <w:rPr>
                <w:rFonts w:ascii="GHEA Grapalat" w:hAnsi="GHEA Grapalat"/>
                <w:b/>
                <w:sz w:val="20"/>
                <w:szCs w:val="20"/>
              </w:rPr>
              <w:t xml:space="preserve"> </w:t>
            </w:r>
            <w:proofErr w:type="spellStart"/>
            <w:r w:rsidRPr="00687565">
              <w:rPr>
                <w:rFonts w:ascii="GHEA Grapalat" w:hAnsi="GHEA Grapalat"/>
                <w:b/>
                <w:sz w:val="20"/>
                <w:szCs w:val="20"/>
              </w:rPr>
              <w:t>գնահատում</w:t>
            </w:r>
            <w:proofErr w:type="spellEnd"/>
          </w:p>
        </w:tc>
      </w:tr>
      <w:tr w:rsidR="004B6049" w14:paraId="212963E8" w14:textId="77777777" w:rsidTr="00EA14F8">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D5EA778"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234B7738" w14:textId="77777777" w:rsidR="004B6049" w:rsidRPr="00EB7247" w:rsidRDefault="004B6049" w:rsidP="00C23DAC">
            <w:pPr>
              <w:pStyle w:val="NormalWeb"/>
              <w:spacing w:line="256" w:lineRule="auto"/>
              <w:rPr>
                <w:rFonts w:ascii="GHEA Grapalat" w:hAnsi="GHEA Grapalat"/>
                <w:sz w:val="20"/>
                <w:szCs w:val="20"/>
              </w:rPr>
            </w:pPr>
            <w:proofErr w:type="spellStart"/>
            <w:r w:rsidRPr="00EB7247">
              <w:rPr>
                <w:rFonts w:ascii="GHEA Grapalat" w:hAnsi="GHEA Grapalat"/>
                <w:b/>
                <w:sz w:val="20"/>
                <w:szCs w:val="20"/>
              </w:rPr>
              <w:t>Համապատասխանության</w:t>
            </w:r>
            <w:proofErr w:type="spellEnd"/>
            <w:r w:rsidRPr="00EB7247">
              <w:rPr>
                <w:rFonts w:ascii="GHEA Grapalat" w:hAnsi="GHEA Grapalat"/>
                <w:b/>
                <w:sz w:val="20"/>
                <w:szCs w:val="20"/>
              </w:rPr>
              <w:t xml:space="preserve"> </w:t>
            </w:r>
            <w:proofErr w:type="spellStart"/>
            <w:r w:rsidRPr="00EB7247">
              <w:rPr>
                <w:rFonts w:ascii="GHEA Grapalat" w:hAnsi="GHEA Grapalat"/>
                <w:b/>
                <w:sz w:val="20"/>
                <w:szCs w:val="20"/>
              </w:rPr>
              <w:t>չափանիշներ</w:t>
            </w:r>
            <w:proofErr w:type="spellEnd"/>
          </w:p>
        </w:tc>
      </w:tr>
      <w:tr w:rsidR="004B6049" w14:paraId="79BBE1F7" w14:textId="77777777" w:rsidTr="00EA14F8">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14:paraId="4BEA7679"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CCFECD3" w14:textId="77777777" w:rsidR="004B6049" w:rsidRPr="00091EEE" w:rsidRDefault="004B6049" w:rsidP="00C23DAC">
            <w:pPr>
              <w:rPr>
                <w:rFonts w:ascii="GHEA Grapalat" w:hAnsi="GHEA Grapalat"/>
                <w:sz w:val="20"/>
                <w:szCs w:val="20"/>
              </w:rPr>
            </w:pPr>
            <w:proofErr w:type="spellStart"/>
            <w:r w:rsidRPr="00091EEE">
              <w:rPr>
                <w:rFonts w:ascii="GHEA Grapalat" w:hAnsi="GHEA Grapalat"/>
                <w:sz w:val="20"/>
                <w:szCs w:val="20"/>
              </w:rPr>
              <w:t>Նմանատիպ</w:t>
            </w:r>
            <w:proofErr w:type="spellEnd"/>
            <w:r w:rsidRPr="00091EEE">
              <w:rPr>
                <w:rFonts w:ascii="GHEA Grapalat" w:hAnsi="GHEA Grapalat"/>
                <w:sz w:val="20"/>
                <w:szCs w:val="20"/>
              </w:rPr>
              <w:t xml:space="preserve"> </w:t>
            </w:r>
            <w:proofErr w:type="spellStart"/>
            <w:r w:rsidRPr="00091EEE">
              <w:rPr>
                <w:rFonts w:ascii="GHEA Grapalat" w:hAnsi="GHEA Grapalat"/>
                <w:sz w:val="20"/>
                <w:szCs w:val="20"/>
              </w:rPr>
              <w:t>փորձառություն</w:t>
            </w:r>
            <w:proofErr w:type="spellEnd"/>
            <w:r w:rsidRPr="00091EEE">
              <w:rPr>
                <w:rFonts w:ascii="GHEA Grapalat" w:hAnsi="GHEA Grapalat"/>
                <w:sz w:val="20"/>
                <w:szCs w:val="20"/>
              </w:rPr>
              <w:t xml:space="preserve">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FBD57EF" w14:textId="77777777" w:rsidR="004B6049" w:rsidRDefault="004B6049" w:rsidP="00C23DAC">
            <w:pPr>
              <w:pStyle w:val="NormalWeb"/>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DE33A47" w14:textId="77777777" w:rsidR="004B6049" w:rsidRDefault="004B6049" w:rsidP="00C23DAC">
            <w:pPr>
              <w:pStyle w:val="NormalWeb"/>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013F7017" w14:textId="77777777" w:rsidR="004B6049" w:rsidRPr="00091EEE" w:rsidRDefault="004B6049" w:rsidP="00091EEE">
            <w:pPr>
              <w:pStyle w:val="NormalWeb"/>
              <w:spacing w:line="256" w:lineRule="auto"/>
              <w:jc w:val="center"/>
              <w:rPr>
                <w:rFonts w:ascii="GHEA Grapalat" w:hAnsi="GHEA Grapalat"/>
                <w:sz w:val="20"/>
                <w:szCs w:val="20"/>
              </w:rPr>
            </w:pPr>
            <w:proofErr w:type="spellStart"/>
            <w:r w:rsidRPr="00091EEE">
              <w:rPr>
                <w:rFonts w:ascii="GHEA Grapalat" w:hAnsi="GHEA Grapalat"/>
                <w:sz w:val="20"/>
                <w:szCs w:val="20"/>
              </w:rPr>
              <w:t>բավարար</w:t>
            </w:r>
            <w:proofErr w:type="spellEnd"/>
            <w:r w:rsidRPr="00091EEE">
              <w:rPr>
                <w:rFonts w:ascii="GHEA Grapalat" w:hAnsi="GHEA Grapalat"/>
                <w:sz w:val="20"/>
                <w:szCs w:val="20"/>
              </w:rPr>
              <w:t>/</w:t>
            </w:r>
            <w:proofErr w:type="spellStart"/>
            <w:r w:rsidRPr="00091EEE">
              <w:rPr>
                <w:rFonts w:ascii="GHEA Grapalat" w:hAnsi="GHEA Grapalat"/>
                <w:sz w:val="20"/>
                <w:szCs w:val="20"/>
              </w:rPr>
              <w:t>անբավարար</w:t>
            </w:r>
            <w:proofErr w:type="spellEnd"/>
          </w:p>
        </w:tc>
      </w:tr>
      <w:tr w:rsidR="004B6049" w14:paraId="607421E4" w14:textId="77777777" w:rsidTr="00EA14F8">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14:paraId="37D8C91A"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2A7BFF1" w14:textId="77777777" w:rsidR="004B6049" w:rsidRPr="00091EEE" w:rsidRDefault="004B6049" w:rsidP="00C23DAC">
            <w:pPr>
              <w:rPr>
                <w:rFonts w:ascii="GHEA Grapalat" w:hAnsi="GHEA Grapalat"/>
                <w:sz w:val="20"/>
                <w:szCs w:val="20"/>
              </w:rPr>
            </w:pPr>
            <w:proofErr w:type="spellStart"/>
            <w:r w:rsidRPr="00091EEE">
              <w:rPr>
                <w:rFonts w:ascii="GHEA Grapalat" w:hAnsi="GHEA Grapalat"/>
                <w:sz w:val="20"/>
                <w:szCs w:val="20"/>
              </w:rPr>
              <w:t>Լիցենզիա</w:t>
            </w:r>
            <w:proofErr w:type="spellEnd"/>
            <w:r w:rsidRPr="00091EEE">
              <w:rPr>
                <w:rFonts w:ascii="GHEA Grapalat" w:hAnsi="GHEA Grapalat"/>
                <w:sz w:val="20"/>
                <w:szCs w:val="20"/>
              </w:rPr>
              <w:t xml:space="preserve"> և </w:t>
            </w:r>
            <w:proofErr w:type="spellStart"/>
            <w:r w:rsidRPr="00091EEE">
              <w:rPr>
                <w:rFonts w:ascii="GHEA Grapalat" w:hAnsi="GHEA Grapalat"/>
                <w:sz w:val="20"/>
                <w:szCs w:val="20"/>
              </w:rPr>
              <w:t>լիցենզիայի</w:t>
            </w:r>
            <w:proofErr w:type="spellEnd"/>
            <w:r w:rsidRPr="00091EEE">
              <w:rPr>
                <w:rFonts w:ascii="GHEA Grapalat" w:hAnsi="GHEA Grapalat"/>
                <w:sz w:val="20"/>
                <w:szCs w:val="20"/>
              </w:rPr>
              <w:t xml:space="preserve"> </w:t>
            </w:r>
            <w:proofErr w:type="spellStart"/>
            <w:r w:rsidRPr="00091EEE">
              <w:rPr>
                <w:rFonts w:ascii="GHEA Grapalat" w:hAnsi="GHEA Grapalat"/>
                <w:sz w:val="20"/>
                <w:szCs w:val="20"/>
              </w:rPr>
              <w:t>ներդիր</w:t>
            </w:r>
            <w:proofErr w:type="spellEnd"/>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87B3DB1" w14:textId="77777777" w:rsidR="004B6049" w:rsidRDefault="004B6049" w:rsidP="00C23DAC">
            <w:pPr>
              <w:pStyle w:val="NormalWeb"/>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AFA9188" w14:textId="77777777" w:rsidR="004B6049" w:rsidRDefault="004B6049" w:rsidP="00C23DAC">
            <w:pPr>
              <w:pStyle w:val="NormalWeb"/>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9ADED44" w14:textId="77777777" w:rsidR="004B6049" w:rsidRPr="00091EEE" w:rsidRDefault="004B6049" w:rsidP="00091EEE">
            <w:pPr>
              <w:pStyle w:val="NormalWeb"/>
              <w:spacing w:line="256" w:lineRule="auto"/>
              <w:jc w:val="center"/>
              <w:rPr>
                <w:rFonts w:ascii="GHEA Grapalat" w:hAnsi="GHEA Grapalat"/>
                <w:sz w:val="20"/>
                <w:szCs w:val="20"/>
              </w:rPr>
            </w:pPr>
            <w:proofErr w:type="spellStart"/>
            <w:r w:rsidRPr="00091EEE">
              <w:rPr>
                <w:rFonts w:ascii="GHEA Grapalat" w:hAnsi="GHEA Grapalat"/>
                <w:sz w:val="20"/>
                <w:szCs w:val="20"/>
              </w:rPr>
              <w:t>բավարար</w:t>
            </w:r>
            <w:proofErr w:type="spellEnd"/>
            <w:r w:rsidRPr="00091EEE">
              <w:rPr>
                <w:rFonts w:ascii="GHEA Grapalat" w:hAnsi="GHEA Grapalat"/>
                <w:sz w:val="20"/>
                <w:szCs w:val="20"/>
              </w:rPr>
              <w:t>/</w:t>
            </w:r>
            <w:proofErr w:type="spellStart"/>
            <w:r w:rsidRPr="00091EEE">
              <w:rPr>
                <w:rFonts w:ascii="GHEA Grapalat" w:hAnsi="GHEA Grapalat"/>
                <w:sz w:val="20"/>
                <w:szCs w:val="20"/>
              </w:rPr>
              <w:t>անբավարար</w:t>
            </w:r>
            <w:proofErr w:type="spellEnd"/>
          </w:p>
        </w:tc>
      </w:tr>
      <w:tr w:rsidR="004B6049" w14:paraId="7B38A0DA" w14:textId="77777777" w:rsidTr="00EA14F8">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2452003"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10E9FA6B" w14:textId="77777777" w:rsidR="004B6049" w:rsidRPr="00EB7247" w:rsidRDefault="004B6049" w:rsidP="00C23DAC">
            <w:pPr>
              <w:pStyle w:val="NormalWeb"/>
              <w:spacing w:line="256" w:lineRule="auto"/>
              <w:rPr>
                <w:rFonts w:ascii="GHEA Grapalat" w:hAnsi="GHEA Grapalat"/>
                <w:sz w:val="22"/>
                <w:szCs w:val="22"/>
              </w:rPr>
            </w:pPr>
            <w:proofErr w:type="spellStart"/>
            <w:r w:rsidRPr="00EB7247">
              <w:rPr>
                <w:rFonts w:ascii="GHEA Grapalat" w:hAnsi="GHEA Grapalat"/>
                <w:b/>
                <w:sz w:val="22"/>
                <w:szCs w:val="22"/>
              </w:rPr>
              <w:t>Տեխնիկական</w:t>
            </w:r>
            <w:proofErr w:type="spellEnd"/>
            <w:r w:rsidRPr="00EB7247">
              <w:rPr>
                <w:rFonts w:ascii="GHEA Grapalat" w:hAnsi="GHEA Grapalat"/>
                <w:b/>
                <w:sz w:val="22"/>
                <w:szCs w:val="22"/>
              </w:rPr>
              <w:t xml:space="preserve"> </w:t>
            </w:r>
            <w:proofErr w:type="spellStart"/>
            <w:r w:rsidRPr="00EB7247">
              <w:rPr>
                <w:rFonts w:ascii="GHEA Grapalat" w:hAnsi="GHEA Grapalat"/>
                <w:b/>
                <w:sz w:val="22"/>
                <w:szCs w:val="22"/>
              </w:rPr>
              <w:t>առաջարկ</w:t>
            </w:r>
            <w:proofErr w:type="spellEnd"/>
            <w:r w:rsidRPr="00EB7247">
              <w:rPr>
                <w:rFonts w:ascii="GHEA Grapalat" w:hAnsi="GHEA Grapalat"/>
                <w:b/>
                <w:sz w:val="22"/>
                <w:szCs w:val="22"/>
              </w:rPr>
              <w:t xml:space="preserve"> (ՏԱ)</w:t>
            </w:r>
          </w:p>
        </w:tc>
      </w:tr>
      <w:tr w:rsidR="004B6049" w:rsidRPr="00091EEE" w14:paraId="4FE47C75" w14:textId="77777777" w:rsidTr="00EA14F8">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14:paraId="467FBE0F"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DAB30D3" w14:textId="77777777" w:rsidR="004B6049" w:rsidRPr="00091EEE" w:rsidRDefault="004B6049" w:rsidP="00C23DAC">
            <w:pPr>
              <w:rPr>
                <w:rFonts w:ascii="GHEA Grapalat" w:hAnsi="GHEA Grapalat"/>
                <w:sz w:val="20"/>
                <w:szCs w:val="20"/>
              </w:rPr>
            </w:pPr>
            <w:proofErr w:type="spellStart"/>
            <w:r w:rsidRPr="00091EEE">
              <w:rPr>
                <w:rFonts w:ascii="GHEA Grapalat" w:hAnsi="GHEA Grapalat"/>
                <w:sz w:val="20"/>
                <w:szCs w:val="20"/>
              </w:rPr>
              <w:t>Աշխատակազմ</w:t>
            </w:r>
            <w:proofErr w:type="spellEnd"/>
            <w:r w:rsidRPr="00091EEE">
              <w:rPr>
                <w:rFonts w:ascii="GHEA Grapalat" w:hAnsi="GHEA Grapalat"/>
                <w:sz w:val="20"/>
                <w:szCs w:val="20"/>
              </w:rPr>
              <w:t xml:space="preserve">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1B7CCD4C"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55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DDC8A65"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vAlign w:val="center"/>
          </w:tcPr>
          <w:p w14:paraId="30B5F77E" w14:textId="77777777" w:rsidR="004B6049" w:rsidRPr="00091EEE" w:rsidRDefault="004B6049" w:rsidP="00C23DAC">
            <w:pPr>
              <w:pStyle w:val="NormalWeb"/>
              <w:spacing w:line="256" w:lineRule="auto"/>
              <w:rPr>
                <w:rFonts w:ascii="GHEA Grapalat" w:hAnsi="GHEA Grapalat"/>
                <w:sz w:val="20"/>
                <w:szCs w:val="20"/>
              </w:rPr>
            </w:pPr>
          </w:p>
        </w:tc>
      </w:tr>
      <w:tr w:rsidR="004B6049" w:rsidRPr="00091EEE" w14:paraId="5565D0A1" w14:textId="77777777" w:rsidTr="00EA14F8">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B876CA0" w14:textId="77777777" w:rsidR="004B6049" w:rsidRPr="00091EEE" w:rsidRDefault="004B6049" w:rsidP="00C23DAC">
            <w:pPr>
              <w:pStyle w:val="NormalWeb"/>
              <w:spacing w:line="256" w:lineRule="auto"/>
              <w:jc w:val="center"/>
              <w:rPr>
                <w:rFonts w:ascii="GHEA Grapalat" w:hAnsi="GHEA Grapalat"/>
                <w:b/>
                <w:sz w:val="20"/>
                <w:szCs w:val="20"/>
              </w:rPr>
            </w:pPr>
            <w:r w:rsidRPr="00091EEE">
              <w:rPr>
                <w:rFonts w:ascii="GHEA Grapalat" w:hAnsi="GHEA Grapalat"/>
                <w:b/>
                <w:sz w:val="20"/>
                <w:szCs w:val="20"/>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55EDA9D" w14:textId="77777777" w:rsidR="004B6049" w:rsidRPr="00091EEE" w:rsidRDefault="004B6049" w:rsidP="00C23DAC">
            <w:pPr>
              <w:rPr>
                <w:rFonts w:ascii="GHEA Grapalat" w:hAnsi="GHEA Grapalat"/>
                <w:b/>
                <w:sz w:val="20"/>
                <w:szCs w:val="20"/>
              </w:rPr>
            </w:pPr>
            <w:proofErr w:type="spellStart"/>
            <w:r w:rsidRPr="00091EEE">
              <w:rPr>
                <w:rFonts w:ascii="GHEA Grapalat" w:hAnsi="GHEA Grapalat"/>
                <w:b/>
                <w:sz w:val="20"/>
                <w:szCs w:val="20"/>
              </w:rPr>
              <w:t>Գնային</w:t>
            </w:r>
            <w:proofErr w:type="spellEnd"/>
            <w:r w:rsidRPr="00091EEE">
              <w:rPr>
                <w:rFonts w:ascii="GHEA Grapalat" w:hAnsi="GHEA Grapalat"/>
                <w:b/>
                <w:sz w:val="20"/>
                <w:szCs w:val="20"/>
              </w:rPr>
              <w:t xml:space="preserve"> </w:t>
            </w:r>
            <w:proofErr w:type="spellStart"/>
            <w:r w:rsidRPr="00091EEE">
              <w:rPr>
                <w:rFonts w:ascii="GHEA Grapalat" w:hAnsi="GHEA Grapalat"/>
                <w:b/>
                <w:sz w:val="20"/>
                <w:szCs w:val="20"/>
              </w:rPr>
              <w:t>առաջարկ</w:t>
            </w:r>
            <w:proofErr w:type="spellEnd"/>
            <w:r w:rsidRPr="00091EEE">
              <w:rPr>
                <w:rFonts w:ascii="GHEA Grapalat" w:hAnsi="GHEA Grapalat"/>
                <w:b/>
                <w:sz w:val="20"/>
                <w:szCs w:val="20"/>
              </w:rPr>
              <w:t xml:space="preserve">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2F5A47D"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24B3EEA8" w14:textId="77777777" w:rsidR="004B6049" w:rsidRPr="00091EEE" w:rsidRDefault="004B6049" w:rsidP="00C23DAC">
            <w:pPr>
              <w:pStyle w:val="NormalWeb"/>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14:paraId="25D7730F" w14:textId="77777777" w:rsidR="004B6049" w:rsidRPr="00091EEE" w:rsidRDefault="004B6049" w:rsidP="00C23DAC">
            <w:pPr>
              <w:pStyle w:val="NormalWeb"/>
              <w:spacing w:line="256" w:lineRule="auto"/>
              <w:rPr>
                <w:rFonts w:ascii="GHEA Grapalat" w:hAnsi="GHEA Grapalat"/>
                <w:sz w:val="20"/>
                <w:szCs w:val="20"/>
              </w:rPr>
            </w:pPr>
          </w:p>
        </w:tc>
      </w:tr>
    </w:tbl>
    <w:p w14:paraId="3E018396" w14:textId="77777777" w:rsidR="004B6049" w:rsidRPr="00091EEE" w:rsidRDefault="004B6049" w:rsidP="004B6049">
      <w:pPr>
        <w:pStyle w:val="norm"/>
        <w:spacing w:line="240" w:lineRule="auto"/>
        <w:ind w:firstLine="540"/>
        <w:rPr>
          <w:rFonts w:ascii="GHEA Grapalat" w:hAnsi="GHEA Grapalat" w:cs="Arial Armenian"/>
          <w:sz w:val="20"/>
        </w:rPr>
      </w:pPr>
    </w:p>
    <w:p w14:paraId="5B21D5D3" w14:textId="77777777" w:rsidR="004B6049" w:rsidRDefault="004B6049" w:rsidP="004B6049">
      <w:pPr>
        <w:pStyle w:val="NormalWeb"/>
        <w:spacing w:line="276" w:lineRule="auto"/>
        <w:ind w:left="360" w:right="-220"/>
        <w:jc w:val="both"/>
        <w:rPr>
          <w:rFonts w:ascii="GHEA Grapalat" w:hAnsi="GHEA Grapalat"/>
          <w:b/>
          <w:i/>
          <w:sz w:val="20"/>
          <w:szCs w:val="20"/>
        </w:rPr>
      </w:pPr>
      <w:r>
        <w:rPr>
          <w:rFonts w:ascii="GHEA Grapalat" w:hAnsi="GHEA Grapalat"/>
          <w:b/>
          <w:sz w:val="20"/>
          <w:szCs w:val="20"/>
        </w:rPr>
        <w:t>!!!</w:t>
      </w:r>
      <w:r>
        <w:rPr>
          <w:rFonts w:ascii="GHEA Grapalat" w:hAnsi="GHEA Grapalat"/>
          <w:b/>
          <w:i/>
          <w:sz w:val="20"/>
          <w:szCs w:val="20"/>
        </w:rPr>
        <w:t xml:space="preserve"> </w:t>
      </w:r>
      <w:proofErr w:type="spellStart"/>
      <w:r>
        <w:rPr>
          <w:rFonts w:ascii="GHEA Grapalat" w:hAnsi="GHEA Grapalat"/>
          <w:b/>
          <w:i/>
          <w:sz w:val="20"/>
          <w:szCs w:val="20"/>
        </w:rPr>
        <w:t>Գնահատման</w:t>
      </w:r>
      <w:proofErr w:type="spellEnd"/>
      <w:r>
        <w:rPr>
          <w:rFonts w:ascii="GHEA Grapalat" w:hAnsi="GHEA Grapalat"/>
          <w:b/>
          <w:i/>
          <w:sz w:val="20"/>
          <w:szCs w:val="20"/>
        </w:rPr>
        <w:t xml:space="preserve"> </w:t>
      </w:r>
      <w:proofErr w:type="spellStart"/>
      <w:r>
        <w:rPr>
          <w:rFonts w:ascii="GHEA Grapalat" w:hAnsi="GHEA Grapalat"/>
          <w:b/>
          <w:i/>
          <w:sz w:val="20"/>
          <w:szCs w:val="20"/>
        </w:rPr>
        <w:t>չափանիշներից</w:t>
      </w:r>
      <w:proofErr w:type="spellEnd"/>
      <w:r>
        <w:rPr>
          <w:rFonts w:ascii="GHEA Grapalat" w:hAnsi="GHEA Grapalat"/>
          <w:b/>
          <w:i/>
          <w:sz w:val="20"/>
          <w:szCs w:val="20"/>
        </w:rPr>
        <w:t xml:space="preserve"> </w:t>
      </w:r>
      <w:proofErr w:type="spellStart"/>
      <w:r>
        <w:rPr>
          <w:rFonts w:ascii="GHEA Grapalat" w:hAnsi="GHEA Grapalat"/>
          <w:b/>
          <w:i/>
          <w:sz w:val="20"/>
          <w:szCs w:val="20"/>
        </w:rPr>
        <w:t>որևէ</w:t>
      </w:r>
      <w:proofErr w:type="spellEnd"/>
      <w:r>
        <w:rPr>
          <w:rFonts w:ascii="GHEA Grapalat" w:hAnsi="GHEA Grapalat"/>
          <w:b/>
          <w:i/>
          <w:sz w:val="20"/>
          <w:szCs w:val="20"/>
        </w:rPr>
        <w:t xml:space="preserve"> </w:t>
      </w:r>
      <w:proofErr w:type="spellStart"/>
      <w:r>
        <w:rPr>
          <w:rFonts w:ascii="GHEA Grapalat" w:hAnsi="GHEA Grapalat"/>
          <w:b/>
          <w:i/>
          <w:sz w:val="20"/>
          <w:szCs w:val="20"/>
        </w:rPr>
        <w:t>մեկի</w:t>
      </w:r>
      <w:proofErr w:type="spellEnd"/>
      <w:r>
        <w:rPr>
          <w:rFonts w:ascii="GHEA Grapalat" w:hAnsi="GHEA Grapalat"/>
          <w:b/>
          <w:i/>
          <w:sz w:val="20"/>
          <w:szCs w:val="20"/>
        </w:rPr>
        <w:t xml:space="preserve"> </w:t>
      </w:r>
      <w:proofErr w:type="spellStart"/>
      <w:r>
        <w:rPr>
          <w:rFonts w:ascii="GHEA Grapalat" w:hAnsi="GHEA Grapalat"/>
          <w:b/>
          <w:i/>
          <w:sz w:val="20"/>
          <w:szCs w:val="20"/>
        </w:rPr>
        <w:t>անբավարար</w:t>
      </w:r>
      <w:proofErr w:type="spellEnd"/>
      <w:r>
        <w:rPr>
          <w:rFonts w:ascii="GHEA Grapalat" w:hAnsi="GHEA Grapalat"/>
          <w:b/>
          <w:i/>
          <w:sz w:val="20"/>
          <w:szCs w:val="20"/>
        </w:rPr>
        <w:t xml:space="preserve"> </w:t>
      </w:r>
      <w:proofErr w:type="spellStart"/>
      <w:r>
        <w:rPr>
          <w:rFonts w:ascii="GHEA Grapalat" w:hAnsi="GHEA Grapalat"/>
          <w:b/>
          <w:i/>
          <w:sz w:val="20"/>
          <w:szCs w:val="20"/>
        </w:rPr>
        <w:t>կամ</w:t>
      </w:r>
      <w:proofErr w:type="spellEnd"/>
      <w:r>
        <w:rPr>
          <w:rFonts w:ascii="GHEA Grapalat" w:hAnsi="GHEA Grapalat"/>
          <w:b/>
          <w:i/>
          <w:sz w:val="20"/>
          <w:szCs w:val="20"/>
        </w:rPr>
        <w:t xml:space="preserve"> </w:t>
      </w:r>
      <w:proofErr w:type="spellStart"/>
      <w:r>
        <w:rPr>
          <w:rFonts w:ascii="GHEA Grapalat" w:hAnsi="GHEA Grapalat"/>
          <w:b/>
          <w:i/>
          <w:sz w:val="20"/>
          <w:szCs w:val="20"/>
        </w:rPr>
        <w:t>նվազագույն</w:t>
      </w:r>
      <w:proofErr w:type="spellEnd"/>
      <w:r>
        <w:rPr>
          <w:rFonts w:ascii="GHEA Grapalat" w:hAnsi="GHEA Grapalat"/>
          <w:b/>
          <w:i/>
          <w:sz w:val="20"/>
          <w:szCs w:val="20"/>
        </w:rPr>
        <w:t xml:space="preserve"> </w:t>
      </w:r>
      <w:proofErr w:type="spellStart"/>
      <w:r>
        <w:rPr>
          <w:rFonts w:ascii="GHEA Grapalat" w:hAnsi="GHEA Grapalat"/>
          <w:b/>
          <w:i/>
          <w:sz w:val="20"/>
          <w:szCs w:val="20"/>
        </w:rPr>
        <w:t>շեմից</w:t>
      </w:r>
      <w:proofErr w:type="spellEnd"/>
      <w:r>
        <w:rPr>
          <w:rFonts w:ascii="GHEA Grapalat" w:hAnsi="GHEA Grapalat"/>
          <w:b/>
          <w:i/>
          <w:sz w:val="20"/>
          <w:szCs w:val="20"/>
        </w:rPr>
        <w:t xml:space="preserve"> (</w:t>
      </w:r>
      <w:proofErr w:type="spellStart"/>
      <w:r>
        <w:rPr>
          <w:rFonts w:ascii="GHEA Grapalat" w:hAnsi="GHEA Grapalat"/>
          <w:b/>
          <w:i/>
          <w:sz w:val="20"/>
          <w:szCs w:val="20"/>
        </w:rPr>
        <w:t>գնահատականից</w:t>
      </w:r>
      <w:proofErr w:type="spellEnd"/>
      <w:r>
        <w:rPr>
          <w:rFonts w:ascii="GHEA Grapalat" w:hAnsi="GHEA Grapalat"/>
          <w:b/>
          <w:i/>
          <w:sz w:val="20"/>
          <w:szCs w:val="20"/>
        </w:rPr>
        <w:t xml:space="preserve">) </w:t>
      </w:r>
      <w:proofErr w:type="spellStart"/>
      <w:r>
        <w:rPr>
          <w:rFonts w:ascii="GHEA Grapalat" w:hAnsi="GHEA Grapalat"/>
          <w:b/>
          <w:i/>
          <w:sz w:val="20"/>
          <w:szCs w:val="20"/>
        </w:rPr>
        <w:t>ցածր</w:t>
      </w:r>
      <w:proofErr w:type="spellEnd"/>
      <w:r>
        <w:rPr>
          <w:rFonts w:ascii="GHEA Grapalat" w:hAnsi="GHEA Grapalat"/>
          <w:b/>
          <w:i/>
          <w:sz w:val="20"/>
          <w:szCs w:val="20"/>
        </w:rPr>
        <w:t xml:space="preserve"> </w:t>
      </w:r>
      <w:proofErr w:type="spellStart"/>
      <w:r>
        <w:rPr>
          <w:rFonts w:ascii="GHEA Grapalat" w:hAnsi="GHEA Grapalat"/>
          <w:b/>
          <w:i/>
          <w:sz w:val="20"/>
          <w:szCs w:val="20"/>
        </w:rPr>
        <w:t>գնահատվելու</w:t>
      </w:r>
      <w:proofErr w:type="spellEnd"/>
      <w:r>
        <w:rPr>
          <w:rFonts w:ascii="GHEA Grapalat" w:hAnsi="GHEA Grapalat"/>
          <w:b/>
          <w:i/>
          <w:sz w:val="20"/>
          <w:szCs w:val="20"/>
        </w:rPr>
        <w:t xml:space="preserve"> </w:t>
      </w:r>
      <w:proofErr w:type="spellStart"/>
      <w:r>
        <w:rPr>
          <w:rFonts w:ascii="GHEA Grapalat" w:hAnsi="GHEA Grapalat"/>
          <w:b/>
          <w:i/>
          <w:sz w:val="20"/>
          <w:szCs w:val="20"/>
        </w:rPr>
        <w:t>դեպքում</w:t>
      </w:r>
      <w:proofErr w:type="spellEnd"/>
      <w:r>
        <w:rPr>
          <w:rFonts w:ascii="GHEA Grapalat" w:hAnsi="GHEA Grapalat"/>
          <w:b/>
          <w:i/>
          <w:sz w:val="20"/>
          <w:szCs w:val="20"/>
        </w:rPr>
        <w:t xml:space="preserve"> </w:t>
      </w:r>
      <w:proofErr w:type="spellStart"/>
      <w:r>
        <w:rPr>
          <w:rFonts w:ascii="GHEA Grapalat" w:hAnsi="GHEA Grapalat"/>
          <w:b/>
          <w:i/>
          <w:sz w:val="20"/>
          <w:szCs w:val="20"/>
        </w:rPr>
        <w:t>մասնակցի</w:t>
      </w:r>
      <w:proofErr w:type="spellEnd"/>
      <w:r>
        <w:rPr>
          <w:rFonts w:ascii="GHEA Grapalat" w:hAnsi="GHEA Grapalat"/>
          <w:b/>
          <w:i/>
          <w:sz w:val="20"/>
          <w:szCs w:val="20"/>
        </w:rPr>
        <w:t xml:space="preserve"> </w:t>
      </w:r>
      <w:proofErr w:type="spellStart"/>
      <w:r>
        <w:rPr>
          <w:rFonts w:ascii="GHEA Grapalat" w:hAnsi="GHEA Grapalat"/>
          <w:b/>
          <w:i/>
          <w:sz w:val="20"/>
          <w:szCs w:val="20"/>
        </w:rPr>
        <w:t>հայտ</w:t>
      </w:r>
      <w:proofErr w:type="spellEnd"/>
      <w:r>
        <w:rPr>
          <w:rFonts w:ascii="GHEA Grapalat" w:hAnsi="GHEA Grapalat"/>
          <w:b/>
          <w:i/>
          <w:sz w:val="20"/>
          <w:szCs w:val="20"/>
          <w:lang w:val="ru-RU"/>
        </w:rPr>
        <w:t>ը</w:t>
      </w:r>
      <w:r w:rsidRPr="00687565">
        <w:rPr>
          <w:rFonts w:ascii="GHEA Grapalat" w:hAnsi="GHEA Grapalat"/>
          <w:b/>
          <w:i/>
          <w:sz w:val="20"/>
          <w:szCs w:val="20"/>
        </w:rPr>
        <w:t xml:space="preserve"> </w:t>
      </w:r>
      <w:proofErr w:type="spellStart"/>
      <w:r>
        <w:rPr>
          <w:rFonts w:ascii="GHEA Grapalat" w:hAnsi="GHEA Grapalat"/>
          <w:b/>
          <w:i/>
          <w:sz w:val="20"/>
          <w:szCs w:val="20"/>
          <w:lang w:val="ru-RU"/>
        </w:rPr>
        <w:t>գնահատվում</w:t>
      </w:r>
      <w:proofErr w:type="spellEnd"/>
      <w:r w:rsidRPr="00687565">
        <w:rPr>
          <w:rFonts w:ascii="GHEA Grapalat" w:hAnsi="GHEA Grapalat"/>
          <w:b/>
          <w:i/>
          <w:sz w:val="20"/>
          <w:szCs w:val="20"/>
        </w:rPr>
        <w:t xml:space="preserve"> </w:t>
      </w:r>
      <w:r>
        <w:rPr>
          <w:rFonts w:ascii="GHEA Grapalat" w:hAnsi="GHEA Grapalat"/>
          <w:b/>
          <w:i/>
          <w:sz w:val="20"/>
          <w:szCs w:val="20"/>
          <w:lang w:val="ru-RU"/>
        </w:rPr>
        <w:t>է</w:t>
      </w:r>
      <w:r w:rsidRPr="00687565">
        <w:rPr>
          <w:rFonts w:ascii="GHEA Grapalat" w:hAnsi="GHEA Grapalat"/>
          <w:b/>
          <w:i/>
          <w:sz w:val="20"/>
          <w:szCs w:val="20"/>
        </w:rPr>
        <w:t xml:space="preserve"> </w:t>
      </w:r>
      <w:proofErr w:type="spellStart"/>
      <w:r>
        <w:rPr>
          <w:rFonts w:ascii="GHEA Grapalat" w:hAnsi="GHEA Grapalat"/>
          <w:b/>
          <w:i/>
          <w:sz w:val="20"/>
          <w:szCs w:val="20"/>
          <w:lang w:val="ru-RU"/>
        </w:rPr>
        <w:t>անբավարար</w:t>
      </w:r>
      <w:proofErr w:type="spellEnd"/>
      <w:r w:rsidRPr="00687565">
        <w:rPr>
          <w:rFonts w:ascii="GHEA Grapalat" w:hAnsi="GHEA Grapalat"/>
          <w:b/>
          <w:i/>
          <w:sz w:val="20"/>
          <w:szCs w:val="20"/>
        </w:rPr>
        <w:t xml:space="preserve"> </w:t>
      </w:r>
      <w:r>
        <w:rPr>
          <w:rFonts w:ascii="GHEA Grapalat" w:hAnsi="GHEA Grapalat"/>
          <w:b/>
          <w:i/>
          <w:sz w:val="20"/>
          <w:szCs w:val="20"/>
          <w:lang w:val="ru-RU"/>
        </w:rPr>
        <w:t>և</w:t>
      </w:r>
      <w:r>
        <w:rPr>
          <w:rFonts w:ascii="GHEA Grapalat" w:hAnsi="GHEA Grapalat"/>
          <w:b/>
          <w:i/>
          <w:sz w:val="20"/>
          <w:szCs w:val="20"/>
        </w:rPr>
        <w:t xml:space="preserve"> </w:t>
      </w:r>
      <w:proofErr w:type="spellStart"/>
      <w:r>
        <w:rPr>
          <w:rFonts w:ascii="GHEA Grapalat" w:hAnsi="GHEA Grapalat"/>
          <w:b/>
          <w:i/>
          <w:sz w:val="20"/>
          <w:szCs w:val="20"/>
        </w:rPr>
        <w:t>մերժվում</w:t>
      </w:r>
      <w:proofErr w:type="spellEnd"/>
      <w:r>
        <w:rPr>
          <w:rFonts w:ascii="GHEA Grapalat" w:hAnsi="GHEA Grapalat"/>
          <w:b/>
          <w:i/>
          <w:sz w:val="20"/>
          <w:szCs w:val="20"/>
        </w:rPr>
        <w:t xml:space="preserve"> է:</w:t>
      </w:r>
    </w:p>
    <w:p w14:paraId="3C14F2AB" w14:textId="77777777" w:rsidR="004B6049" w:rsidRDefault="004B6049" w:rsidP="004B6049">
      <w:pPr>
        <w:pStyle w:val="NormalWeb"/>
        <w:shd w:val="clear" w:color="auto" w:fill="FFFFFF"/>
        <w:ind w:left="450"/>
        <w:rPr>
          <w:rFonts w:ascii="GHEA Grapalat" w:eastAsia="Cambria" w:hAnsi="GHEA Grapalat"/>
          <w:b/>
          <w:i/>
          <w:sz w:val="20"/>
          <w:szCs w:val="20"/>
          <w:u w:val="single"/>
        </w:rPr>
      </w:pPr>
      <w:proofErr w:type="spellStart"/>
      <w:r>
        <w:rPr>
          <w:rFonts w:ascii="GHEA Grapalat" w:eastAsia="Cambria" w:hAnsi="GHEA Grapalat"/>
          <w:b/>
          <w:i/>
          <w:sz w:val="20"/>
          <w:szCs w:val="20"/>
          <w:u w:val="single"/>
        </w:rPr>
        <w:t>Յուրաքանչյուր</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մասնակցին</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տրվող</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գնահատականը</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հաշվարկվում</w:t>
      </w:r>
      <w:proofErr w:type="spellEnd"/>
      <w:r>
        <w:rPr>
          <w:rFonts w:ascii="GHEA Grapalat" w:eastAsia="Cambria" w:hAnsi="GHEA Grapalat"/>
          <w:b/>
          <w:i/>
          <w:sz w:val="20"/>
          <w:szCs w:val="20"/>
          <w:u w:val="single"/>
        </w:rPr>
        <w:t xml:space="preserve"> է </w:t>
      </w:r>
      <w:proofErr w:type="spellStart"/>
      <w:r>
        <w:rPr>
          <w:rFonts w:ascii="GHEA Grapalat" w:eastAsia="Cambria" w:hAnsi="GHEA Grapalat"/>
          <w:b/>
          <w:i/>
          <w:sz w:val="20"/>
          <w:szCs w:val="20"/>
          <w:u w:val="single"/>
        </w:rPr>
        <w:t>հետևյալ</w:t>
      </w:r>
      <w:proofErr w:type="spellEnd"/>
      <w:r>
        <w:rPr>
          <w:rFonts w:ascii="GHEA Grapalat" w:eastAsia="Cambria" w:hAnsi="GHEA Grapalat"/>
          <w:b/>
          <w:i/>
          <w:sz w:val="20"/>
          <w:szCs w:val="20"/>
          <w:u w:val="single"/>
        </w:rPr>
        <w:t xml:space="preserve"> </w:t>
      </w:r>
      <w:proofErr w:type="spellStart"/>
      <w:r>
        <w:rPr>
          <w:rFonts w:ascii="GHEA Grapalat" w:eastAsia="Cambria" w:hAnsi="GHEA Grapalat"/>
          <w:b/>
          <w:i/>
          <w:sz w:val="20"/>
          <w:szCs w:val="20"/>
          <w:u w:val="single"/>
        </w:rPr>
        <w:t>բանաձևով</w:t>
      </w:r>
      <w:proofErr w:type="spellEnd"/>
      <w:r>
        <w:rPr>
          <w:rFonts w:ascii="GHEA Grapalat" w:eastAsia="Cambria" w:hAnsi="GHEA Grapalat"/>
          <w:b/>
          <w:i/>
          <w:sz w:val="20"/>
          <w:szCs w:val="20"/>
          <w:u w:val="single"/>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B6049" w14:paraId="243DA738" w14:textId="77777777" w:rsidTr="00C23DAC">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0AAE5CFF"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 = (ԳԱ X 0.3)</w:t>
            </w:r>
            <w:r>
              <w:rPr>
                <w:rFonts w:ascii="GHEA Grapalat" w:eastAsia="Cambria" w:hAnsi="GHEA Grapalat"/>
                <w:b/>
                <w:color w:val="000000"/>
                <w:sz w:val="20"/>
                <w:szCs w:val="20"/>
              </w:rPr>
              <w:t xml:space="preserve"> </w:t>
            </w:r>
            <w:r>
              <w:rPr>
                <w:rFonts w:ascii="GHEA Grapalat" w:eastAsia="Cambria" w:hAnsi="GHEA Grapalat"/>
                <w:b/>
                <w:sz w:val="20"/>
                <w:szCs w:val="20"/>
              </w:rPr>
              <w:t>+ (ՏԱ X 0.7)</w:t>
            </w:r>
            <w:r>
              <w:rPr>
                <w:rFonts w:ascii="GHEA Grapalat" w:eastAsia="Cambria" w:hAnsi="GHEA Grapalat"/>
                <w:sz w:val="20"/>
                <w:szCs w:val="20"/>
              </w:rPr>
              <w:t xml:space="preserve">, </w:t>
            </w:r>
            <w:proofErr w:type="spellStart"/>
            <w:r>
              <w:rPr>
                <w:rFonts w:ascii="GHEA Grapalat" w:eastAsia="Cambria" w:hAnsi="GHEA Grapalat"/>
                <w:sz w:val="20"/>
                <w:szCs w:val="20"/>
              </w:rPr>
              <w:t>որտեղ</w:t>
            </w:r>
            <w:proofErr w:type="spellEnd"/>
            <w:r>
              <w:rPr>
                <w:rFonts w:ascii="GHEA Grapalat" w:eastAsia="Cambria" w:hAnsi="GHEA Grapalat"/>
                <w:sz w:val="20"/>
                <w:szCs w:val="20"/>
              </w:rPr>
              <w:t>`</w:t>
            </w:r>
          </w:p>
          <w:p w14:paraId="5E325211"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w:t>
            </w:r>
            <w:r>
              <w:rPr>
                <w:rFonts w:ascii="GHEA Grapalat" w:eastAsia="Cambria" w:hAnsi="GHEA Grapalat"/>
                <w:sz w:val="20"/>
                <w:szCs w:val="20"/>
              </w:rPr>
              <w:t xml:space="preserve">-ն </w:t>
            </w:r>
            <w:proofErr w:type="spellStart"/>
            <w:r>
              <w:rPr>
                <w:rFonts w:ascii="GHEA Grapalat" w:eastAsia="Cambria" w:hAnsi="GHEA Grapalat"/>
                <w:sz w:val="20"/>
                <w:szCs w:val="20"/>
              </w:rPr>
              <w:t>մասնակցին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տրվող</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գնահատականն</w:t>
            </w:r>
            <w:proofErr w:type="spellEnd"/>
            <w:r>
              <w:rPr>
                <w:rFonts w:ascii="GHEA Grapalat" w:eastAsia="Cambria" w:hAnsi="GHEA Grapalat"/>
                <w:sz w:val="20"/>
                <w:szCs w:val="20"/>
              </w:rPr>
              <w:t xml:space="preserve"> է,</w:t>
            </w:r>
          </w:p>
          <w:p w14:paraId="4B832F31"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color w:val="000000"/>
                <w:sz w:val="20"/>
                <w:szCs w:val="20"/>
              </w:rPr>
              <w:t>ԳԱ</w:t>
            </w:r>
            <w:r>
              <w:rPr>
                <w:rFonts w:ascii="GHEA Grapalat" w:eastAsia="Cambria" w:hAnsi="GHEA Grapalat"/>
                <w:sz w:val="20"/>
                <w:szCs w:val="20"/>
              </w:rPr>
              <w:t xml:space="preserve">-ն </w:t>
            </w:r>
            <w:proofErr w:type="spellStart"/>
            <w:r>
              <w:rPr>
                <w:rFonts w:ascii="GHEA Grapalat" w:eastAsia="Cambria" w:hAnsi="GHEA Grapalat"/>
                <w:sz w:val="20"/>
                <w:szCs w:val="20"/>
              </w:rPr>
              <w:t>մասնակցի</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գնային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առաջարկին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տրված</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միավորն</w:t>
            </w:r>
            <w:proofErr w:type="spellEnd"/>
            <w:r>
              <w:rPr>
                <w:rFonts w:ascii="GHEA Grapalat" w:eastAsia="Cambria" w:hAnsi="GHEA Grapalat"/>
                <w:sz w:val="20"/>
                <w:szCs w:val="20"/>
              </w:rPr>
              <w:t xml:space="preserve"> է,</w:t>
            </w:r>
          </w:p>
          <w:p w14:paraId="02B63C8D" w14:textId="77777777" w:rsidR="004B6049" w:rsidRDefault="004B6049" w:rsidP="004B6049">
            <w:pPr>
              <w:pStyle w:val="NormalWeb"/>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ՏԱ</w:t>
            </w:r>
            <w:r>
              <w:rPr>
                <w:rFonts w:ascii="GHEA Grapalat" w:eastAsia="Cambria" w:hAnsi="GHEA Grapalat"/>
                <w:sz w:val="20"/>
                <w:szCs w:val="20"/>
              </w:rPr>
              <w:t xml:space="preserve">-ն </w:t>
            </w:r>
            <w:proofErr w:type="spellStart"/>
            <w:r>
              <w:rPr>
                <w:rFonts w:ascii="GHEA Grapalat" w:eastAsia="Cambria" w:hAnsi="GHEA Grapalat"/>
                <w:sz w:val="20"/>
                <w:szCs w:val="20"/>
              </w:rPr>
              <w:t>մասնակցի</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տեխնիկական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առաջարկին</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տրված</w:t>
            </w:r>
            <w:proofErr w:type="spellEnd"/>
            <w:r>
              <w:rPr>
                <w:rFonts w:ascii="GHEA Grapalat" w:eastAsia="Cambria" w:hAnsi="GHEA Grapalat"/>
                <w:sz w:val="20"/>
                <w:szCs w:val="20"/>
              </w:rPr>
              <w:t xml:space="preserve"> </w:t>
            </w:r>
            <w:proofErr w:type="spellStart"/>
            <w:r>
              <w:rPr>
                <w:rFonts w:ascii="GHEA Grapalat" w:eastAsia="Cambria" w:hAnsi="GHEA Grapalat"/>
                <w:sz w:val="20"/>
                <w:szCs w:val="20"/>
              </w:rPr>
              <w:t>միավորն</w:t>
            </w:r>
            <w:proofErr w:type="spellEnd"/>
            <w:r>
              <w:rPr>
                <w:rFonts w:ascii="GHEA Grapalat" w:eastAsia="Cambria" w:hAnsi="GHEA Grapalat"/>
                <w:sz w:val="20"/>
                <w:szCs w:val="20"/>
              </w:rPr>
              <w:t xml:space="preserve"> է</w:t>
            </w:r>
            <w:r>
              <w:rPr>
                <w:rFonts w:ascii="GHEA Grapalat" w:eastAsia="Cambria" w:hAnsi="GHEA Grapalat"/>
                <w:sz w:val="20"/>
                <w:szCs w:val="20"/>
                <w:lang w:val="hy-AM"/>
              </w:rPr>
              <w:t>։</w:t>
            </w:r>
            <w:r>
              <w:rPr>
                <w:rFonts w:ascii="GHEA Grapalat" w:eastAsia="Cambria" w:hAnsi="GHEA Grapalat"/>
                <w:sz w:val="20"/>
                <w:szCs w:val="20"/>
              </w:rPr>
              <w:t xml:space="preserve"> </w:t>
            </w:r>
          </w:p>
        </w:tc>
      </w:tr>
    </w:tbl>
    <w:p w14:paraId="6C44D973" w14:textId="77777777" w:rsidR="004B6049" w:rsidRDefault="004B6049" w:rsidP="004B6049">
      <w:pPr>
        <w:pStyle w:val="NormalWeb"/>
        <w:shd w:val="clear" w:color="auto" w:fill="FFFFFF"/>
        <w:spacing w:line="276" w:lineRule="auto"/>
        <w:ind w:right="-40" w:firstLine="567"/>
        <w:jc w:val="both"/>
        <w:rPr>
          <w:rFonts w:ascii="GHEA Grapalat" w:eastAsia="Cambria" w:hAnsi="GHEA Grapalat"/>
          <w:b/>
          <w:i/>
          <w:sz w:val="20"/>
          <w:szCs w:val="20"/>
          <w:lang w:val="hy-AM"/>
        </w:rPr>
      </w:pPr>
      <w:r w:rsidRPr="00687565">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w:t>
      </w:r>
      <w:r w:rsidRPr="00271FEB">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97CFA5" w14:textId="05FD60CD" w:rsidR="00B506B5" w:rsidRPr="00271FEB" w:rsidRDefault="00096865" w:rsidP="00B506B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Այդ</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դեպքում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մասնակիցները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պարտավոր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են</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երկարաձգել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իրենց</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ներկայացրած</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ապահովման</w:t>
      </w:r>
      <w:r w:rsidR="00B506B5" w:rsidRPr="00271FEB">
        <w:rPr>
          <w:rFonts w:ascii="GHEA Grapalat" w:hAnsi="GHEA Grapalat" w:cs="Arial Unicode"/>
          <w:sz w:val="20"/>
          <w:lang w:val="hy-AM"/>
        </w:rPr>
        <w:t xml:space="preserve"> վավերականության </w:t>
      </w:r>
      <w:r w:rsidR="00B506B5" w:rsidRPr="00271FEB">
        <w:rPr>
          <w:rFonts w:ascii="GHEA Grapalat" w:hAnsi="GHEA Grapalat" w:cs="Sylfaen"/>
          <w:sz w:val="20"/>
          <w:lang w:val="hy-AM"/>
        </w:rPr>
        <w:t>ժամկետը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կամ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ներկայացնել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ապահովում</w:t>
      </w:r>
      <w:r w:rsidR="00B506B5" w:rsidRPr="00271FEB">
        <w:rPr>
          <w:rFonts w:ascii="GHEA Grapalat" w:hAnsi="GHEA Grapalat" w:cs="Tahoma"/>
          <w:sz w:val="20"/>
          <w:lang w:val="hy-AM"/>
        </w:rPr>
        <w:t>։</w:t>
      </w:r>
    </w:p>
    <w:p w14:paraId="55F22D38" w14:textId="4505DEA5" w:rsidR="00096865" w:rsidRPr="00271FEB" w:rsidRDefault="00096865" w:rsidP="00EF3662">
      <w:pPr>
        <w:autoSpaceDE w:val="0"/>
        <w:autoSpaceDN w:val="0"/>
        <w:adjustRightInd w:val="0"/>
        <w:ind w:firstLine="567"/>
        <w:jc w:val="both"/>
        <w:rPr>
          <w:rFonts w:ascii="GHEA Grapalat" w:hAnsi="GHEA Grapalat" w:cs="Arial Unicode"/>
          <w:sz w:val="20"/>
          <w:lang w:val="hy-AM"/>
        </w:rPr>
      </w:pPr>
    </w:p>
    <w:p w14:paraId="46BD9562" w14:textId="77777777" w:rsidR="0092445C" w:rsidRPr="00271FEB" w:rsidRDefault="0092445C" w:rsidP="0092445C">
      <w:pPr>
        <w:ind w:firstLine="567"/>
        <w:jc w:val="both"/>
        <w:rPr>
          <w:rFonts w:ascii="GHEA Grapalat" w:hAnsi="GHEA Grapalat"/>
          <w:b/>
          <w:sz w:val="20"/>
          <w:lang w:val="hy-AM"/>
        </w:rPr>
      </w:pPr>
    </w:p>
    <w:p w14:paraId="7218BAD9" w14:textId="22A371C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0B91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81EDA" w:rsidRPr="00F81EDA">
        <w:rPr>
          <w:rFonts w:ascii="GHEA Grapalat" w:hAnsi="GHEA Grapalat" w:cs="Sylfaen"/>
          <w:szCs w:val="24"/>
          <w:lang w:val="hy-AM"/>
        </w:rPr>
        <w:t>7</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1</w:t>
      </w:r>
      <w:r w:rsidR="00F81EDA" w:rsidRPr="00F81EDA">
        <w:rPr>
          <w:rFonts w:ascii="GHEA Grapalat" w:hAnsi="GHEA Grapalat" w:cs="Sylfaen"/>
          <w:szCs w:val="24"/>
          <w:lang w:val="hy-AM"/>
        </w:rPr>
        <w:t>5</w:t>
      </w:r>
      <w:r w:rsidR="003B534E" w:rsidRPr="008D71AE">
        <w:rPr>
          <w:rFonts w:ascii="GHEA Grapalat" w:hAnsi="GHEA Grapalat" w:cs="Sylfaen"/>
          <w:szCs w:val="24"/>
          <w:lang w:val="hy-AM"/>
        </w:rPr>
        <w:t>:</w:t>
      </w:r>
      <w:r w:rsidR="00A456F7">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76553DE" w14:textId="77777777" w:rsidR="00B506B5" w:rsidRPr="00224D9D" w:rsidRDefault="003850A0" w:rsidP="00B506B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B506B5"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506B5" w:rsidRPr="000E2576">
        <w:rPr>
          <w:rFonts w:ascii="GHEA Grapalat" w:hAnsi="GHEA Grapalat" w:cs="Sylfaen"/>
          <w:sz w:val="20"/>
          <w:lang w:val="hy-AM"/>
        </w:rPr>
        <w:t>.</w:t>
      </w:r>
      <w:r w:rsidR="00B506B5" w:rsidRPr="00777D3C">
        <w:rPr>
          <w:rFonts w:ascii="GHEA Grapalat" w:hAnsi="GHEA Grapalat" w:cs="Sylfaen"/>
          <w:sz w:val="20"/>
          <w:lang w:val="hy-AM"/>
        </w:rPr>
        <w:t xml:space="preserve"> </w:t>
      </w:r>
    </w:p>
    <w:p w14:paraId="287EE8B4" w14:textId="754F4410" w:rsidR="003850A0" w:rsidRPr="00F566BF" w:rsidRDefault="003850A0" w:rsidP="00B506B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433C70C1" w14:textId="77777777" w:rsidR="008D71AE" w:rsidRDefault="004024C4" w:rsidP="008D71AE">
      <w:pPr>
        <w:pStyle w:val="norm"/>
        <w:spacing w:line="240" w:lineRule="auto"/>
        <w:ind w:firstLine="630"/>
        <w:rPr>
          <w:rFonts w:ascii="GHEA Grapalat" w:eastAsia="Calibri" w:hAnsi="GHEA Grapalat"/>
          <w:sz w:val="20"/>
          <w:lang w:val="hy-AM"/>
        </w:rPr>
      </w:pPr>
      <w:r w:rsidRPr="004024C4">
        <w:rPr>
          <w:rFonts w:ascii="GHEA Grapalat" w:hAnsi="GHEA Grapalat" w:cs="Sylfaen"/>
          <w:sz w:val="20"/>
          <w:lang w:val="hy-AM"/>
        </w:rPr>
        <w:t>3) նախկինում կատարած պայմանագրերի (պայմանագրերի, համաձայնագրերի) պատճենները, իսկ դրանց պատշաճ կատարումը գնահատելու համար` տվյալ պայմանագրի կողմերի հաստատած, պայմանագրի (համաձայնագրի</w:t>
      </w:r>
      <w:r w:rsidRPr="000444C0">
        <w:rPr>
          <w:rFonts w:ascii="GHEA Grapalat" w:eastAsia="Calibri" w:hAnsi="GHEA Grapalat"/>
          <w:sz w:val="20"/>
          <w:lang w:val="hy-AM"/>
        </w:rPr>
        <w:t>)՝ սահմանված ժամկետում կատարումը հավաստող ակտի (հանձնման-ընդունման արձանագրություն կամ պայմանագրով նախատեսված փաստաթուղթ) պատճենը</w:t>
      </w:r>
      <w:r w:rsidRPr="009B72FB">
        <w:rPr>
          <w:rFonts w:ascii="GHEA Grapalat" w:eastAsia="Calibri" w:hAnsi="GHEA Grapalat"/>
          <w:sz w:val="20"/>
          <w:lang w:val="hy-AM"/>
        </w:rPr>
        <w:t xml:space="preserve">, </w:t>
      </w:r>
      <w:r w:rsidRPr="009B72FB">
        <w:rPr>
          <w:rFonts w:ascii="GHEA Grapalat" w:eastAsia="Cambria" w:hAnsi="GHEA Grapalat"/>
          <w:sz w:val="20"/>
          <w:lang w:val="hy-AM"/>
        </w:rPr>
        <w:t>կամ նախագծի փորձաքննության դրական եզրակացությունը,</w:t>
      </w:r>
      <w:r w:rsidRPr="000444C0">
        <w:rPr>
          <w:rFonts w:ascii="GHEA Grapalat" w:eastAsia="Calibri" w:hAnsi="GHEA Grapalat"/>
          <w:sz w:val="20"/>
          <w:lang w:val="hy-AM"/>
        </w:rPr>
        <w:t xml:space="preserve"> կամ տվյալ պայմանագրի կատարումն ընդունած կողմի գրավոր</w:t>
      </w:r>
      <w:r w:rsidRPr="00AA43DD">
        <w:rPr>
          <w:rFonts w:ascii="GHEA Grapalat" w:eastAsia="Calibri" w:hAnsi="GHEA Grapalat"/>
          <w:sz w:val="20"/>
          <w:lang w:val="hy-AM"/>
        </w:rPr>
        <w:t xml:space="preserve"> հավաստումը՝ պայմանով, որ հայտը ներկայացնելու տարվա և դրան նախորդող </w:t>
      </w:r>
      <w:r>
        <w:rPr>
          <w:rFonts w:ascii="GHEA Grapalat" w:eastAsia="Calibri" w:hAnsi="GHEA Grapalat"/>
          <w:b/>
          <w:sz w:val="20"/>
          <w:lang w:val="hy-AM"/>
        </w:rPr>
        <w:t>10</w:t>
      </w:r>
      <w:r w:rsidRPr="00AA43DD">
        <w:rPr>
          <w:rFonts w:ascii="GHEA Grapalat" w:eastAsia="Calibri" w:hAnsi="GHEA Grapalat"/>
          <w:b/>
          <w:sz w:val="20"/>
          <w:lang w:val="hy-AM"/>
        </w:rPr>
        <w:t xml:space="preserve"> տարիների</w:t>
      </w:r>
      <w:r w:rsidRPr="00AA43DD">
        <w:rPr>
          <w:rFonts w:ascii="GHEA Grapalat" w:eastAsia="Calibri" w:hAnsi="GHEA Grapalat"/>
          <w:sz w:val="20"/>
          <w:lang w:val="hy-AM"/>
        </w:rPr>
        <w:t xml:space="preserve"> ընթացքում պատշաճ ձևով իրականացրել է </w:t>
      </w:r>
      <w:r w:rsidRPr="00AA43DD">
        <w:rPr>
          <w:rFonts w:ascii="GHEA Grapalat" w:eastAsia="Calibri" w:hAnsi="GHEA Grapalat"/>
          <w:b/>
          <w:sz w:val="20"/>
          <w:lang w:val="hy-AM"/>
        </w:rPr>
        <w:t>նմանատիպ</w:t>
      </w:r>
      <w:r w:rsidRPr="00AA43DD">
        <w:rPr>
          <w:rFonts w:ascii="GHEA Grapalat" w:eastAsia="Calibri" w:hAnsi="GHEA Grapalat"/>
          <w:sz w:val="20"/>
          <w:lang w:val="hy-AM"/>
        </w:rPr>
        <w:t xml:space="preserve"> առնվազն մեկ պայմանագիր:</w:t>
      </w:r>
    </w:p>
    <w:p w14:paraId="4B5B0CED" w14:textId="289A51AF" w:rsidR="004024C4" w:rsidRPr="008D71AE" w:rsidRDefault="004024C4" w:rsidP="008D71AE">
      <w:pPr>
        <w:pStyle w:val="norm"/>
        <w:spacing w:line="240" w:lineRule="auto"/>
        <w:ind w:firstLine="630"/>
        <w:rPr>
          <w:rFonts w:ascii="GHEA Grapalat" w:hAnsi="GHEA Grapalat" w:cs="Sylfaen"/>
          <w:sz w:val="20"/>
          <w:lang w:val="hy-AM"/>
        </w:rPr>
      </w:pPr>
      <w:r w:rsidRPr="000444C0">
        <w:rPr>
          <w:rFonts w:ascii="GHEA Grapalat" w:eastAsia="Calibri" w:hAnsi="GHEA Grapalat"/>
          <w:b/>
          <w:sz w:val="20"/>
          <w:lang w:val="hy-AM"/>
        </w:rPr>
        <w:t>Նմանատիպ է</w:t>
      </w:r>
      <w:r w:rsidRPr="000444C0">
        <w:rPr>
          <w:rFonts w:ascii="GHEA Grapalat" w:eastAsia="Calibri" w:hAnsi="GHEA Grapalat"/>
          <w:sz w:val="20"/>
          <w:lang w:val="hy-AM"/>
        </w:rPr>
        <w:t xml:space="preserve">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2DA1BFB" w14:textId="0A62B280" w:rsidR="004024C4" w:rsidRPr="004024C4" w:rsidRDefault="004024C4" w:rsidP="008D71AE">
      <w:pPr>
        <w:pStyle w:val="NormalWeb"/>
        <w:tabs>
          <w:tab w:val="left" w:pos="5562"/>
        </w:tabs>
        <w:spacing w:before="0" w:beforeAutospacing="0" w:after="0" w:afterAutospacing="0"/>
        <w:ind w:right="-40" w:firstLine="630"/>
        <w:jc w:val="both"/>
        <w:rPr>
          <w:rFonts w:ascii="GHEA Grapalat" w:hAnsi="GHEA Grapalat"/>
          <w:sz w:val="20"/>
          <w:szCs w:val="20"/>
          <w:lang w:val="hy-AM"/>
        </w:rPr>
      </w:pPr>
      <w:r w:rsidRPr="004024C4">
        <w:rPr>
          <w:rFonts w:ascii="GHEA Grapalat" w:eastAsia="Calibri" w:hAnsi="GHEA Grapalat"/>
          <w:sz w:val="20"/>
          <w:szCs w:val="20"/>
          <w:lang w:val="hy-AM"/>
        </w:rPr>
        <w:t>4</w:t>
      </w:r>
      <w:r w:rsidRPr="004024C4">
        <w:rPr>
          <w:rFonts w:ascii="GHEA Grapalat" w:hAnsi="GHEA Grapalat"/>
          <w:color w:val="000000"/>
          <w:sz w:val="20"/>
          <w:szCs w:val="20"/>
          <w:lang w:val="hy-AM"/>
        </w:rPr>
        <w:t>) աշխատակազմի մասին տվյալներ՝ համաձայն սույն հրավերի Հավելված N 1.2-ի, 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4024C4">
        <w:rPr>
          <w:rFonts w:ascii="GHEA Grapalat" w:hAnsi="GHEA Grapalat"/>
          <w:color w:val="000000"/>
          <w:sz w:val="20"/>
          <w:szCs w:val="20"/>
          <w:lang w:val="hy-AM"/>
        </w:rPr>
        <w:t xml:space="preserve"> </w:t>
      </w:r>
      <w:r w:rsidRPr="00A00C14">
        <w:rPr>
          <w:rFonts w:ascii="GHEA Grapalat" w:hAnsi="GHEA Grapalat"/>
          <w:color w:val="000000"/>
          <w:sz w:val="20"/>
          <w:szCs w:val="20"/>
          <w:lang w:val="hy-AM"/>
        </w:rPr>
        <w:t>բոլոր մասնագետների մասով</w:t>
      </w:r>
      <w:r w:rsidRPr="004024C4">
        <w:rPr>
          <w:rFonts w:ascii="GHEA Grapalat" w:hAnsi="GHEA Grapalat"/>
          <w:color w:val="000000"/>
          <w:sz w:val="20"/>
          <w:szCs w:val="20"/>
          <w:lang w:val="hy-AM"/>
        </w:rPr>
        <w:t xml:space="preserve"> վերջիններիս գրավոր համաձայնությունները </w:t>
      </w:r>
      <w:r w:rsidRPr="00A00C14">
        <w:rPr>
          <w:rFonts w:ascii="GHEA Grapalat" w:hAnsi="GHEA Grapalat"/>
          <w:color w:val="000000"/>
          <w:sz w:val="20"/>
          <w:szCs w:val="20"/>
          <w:lang w:val="hy-AM"/>
        </w:rPr>
        <w:t>գնման առարկա հանդիսացող</w:t>
      </w:r>
      <w:r w:rsidRPr="004024C4">
        <w:rPr>
          <w:rFonts w:ascii="GHEA Grapalat" w:hAnsi="GHEA Grapalat"/>
          <w:color w:val="000000"/>
          <w:sz w:val="20"/>
          <w:szCs w:val="20"/>
          <w:lang w:val="hy-AM"/>
        </w:rPr>
        <w:t xml:space="preserve"> ծառայությունները մատուցելու վերաբերյալ, իսկ մատուցած ծառայության գնահատման համար պետք է </w:t>
      </w:r>
      <w:r w:rsidRPr="004024C4">
        <w:rPr>
          <w:rFonts w:ascii="GHEA Grapalat" w:hAnsi="GHEA Grapalat"/>
          <w:color w:val="000000"/>
          <w:sz w:val="20"/>
          <w:szCs w:val="20"/>
          <w:lang w:val="hy-AM"/>
        </w:rPr>
        <w:lastRenderedPageBreak/>
        <w:t>ներկայացվի գործատուի կողմից տրված</w:t>
      </w:r>
      <w:r w:rsidRPr="004024C4">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4C8A7A8A" w:rsidR="004024C4" w:rsidRDefault="00A70AA0" w:rsidP="004024C4">
      <w:pPr>
        <w:ind w:left="180" w:firstLine="529"/>
        <w:jc w:val="both"/>
        <w:rPr>
          <w:rFonts w:ascii="GHEA Grapalat" w:hAnsi="GHEA Grapalat"/>
          <w:sz w:val="20"/>
          <w:lang w:val="hy-AM"/>
        </w:rPr>
      </w:pPr>
      <w:r>
        <w:rPr>
          <w:rFonts w:ascii="GHEA Grapalat" w:hAnsi="GHEA Grapalat"/>
          <w:sz w:val="20"/>
          <w:lang w:val="hy-AM"/>
        </w:rPr>
        <w:t>5</w:t>
      </w:r>
      <w:r w:rsidR="004024C4" w:rsidRPr="004024C4">
        <w:rPr>
          <w:rFonts w:ascii="GHEA Grapalat" w:hAnsi="GHEA Grapalat"/>
          <w:sz w:val="20"/>
          <w:lang w:val="hy-AM"/>
        </w:rPr>
        <w:t>) իր կողմից հաստատված գնային առաջարկ.</w:t>
      </w:r>
    </w:p>
    <w:p w14:paraId="778BD64C" w14:textId="4E4424E3" w:rsidR="00B506B5" w:rsidRPr="004024C4" w:rsidRDefault="00B506B5" w:rsidP="004024C4">
      <w:pPr>
        <w:ind w:left="180" w:firstLine="529"/>
        <w:jc w:val="both"/>
        <w:rPr>
          <w:rFonts w:ascii="GHEA Grapalat" w:hAnsi="GHEA Grapalat"/>
          <w:sz w:val="20"/>
          <w:lang w:val="hy-AM"/>
        </w:rPr>
      </w:pPr>
      <w:r>
        <w:rPr>
          <w:rFonts w:ascii="GHEA Grapalat" w:hAnsi="GHEA Grapalat" w:cs="Sylfaen"/>
          <w:sz w:val="20"/>
          <w:lang w:val="hy-AM"/>
        </w:rPr>
        <w:t xml:space="preserve">6)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p>
    <w:bookmarkEnd w:id="3"/>
    <w:p w14:paraId="5F946690" w14:textId="0CD43B46"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8FEEF33"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D31351">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3E4889" w14:textId="77777777" w:rsidR="00D31351"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13FDECD4" w14:textId="77777777" w:rsidR="00D31351" w:rsidRDefault="00A63118" w:rsidP="00D31351">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10C295EA" w:rsidR="00A63118" w:rsidRPr="00D31351"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D3135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5512D084" w:rsidR="00096865" w:rsidRPr="00F566BF" w:rsidRDefault="00A70AA0" w:rsidP="00D31351">
      <w:pPr>
        <w:jc w:val="center"/>
        <w:rPr>
          <w:rFonts w:ascii="GHEA Grapalat" w:hAnsi="GHEA Grapalat"/>
          <w:b/>
          <w:sz w:val="20"/>
          <w:lang w:val="es-ES"/>
        </w:rPr>
      </w:pPr>
      <w:r>
        <w:rPr>
          <w:rFonts w:ascii="GHEA Grapalat" w:hAnsi="GHEA Grapalat"/>
          <w:b/>
          <w:sz w:val="20"/>
          <w:lang w:val="es-ES"/>
        </w:rPr>
        <w:br w:type="page"/>
      </w:r>
      <w:r w:rsidR="00220C7C"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72B3CD6" w:rsidR="00096865" w:rsidRPr="00AB1B24" w:rsidRDefault="000D701E" w:rsidP="00EF3662">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29511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7E4D8C5" w:rsidR="00903898" w:rsidRPr="00F566BF" w:rsidRDefault="00771C0F" w:rsidP="00295113">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F926B5">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295113">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295113">
      <w:pPr>
        <w:shd w:val="clear" w:color="auto" w:fill="FFFFFF"/>
        <w:ind w:firstLine="567"/>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9366E3F" w14:textId="77777777" w:rsidR="00F20DA5" w:rsidRPr="009E1D1C" w:rsidRDefault="00283198"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506B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433BAB18" w:rsidR="007E7500" w:rsidRPr="00ED004F" w:rsidRDefault="00283198" w:rsidP="00295113">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77777777" w:rsidR="004E34F8" w:rsidRPr="009E1D1C" w:rsidRDefault="004E34F8" w:rsidP="00295113">
      <w:pPr>
        <w:pStyle w:val="NormalWeb"/>
        <w:shd w:val="clear" w:color="auto" w:fill="FFFFFF"/>
        <w:spacing w:before="0" w:beforeAutospacing="0" w:after="0" w:afterAutospacing="0"/>
        <w:ind w:firstLine="567"/>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1E4F5CF3" w14:textId="77777777" w:rsidR="00B506B5" w:rsidRDefault="00B506B5" w:rsidP="00EF3662">
      <w:pPr>
        <w:ind w:firstLine="567"/>
        <w:jc w:val="center"/>
        <w:rPr>
          <w:rFonts w:ascii="GHEA Grapalat" w:hAnsi="GHEA Grapalat"/>
          <w:b/>
          <w:sz w:val="20"/>
          <w:lang w:val="af-ZA"/>
        </w:rPr>
      </w:pPr>
    </w:p>
    <w:p w14:paraId="6A40F977" w14:textId="22AB3CF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E4ADE0" w:rsidR="00096865" w:rsidRPr="00585693" w:rsidRDefault="00FD2748" w:rsidP="00A70AA0">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585693">
        <w:rPr>
          <w:rFonts w:ascii="GHEA Grapalat" w:hAnsi="GHEA Grapalat" w:cs="Sylfaen"/>
          <w:szCs w:val="24"/>
          <w:lang w:val="ru-RU"/>
        </w:rPr>
        <w:t>հաշված</w:t>
      </w:r>
      <w:proofErr w:type="spellEnd"/>
      <w:r w:rsidR="004C3803" w:rsidRPr="00585693">
        <w:rPr>
          <w:rFonts w:ascii="GHEA Grapalat" w:hAnsi="GHEA Grapalat" w:cs="Sylfaen"/>
          <w:szCs w:val="24"/>
        </w:rPr>
        <w:t xml:space="preserve"> </w:t>
      </w:r>
      <w:r w:rsidR="007A17AF" w:rsidRPr="007A17AF">
        <w:rPr>
          <w:rFonts w:ascii="GHEA Grapalat" w:hAnsi="GHEA Grapalat" w:cs="Sylfaen"/>
          <w:szCs w:val="24"/>
        </w:rPr>
        <w:t>7</w:t>
      </w:r>
      <w:r w:rsidR="004024C4" w:rsidRPr="00585693">
        <w:rPr>
          <w:rFonts w:ascii="GHEA Grapalat" w:hAnsi="GHEA Grapalat" w:cs="Sylfaen"/>
          <w:szCs w:val="24"/>
        </w:rPr>
        <w:t>-</w:t>
      </w:r>
      <w:proofErr w:type="spellStart"/>
      <w:r w:rsidR="004C3803" w:rsidRPr="00585693">
        <w:rPr>
          <w:rFonts w:ascii="GHEA Grapalat" w:hAnsi="GHEA Grapalat" w:cs="Sylfaen"/>
          <w:szCs w:val="24"/>
          <w:lang w:val="ru-RU"/>
        </w:rPr>
        <w:t>րդ</w:t>
      </w:r>
      <w:proofErr w:type="spellEnd"/>
      <w:r w:rsidR="004C3803" w:rsidRPr="00585693">
        <w:rPr>
          <w:rFonts w:ascii="GHEA Grapalat" w:hAnsi="GHEA Grapalat" w:cs="Sylfaen"/>
          <w:szCs w:val="24"/>
        </w:rPr>
        <w:t xml:space="preserve"> </w:t>
      </w:r>
      <w:proofErr w:type="spellStart"/>
      <w:r w:rsidR="004C3803" w:rsidRPr="00585693">
        <w:rPr>
          <w:rFonts w:ascii="GHEA Grapalat" w:hAnsi="GHEA Grapalat" w:cs="Sylfaen"/>
          <w:szCs w:val="24"/>
          <w:lang w:val="ru-RU"/>
        </w:rPr>
        <w:t>օրվա</w:t>
      </w:r>
      <w:proofErr w:type="spellEnd"/>
      <w:r w:rsidR="004C3803" w:rsidRPr="00585693">
        <w:rPr>
          <w:rFonts w:ascii="GHEA Grapalat" w:hAnsi="GHEA Grapalat" w:cs="Sylfaen"/>
          <w:szCs w:val="24"/>
        </w:rPr>
        <w:t xml:space="preserve"> </w:t>
      </w:r>
      <w:proofErr w:type="spellStart"/>
      <w:r w:rsidR="004C3803" w:rsidRPr="00585693">
        <w:rPr>
          <w:rFonts w:ascii="GHEA Grapalat" w:hAnsi="GHEA Grapalat" w:cs="Sylfaen"/>
          <w:szCs w:val="24"/>
          <w:lang w:val="ru-RU"/>
        </w:rPr>
        <w:t>ժամը</w:t>
      </w:r>
      <w:proofErr w:type="spellEnd"/>
      <w:r w:rsidR="004C3803" w:rsidRPr="00585693">
        <w:rPr>
          <w:rFonts w:ascii="GHEA Grapalat" w:hAnsi="GHEA Grapalat" w:cs="Sylfaen"/>
          <w:szCs w:val="24"/>
        </w:rPr>
        <w:t xml:space="preserve"> </w:t>
      </w:r>
      <w:r w:rsidR="004024C4" w:rsidRPr="00585693">
        <w:rPr>
          <w:rFonts w:ascii="GHEA Grapalat" w:hAnsi="GHEA Grapalat" w:cs="Sylfaen"/>
          <w:szCs w:val="24"/>
        </w:rPr>
        <w:t>1</w:t>
      </w:r>
      <w:r w:rsidR="007A17AF" w:rsidRPr="007A17AF">
        <w:rPr>
          <w:rFonts w:ascii="GHEA Grapalat" w:hAnsi="GHEA Grapalat" w:cs="Sylfaen"/>
          <w:szCs w:val="24"/>
        </w:rPr>
        <w:t>5</w:t>
      </w:r>
      <w:r w:rsidR="004024C4" w:rsidRPr="00585693">
        <w:rPr>
          <w:rFonts w:ascii="GHEA Grapalat" w:hAnsi="GHEA Grapalat" w:cs="Sylfaen"/>
          <w:szCs w:val="24"/>
        </w:rPr>
        <w:t>:</w:t>
      </w:r>
      <w:r w:rsidR="00A456F7">
        <w:rPr>
          <w:rFonts w:ascii="GHEA Grapalat" w:hAnsi="GHEA Grapalat" w:cs="Sylfaen"/>
          <w:szCs w:val="24"/>
          <w:lang w:val="hy-AM"/>
        </w:rPr>
        <w:t>00</w:t>
      </w:r>
      <w:r w:rsidR="004C3803" w:rsidRPr="00585693">
        <w:rPr>
          <w:rFonts w:ascii="GHEA Grapalat" w:hAnsi="GHEA Grapalat" w:cs="Sylfaen"/>
          <w:szCs w:val="24"/>
        </w:rPr>
        <w:t>-</w:t>
      </w:r>
      <w:r w:rsidR="004C3803" w:rsidRPr="00585693">
        <w:rPr>
          <w:rFonts w:ascii="GHEA Grapalat" w:hAnsi="GHEA Grapalat" w:cs="Sylfaen"/>
          <w:szCs w:val="24"/>
          <w:lang w:val="en-US"/>
        </w:rPr>
        <w:t>ի</w:t>
      </w:r>
      <w:r w:rsidR="004C3803" w:rsidRPr="00585693">
        <w:rPr>
          <w:rFonts w:ascii="GHEA Grapalat" w:hAnsi="GHEA Grapalat" w:cs="Sylfaen"/>
          <w:szCs w:val="24"/>
          <w:lang w:val="ru-RU"/>
        </w:rPr>
        <w:t>ն։</w:t>
      </w:r>
      <w:r w:rsidR="004C3803" w:rsidRPr="00585693">
        <w:rPr>
          <w:rFonts w:ascii="GHEA Grapalat" w:hAnsi="GHEA Grapalat" w:cs="Sylfaen"/>
          <w:szCs w:val="24"/>
        </w:rPr>
        <w:t xml:space="preserve"> </w:t>
      </w:r>
    </w:p>
    <w:p w14:paraId="49ED33DC" w14:textId="77777777" w:rsidR="00ED6836" w:rsidRPr="00F566BF" w:rsidRDefault="009B6D58" w:rsidP="00A70AA0">
      <w:pPr>
        <w:ind w:firstLine="567"/>
        <w:jc w:val="both"/>
        <w:rPr>
          <w:rFonts w:ascii="GHEA Grapalat" w:hAnsi="GHEA Grapalat" w:cs="Sylfaen"/>
          <w:sz w:val="20"/>
          <w:lang w:val="hy-AM"/>
        </w:rPr>
      </w:pPr>
      <w:proofErr w:type="spellStart"/>
      <w:r w:rsidRPr="00585693">
        <w:rPr>
          <w:rFonts w:ascii="GHEA Grapalat" w:hAnsi="GHEA Grapalat" w:cs="Sylfaen"/>
          <w:sz w:val="20"/>
          <w:lang w:val="ru-RU"/>
        </w:rPr>
        <w:t>Հայտերի</w:t>
      </w:r>
      <w:proofErr w:type="spellEnd"/>
      <w:r w:rsidRPr="00585693">
        <w:rPr>
          <w:rFonts w:ascii="GHEA Grapalat" w:hAnsi="GHEA Grapalat" w:cs="Sylfaen"/>
          <w:sz w:val="20"/>
          <w:lang w:val="af-ZA"/>
        </w:rPr>
        <w:t xml:space="preserve"> </w:t>
      </w:r>
      <w:proofErr w:type="spellStart"/>
      <w:r w:rsidRPr="00585693">
        <w:rPr>
          <w:rFonts w:ascii="GHEA Grapalat" w:hAnsi="GHEA Grapalat" w:cs="Sylfaen"/>
          <w:sz w:val="20"/>
          <w:lang w:val="ru-RU"/>
        </w:rPr>
        <w:t>բացման</w:t>
      </w:r>
      <w:proofErr w:type="spellEnd"/>
      <w:r w:rsidR="00CC3419" w:rsidRPr="00585693">
        <w:rPr>
          <w:rFonts w:ascii="GHEA Grapalat" w:hAnsi="GHEA Grapalat" w:cs="Sylfaen"/>
          <w:sz w:val="20"/>
          <w:lang w:val="hy-AM"/>
        </w:rPr>
        <w:t xml:space="preserve"> և գնահատման</w:t>
      </w:r>
      <w:r w:rsidRPr="00585693">
        <w:rPr>
          <w:rFonts w:ascii="GHEA Grapalat" w:hAnsi="GHEA Grapalat" w:cs="Sylfaen"/>
          <w:sz w:val="20"/>
          <w:lang w:val="af-ZA"/>
        </w:rPr>
        <w:t xml:space="preserve"> </w:t>
      </w:r>
      <w:proofErr w:type="spellStart"/>
      <w:r w:rsidRPr="00585693">
        <w:rPr>
          <w:rFonts w:ascii="GHEA Grapalat" w:hAnsi="GHEA Grapalat" w:cs="Sylfaen"/>
          <w:sz w:val="20"/>
          <w:lang w:val="ru-RU"/>
        </w:rPr>
        <w:t>նիստում</w:t>
      </w:r>
      <w:proofErr w:type="spellEnd"/>
      <w:r w:rsidRPr="00585693">
        <w:rPr>
          <w:rFonts w:ascii="GHEA Grapalat" w:hAnsi="GHEA Grapalat" w:cs="Sylfaen"/>
          <w:sz w:val="20"/>
          <w:lang w:val="af-ZA"/>
        </w:rPr>
        <w:t xml:space="preserve"> </w:t>
      </w:r>
      <w:proofErr w:type="spellStart"/>
      <w:r w:rsidRPr="00585693">
        <w:rPr>
          <w:rFonts w:ascii="GHEA Grapalat" w:hAnsi="GHEA Grapalat" w:cs="Sylfaen"/>
          <w:sz w:val="20"/>
        </w:rPr>
        <w:t>հանձնաժողովի</w:t>
      </w:r>
      <w:proofErr w:type="spellEnd"/>
      <w:r w:rsidRPr="00585693">
        <w:rPr>
          <w:rFonts w:ascii="GHEA Grapalat" w:hAnsi="GHEA Grapalat" w:cs="Sylfaen"/>
          <w:sz w:val="20"/>
          <w:lang w:val="af-ZA"/>
        </w:rPr>
        <w:t xml:space="preserve"> </w:t>
      </w:r>
      <w:proofErr w:type="spellStart"/>
      <w:r w:rsidRPr="00585693">
        <w:rPr>
          <w:rFonts w:ascii="GHEA Grapalat" w:hAnsi="GHEA Grapalat" w:cs="Sylfaen"/>
          <w:sz w:val="20"/>
        </w:rPr>
        <w:t>նախագահը</w:t>
      </w:r>
      <w:proofErr w:type="spellEnd"/>
      <w:r w:rsidRPr="00585693">
        <w:rPr>
          <w:rFonts w:ascii="GHEA Grapalat" w:hAnsi="GHEA Grapalat" w:cs="Sylfaen"/>
          <w:sz w:val="20"/>
          <w:lang w:val="af-ZA"/>
        </w:rPr>
        <w:t xml:space="preserve"> (</w:t>
      </w:r>
      <w:r w:rsidRPr="00585693">
        <w:rPr>
          <w:rFonts w:ascii="GHEA Grapalat" w:hAnsi="GHEA Grapalat" w:cs="Sylfaen"/>
          <w:sz w:val="20"/>
          <w:lang w:val="hy-AM"/>
        </w:rPr>
        <w:t>նիստը</w:t>
      </w:r>
      <w:r w:rsidRPr="00585693">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70AA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32B352C" w:rsidR="009A796C" w:rsidRPr="00F566BF" w:rsidRDefault="00F7009A" w:rsidP="00A70AA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70AA0">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479A33" w:rsidR="00096865" w:rsidRPr="00F566BF" w:rsidRDefault="00FD2748" w:rsidP="00A70AA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47D76">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A70A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A06487" w:rsidR="00096865" w:rsidRPr="00F566BF" w:rsidRDefault="00FD2748" w:rsidP="00A70A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4024C4" w:rsidRPr="004024C4">
        <w:rPr>
          <w:rFonts w:ascii="GHEA Grapalat" w:hAnsi="GHEA Grapalat" w:cs="Sylfaen"/>
          <w:i w:val="0"/>
          <w:szCs w:val="24"/>
          <w:lang w:val="af-ZA"/>
        </w:rPr>
        <w:t xml:space="preserve">հայտերի բացման օրվա </w:t>
      </w:r>
      <w:r w:rsidR="00AB1B24">
        <w:rPr>
          <w:rFonts w:ascii="GHEA Grapalat" w:hAnsi="GHEA Grapalat" w:cs="Sylfaen"/>
          <w:i w:val="0"/>
          <w:szCs w:val="24"/>
          <w:lang w:val="hy-AM"/>
        </w:rPr>
        <w:t xml:space="preserve">դրությամբ </w:t>
      </w:r>
      <w:r w:rsidR="004024C4" w:rsidRPr="004024C4">
        <w:rPr>
          <w:rFonts w:ascii="GHEA Grapalat" w:hAnsi="GHEA Grapalat" w:cs="Sylfaen"/>
          <w:i w:val="0"/>
          <w:szCs w:val="24"/>
          <w:lang w:val="af-ZA"/>
        </w:rPr>
        <w:t xml:space="preserve">ՀՀ Կենտրոնական </w:t>
      </w:r>
      <w:r w:rsidR="00AB1B24">
        <w:rPr>
          <w:rFonts w:ascii="GHEA Grapalat" w:hAnsi="GHEA Grapalat" w:cs="Sylfaen"/>
          <w:i w:val="0"/>
          <w:szCs w:val="24"/>
          <w:lang w:val="hy-AM"/>
        </w:rPr>
        <w:t>բ</w:t>
      </w:r>
      <w:r w:rsidR="004024C4" w:rsidRPr="004024C4">
        <w:rPr>
          <w:rFonts w:ascii="GHEA Grapalat" w:hAnsi="GHEA Grapalat" w:cs="Sylfaen"/>
          <w:i w:val="0"/>
          <w:szCs w:val="24"/>
          <w:lang w:val="af-ZA"/>
        </w:rPr>
        <w:t xml:space="preserve">անկի սահմանած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A70AA0">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F836B23" w14:textId="77777777" w:rsidR="00AB1B24"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12194BF3" w:rsidR="00DA10D3" w:rsidRPr="00AB1B24" w:rsidRDefault="009B6D58" w:rsidP="00A70AA0">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A70AA0">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0AA0">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F39D79" w:rsidR="00B514E8" w:rsidRPr="00F566BF" w:rsidRDefault="00FD2748" w:rsidP="00A70AA0">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7D7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A70A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70A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70AA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9785735" w14:textId="77777777" w:rsidR="00A70AA0" w:rsidRDefault="008B73CD"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3FB97989" w:rsidR="003D0C33" w:rsidRPr="00A70AA0"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rPr>
        <w:t>8</w:t>
      </w:r>
      <w:r w:rsidR="0036230B" w:rsidRPr="00F566BF">
        <w:rPr>
          <w:rFonts w:ascii="GHEA Grapalat" w:hAnsi="GHEA Grapalat" w:cs="Sylfaen"/>
        </w:rPr>
        <w:t>.</w:t>
      </w:r>
      <w:r w:rsidR="009D03A4" w:rsidRPr="00F566BF">
        <w:rPr>
          <w:rFonts w:ascii="GHEA Grapalat" w:hAnsi="GHEA Grapalat" w:cs="Sylfaen"/>
        </w:rPr>
        <w:t>1</w:t>
      </w:r>
      <w:r w:rsidR="00B56A92">
        <w:rPr>
          <w:rFonts w:ascii="GHEA Grapalat" w:hAnsi="GHEA Grapalat" w:cs="Sylfaen"/>
        </w:rPr>
        <w:t>4</w:t>
      </w:r>
      <w:r w:rsidR="009D03A4" w:rsidRPr="00F566BF">
        <w:rPr>
          <w:rFonts w:ascii="GHEA Grapalat" w:hAnsi="GHEA Grapalat" w:cs="Sylfaen"/>
        </w:rPr>
        <w:t xml:space="preserve"> </w:t>
      </w:r>
      <w:r w:rsidR="0036230B" w:rsidRPr="00F566BF">
        <w:rPr>
          <w:rFonts w:ascii="GHEA Grapalat" w:hAnsi="GHEA Grapalat" w:cs="Sylfaen"/>
        </w:rPr>
        <w:t xml:space="preserve">Օրենքի 6-րդ հոդվածի 1-ին մասի 6-րդ </w:t>
      </w:r>
      <w:r w:rsidR="0036230B" w:rsidRPr="009E1D1C">
        <w:rPr>
          <w:rFonts w:ascii="GHEA Grapalat" w:hAnsi="GHEA Grapalat" w:cs="Sylfaen"/>
        </w:rPr>
        <w:t xml:space="preserve">կետով նախատեսված հիմքերն ի հայտ գալու </w:t>
      </w:r>
      <w:r w:rsidR="004E2F96" w:rsidRPr="00A70AA0">
        <w:rPr>
          <w:rFonts w:ascii="GHEA Grapalat" w:hAnsi="GHEA Grapalat" w:cs="Sylfaen"/>
          <w:lang w:val="hy-AM"/>
        </w:rPr>
        <w:t>դեպքում</w:t>
      </w:r>
      <w:r w:rsidR="004E2F96" w:rsidRPr="009E1D1C">
        <w:rPr>
          <w:rFonts w:ascii="GHEA Grapalat" w:hAnsi="GHEA Grapalat" w:cs="Sylfaen"/>
        </w:rPr>
        <w:t xml:space="preserve"> </w:t>
      </w:r>
      <w:r w:rsidR="004E2F96" w:rsidRPr="00A70AA0">
        <w:rPr>
          <w:rFonts w:ascii="GHEA Grapalat" w:hAnsi="GHEA Grapalat" w:cs="Sylfaen"/>
          <w:lang w:val="hy-AM"/>
        </w:rPr>
        <w:t>պատվիրատուի</w:t>
      </w:r>
      <w:r w:rsidR="004E2F96" w:rsidRPr="009E1D1C">
        <w:rPr>
          <w:rFonts w:ascii="GHEA Grapalat" w:hAnsi="GHEA Grapalat" w:cs="Sylfaen"/>
        </w:rPr>
        <w:t xml:space="preserve"> </w:t>
      </w:r>
      <w:r w:rsidR="004E2F96" w:rsidRPr="00A70AA0">
        <w:rPr>
          <w:rFonts w:ascii="GHEA Grapalat" w:hAnsi="GHEA Grapalat" w:cs="Sylfaen"/>
          <w:lang w:val="hy-AM"/>
        </w:rPr>
        <w:t>ղեկավարի</w:t>
      </w:r>
      <w:r w:rsidR="004E2F96" w:rsidRPr="009E1D1C">
        <w:rPr>
          <w:rFonts w:ascii="GHEA Grapalat" w:hAnsi="GHEA Grapalat" w:cs="Sylfaen"/>
        </w:rPr>
        <w:t xml:space="preserve"> </w:t>
      </w:r>
      <w:r w:rsidR="004E2F96" w:rsidRPr="00A70AA0">
        <w:rPr>
          <w:rFonts w:ascii="GHEA Grapalat" w:hAnsi="GHEA Grapalat" w:cs="Sylfaen"/>
          <w:lang w:val="hy-AM"/>
        </w:rPr>
        <w:t>պատճառաբանված</w:t>
      </w:r>
      <w:r w:rsidR="004E2F96" w:rsidRPr="009E1D1C">
        <w:rPr>
          <w:rFonts w:ascii="GHEA Grapalat" w:hAnsi="GHEA Grapalat" w:cs="Sylfaen"/>
        </w:rPr>
        <w:t xml:space="preserve"> </w:t>
      </w:r>
      <w:r w:rsidR="004E2F96" w:rsidRPr="00A70AA0">
        <w:rPr>
          <w:rFonts w:ascii="GHEA Grapalat" w:hAnsi="GHEA Grapalat" w:cs="Sylfaen"/>
          <w:lang w:val="hy-AM"/>
        </w:rPr>
        <w:t>որոշման</w:t>
      </w:r>
      <w:r w:rsidR="004E2F96" w:rsidRPr="009E1D1C">
        <w:rPr>
          <w:rFonts w:ascii="GHEA Grapalat" w:hAnsi="GHEA Grapalat" w:cs="Sylfaen"/>
        </w:rPr>
        <w:t xml:space="preserve"> </w:t>
      </w:r>
      <w:r w:rsidR="004E2F96" w:rsidRPr="00A70AA0">
        <w:rPr>
          <w:rFonts w:ascii="GHEA Grapalat" w:hAnsi="GHEA Grapalat" w:cs="Sylfaen"/>
          <w:lang w:val="hy-AM"/>
        </w:rPr>
        <w:t>հիման</w:t>
      </w:r>
      <w:r w:rsidR="004E2F96" w:rsidRPr="009E1D1C">
        <w:rPr>
          <w:rFonts w:ascii="GHEA Grapalat" w:hAnsi="GHEA Grapalat" w:cs="Sylfaen"/>
        </w:rPr>
        <w:t xml:space="preserve"> </w:t>
      </w:r>
      <w:r w:rsidR="004E2F96" w:rsidRPr="00A70AA0">
        <w:rPr>
          <w:rFonts w:ascii="GHEA Grapalat" w:hAnsi="GHEA Grapalat" w:cs="Sylfaen"/>
          <w:lang w:val="hy-AM"/>
        </w:rPr>
        <w:t>վրա</w:t>
      </w:r>
      <w:r w:rsidR="004E2F96" w:rsidRPr="009E1D1C">
        <w:rPr>
          <w:rFonts w:ascii="GHEA Grapalat" w:hAnsi="GHEA Grapalat" w:cs="Sylfaen"/>
        </w:rPr>
        <w:t xml:space="preserve"> </w:t>
      </w:r>
      <w:r w:rsidR="004E2F96" w:rsidRPr="00A70AA0">
        <w:rPr>
          <w:rFonts w:ascii="GHEA Grapalat" w:hAnsi="GHEA Grapalat" w:cs="Sylfaen"/>
          <w:lang w:val="hy-AM"/>
        </w:rPr>
        <w:t>լիազորված</w:t>
      </w:r>
      <w:r w:rsidR="004E2F96" w:rsidRPr="009E1D1C">
        <w:rPr>
          <w:rFonts w:ascii="GHEA Grapalat" w:hAnsi="GHEA Grapalat" w:cs="Sylfaen"/>
        </w:rPr>
        <w:t xml:space="preserve"> </w:t>
      </w:r>
      <w:r w:rsidR="004E2F96" w:rsidRPr="00A70AA0">
        <w:rPr>
          <w:rFonts w:ascii="GHEA Grapalat" w:hAnsi="GHEA Grapalat" w:cs="Sylfaen"/>
          <w:lang w:val="hy-AM"/>
        </w:rPr>
        <w:t>մարմինը</w:t>
      </w:r>
      <w:r w:rsidR="004E2F96" w:rsidRPr="009E1D1C">
        <w:rPr>
          <w:rFonts w:ascii="GHEA Grapalat" w:hAnsi="GHEA Grapalat" w:cs="Sylfaen"/>
        </w:rPr>
        <w:t xml:space="preserve"> </w:t>
      </w:r>
      <w:r w:rsidR="004E2F96" w:rsidRPr="00A70AA0">
        <w:rPr>
          <w:rFonts w:ascii="GHEA Grapalat" w:hAnsi="GHEA Grapalat" w:cs="Sylfaen"/>
          <w:lang w:val="hy-AM"/>
        </w:rPr>
        <w:t>մասնակցին</w:t>
      </w:r>
      <w:r w:rsidR="004E2F96" w:rsidRPr="009E1D1C">
        <w:rPr>
          <w:rFonts w:ascii="GHEA Grapalat" w:hAnsi="GHEA Grapalat" w:cs="Sylfaen"/>
        </w:rPr>
        <w:t xml:space="preserve"> </w:t>
      </w:r>
      <w:r w:rsidR="004E2F96" w:rsidRPr="00A70AA0">
        <w:rPr>
          <w:rFonts w:ascii="GHEA Grapalat" w:hAnsi="GHEA Grapalat" w:cs="Sylfaen"/>
          <w:lang w:val="hy-AM"/>
        </w:rPr>
        <w:t>ներառում</w:t>
      </w:r>
      <w:r w:rsidR="004E2F96" w:rsidRPr="009E1D1C">
        <w:rPr>
          <w:rFonts w:ascii="GHEA Grapalat" w:hAnsi="GHEA Grapalat" w:cs="Sylfaen"/>
        </w:rPr>
        <w:t xml:space="preserve"> </w:t>
      </w:r>
      <w:r w:rsidR="004E2F96" w:rsidRPr="00A70AA0">
        <w:rPr>
          <w:rFonts w:ascii="GHEA Grapalat" w:hAnsi="GHEA Grapalat" w:cs="Sylfaen"/>
          <w:lang w:val="hy-AM"/>
        </w:rPr>
        <w:t>է</w:t>
      </w:r>
      <w:r w:rsidR="004E2F96" w:rsidRPr="009E1D1C">
        <w:rPr>
          <w:rFonts w:ascii="GHEA Grapalat" w:hAnsi="GHEA Grapalat" w:cs="Sylfaen"/>
        </w:rPr>
        <w:t xml:space="preserve"> </w:t>
      </w:r>
      <w:r w:rsidR="004E2F96" w:rsidRPr="00A70AA0">
        <w:rPr>
          <w:rFonts w:ascii="GHEA Grapalat" w:hAnsi="GHEA Grapalat" w:cs="Sylfaen"/>
          <w:lang w:val="hy-AM"/>
        </w:rPr>
        <w:t>գնումների</w:t>
      </w:r>
      <w:r w:rsidR="004E2F96" w:rsidRPr="009E1D1C">
        <w:rPr>
          <w:rFonts w:ascii="GHEA Grapalat" w:hAnsi="GHEA Grapalat" w:cs="Sylfaen"/>
        </w:rPr>
        <w:t xml:space="preserve"> </w:t>
      </w:r>
      <w:r w:rsidR="004E2F96" w:rsidRPr="00A70AA0">
        <w:rPr>
          <w:rFonts w:ascii="GHEA Grapalat" w:hAnsi="GHEA Grapalat" w:cs="Sylfaen"/>
          <w:lang w:val="hy-AM"/>
        </w:rPr>
        <w:t>գործընթացին</w:t>
      </w:r>
      <w:r w:rsidR="004E2F96" w:rsidRPr="009E1D1C">
        <w:rPr>
          <w:rFonts w:ascii="GHEA Grapalat" w:hAnsi="GHEA Grapalat" w:cs="Sylfaen"/>
        </w:rPr>
        <w:t xml:space="preserve"> </w:t>
      </w:r>
      <w:r w:rsidR="004E2F96" w:rsidRPr="00A70AA0">
        <w:rPr>
          <w:rFonts w:ascii="GHEA Grapalat" w:hAnsi="GHEA Grapalat" w:cs="Sylfaen"/>
          <w:lang w:val="hy-AM"/>
        </w:rPr>
        <w:t>մասնակցելու</w:t>
      </w:r>
      <w:r w:rsidR="004E2F96" w:rsidRPr="009E1D1C">
        <w:rPr>
          <w:rFonts w:ascii="GHEA Grapalat" w:hAnsi="GHEA Grapalat" w:cs="Sylfaen"/>
        </w:rPr>
        <w:t xml:space="preserve"> </w:t>
      </w:r>
      <w:r w:rsidR="004E2F96" w:rsidRPr="00A70AA0">
        <w:rPr>
          <w:rFonts w:ascii="GHEA Grapalat" w:hAnsi="GHEA Grapalat" w:cs="Sylfaen"/>
          <w:lang w:val="hy-AM"/>
        </w:rPr>
        <w:t>իրավունք</w:t>
      </w:r>
      <w:r w:rsidR="004E2F96" w:rsidRPr="009E1D1C">
        <w:rPr>
          <w:rFonts w:ascii="GHEA Grapalat" w:hAnsi="GHEA Grapalat" w:cs="Sylfaen"/>
        </w:rPr>
        <w:t xml:space="preserve"> </w:t>
      </w:r>
      <w:r w:rsidR="004E2F96" w:rsidRPr="00A70AA0">
        <w:rPr>
          <w:rFonts w:ascii="GHEA Grapalat" w:hAnsi="GHEA Grapalat" w:cs="Sylfaen"/>
          <w:lang w:val="hy-AM"/>
        </w:rPr>
        <w:t>չունեցող</w:t>
      </w:r>
      <w:r w:rsidR="004E2F96" w:rsidRPr="00BA41C0">
        <w:rPr>
          <w:rFonts w:ascii="GHEA Grapalat" w:hAnsi="GHEA Grapalat" w:cs="Sylfaen"/>
        </w:rPr>
        <w:t xml:space="preserve"> </w:t>
      </w:r>
      <w:r w:rsidR="004E2F96" w:rsidRPr="00A70AA0">
        <w:rPr>
          <w:rFonts w:ascii="GHEA Grapalat" w:hAnsi="GHEA Grapalat" w:cs="Sylfaen"/>
          <w:lang w:val="hy-AM"/>
        </w:rPr>
        <w:t>մասնակիցների</w:t>
      </w:r>
      <w:r w:rsidR="004E2F96" w:rsidRPr="00BA41C0">
        <w:rPr>
          <w:rFonts w:ascii="GHEA Grapalat" w:hAnsi="GHEA Grapalat" w:cs="Sylfaen"/>
        </w:rPr>
        <w:t xml:space="preserve"> </w:t>
      </w:r>
      <w:r w:rsidR="004E2F96" w:rsidRPr="00A70AA0">
        <w:rPr>
          <w:rFonts w:ascii="GHEA Grapalat" w:hAnsi="GHEA Grapalat" w:cs="Sylfaen"/>
          <w:lang w:val="hy-AM"/>
        </w:rPr>
        <w:t>ցուցակում։</w:t>
      </w:r>
      <w:r w:rsidR="004E2F96" w:rsidRPr="00BA41C0">
        <w:rPr>
          <w:rFonts w:ascii="GHEA Grapalat" w:hAnsi="GHEA Grapalat" w:cs="Sylfaen"/>
        </w:rPr>
        <w:t xml:space="preserve"> </w:t>
      </w:r>
      <w:proofErr w:type="spellStart"/>
      <w:r w:rsidR="004E2F96" w:rsidRPr="00BA41C0">
        <w:rPr>
          <w:rFonts w:ascii="GHEA Grapalat" w:hAnsi="GHEA Grapalat" w:cs="Sylfaen"/>
          <w:lang w:val="ru-RU"/>
        </w:rPr>
        <w:t>Ընդ</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որում</w:t>
      </w:r>
      <w:proofErr w:type="spellEnd"/>
      <w:r w:rsidR="004E2F96" w:rsidRPr="00BA41C0">
        <w:rPr>
          <w:rFonts w:ascii="GHEA Grapalat" w:hAnsi="GHEA Grapalat" w:cs="Sylfaen"/>
        </w:rPr>
        <w:t xml:space="preserve"> </w:t>
      </w:r>
      <w:r w:rsidR="004E2F96" w:rsidRPr="00BA41C0">
        <w:rPr>
          <w:rFonts w:ascii="Calibri" w:hAnsi="Calibri" w:cs="Calibri"/>
        </w:rPr>
        <w:t> </w:t>
      </w:r>
      <w:proofErr w:type="spellStart"/>
      <w:r w:rsidR="004E2F96" w:rsidRPr="00BA41C0">
        <w:rPr>
          <w:rFonts w:ascii="GHEA Grapalat" w:hAnsi="GHEA Grapalat" w:cs="Sylfaen"/>
          <w:lang w:val="ru-RU"/>
        </w:rPr>
        <w:t>սույն</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կետում</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նշված</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որոշումը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պատվիրատուի</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ղեկավարը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կայացնում</w:t>
      </w:r>
      <w:proofErr w:type="spellEnd"/>
      <w:r w:rsidR="004E2F96" w:rsidRPr="00BA41C0">
        <w:rPr>
          <w:rFonts w:ascii="GHEA Grapalat" w:hAnsi="GHEA Grapalat" w:cs="Sylfaen"/>
        </w:rPr>
        <w:t xml:space="preserve"> </w:t>
      </w:r>
      <w:r w:rsidR="004E2F96" w:rsidRPr="00BA41C0">
        <w:rPr>
          <w:rFonts w:ascii="GHEA Grapalat" w:hAnsi="GHEA Grapalat" w:cs="Sylfaen"/>
          <w:lang w:val="ru-RU"/>
        </w:rPr>
        <w:t>է</w:t>
      </w:r>
      <w:r w:rsidR="004E2F96" w:rsidRPr="00BA41C0">
        <w:rPr>
          <w:rFonts w:ascii="GHEA Grapalat" w:hAnsi="GHEA Grapalat" w:cs="Sylfaen"/>
        </w:rPr>
        <w:t xml:space="preserve"> </w:t>
      </w:r>
      <w:proofErr w:type="spellStart"/>
      <w:r w:rsidR="004E2F96" w:rsidRPr="00BA41C0">
        <w:rPr>
          <w:rFonts w:ascii="GHEA Grapalat" w:hAnsi="GHEA Grapalat" w:cs="Sylfaen"/>
          <w:lang w:val="ru-RU"/>
        </w:rPr>
        <w:t>գնման</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ընթացակարգը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չկայացած</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lastRenderedPageBreak/>
        <w:t>հայտարարվելու</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կամ</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կնքված</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պայմանագրի</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վերաբերյալ</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հայտարարությունը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հրապարակելու</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կամ</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պայմանագիրը</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միակողմանի</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լուծելու</w:t>
      </w:r>
      <w:proofErr w:type="spellEnd"/>
      <w:r w:rsidR="004E2F96" w:rsidRPr="00BA41C0">
        <w:rPr>
          <w:rFonts w:ascii="GHEA Grapalat" w:hAnsi="GHEA Grapalat" w:cs="Sylfaen"/>
        </w:rPr>
        <w:t xml:space="preserve"> </w:t>
      </w:r>
      <w:proofErr w:type="spellStart"/>
      <w:r w:rsidR="004E2F96" w:rsidRPr="00BA41C0">
        <w:rPr>
          <w:rFonts w:ascii="GHEA Grapalat" w:hAnsi="GHEA Grapalat" w:cs="Sylfaen"/>
          <w:lang w:val="ru-RU"/>
        </w:rPr>
        <w:t>մասին</w:t>
      </w:r>
      <w:proofErr w:type="spellEnd"/>
      <w:r w:rsidR="004E2F96" w:rsidRPr="00BA41C0">
        <w:rPr>
          <w:rFonts w:ascii="GHEA Grapalat" w:hAnsi="GHEA Grapalat" w:cs="Sylfaen"/>
        </w:rPr>
        <w:t xml:space="preserve"> </w:t>
      </w:r>
      <w:proofErr w:type="spellStart"/>
      <w:r w:rsidR="004E2F96" w:rsidRPr="009E1D1C">
        <w:rPr>
          <w:rFonts w:ascii="GHEA Grapalat" w:hAnsi="GHEA Grapalat" w:cs="Sylfaen"/>
          <w:lang w:val="ru-RU"/>
        </w:rPr>
        <w:t>հայտարարությունը</w:t>
      </w:r>
      <w:proofErr w:type="spellEnd"/>
      <w:r w:rsidR="004E2F96" w:rsidRPr="009E1D1C">
        <w:rPr>
          <w:rFonts w:ascii="GHEA Grapalat" w:hAnsi="GHEA Grapalat" w:cs="Sylfaen"/>
        </w:rPr>
        <w:t xml:space="preserve"> </w:t>
      </w:r>
      <w:r w:rsidR="003D0C33" w:rsidRPr="009E1D1C">
        <w:rPr>
          <w:rFonts w:ascii="GHEA Grapalat" w:hAnsi="GHEA Grapalat" w:cs="Sylfaen"/>
        </w:rPr>
        <w:t>(</w:t>
      </w:r>
      <w:r w:rsidR="003D0C33" w:rsidRPr="009E1D1C">
        <w:rPr>
          <w:rFonts w:ascii="GHEA Grapalat" w:hAnsi="GHEA Grapalat" w:cs="Sylfaen"/>
          <w:lang w:val="hy-AM"/>
        </w:rPr>
        <w:t>ծանուցումը</w:t>
      </w:r>
      <w:r w:rsidR="003D0C33" w:rsidRPr="009E1D1C">
        <w:rPr>
          <w:rFonts w:ascii="GHEA Grapalat" w:hAnsi="GHEA Grapalat" w:cs="Sylfaen"/>
        </w:rPr>
        <w:t xml:space="preserve">) </w:t>
      </w:r>
      <w:proofErr w:type="spellStart"/>
      <w:r w:rsidR="004E2F96" w:rsidRPr="009E1D1C">
        <w:rPr>
          <w:rFonts w:ascii="GHEA Grapalat" w:hAnsi="GHEA Grapalat" w:cs="Sylfaen"/>
          <w:lang w:val="ru-RU"/>
        </w:rPr>
        <w:t>հրապարակելու</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տասն</w:t>
      </w:r>
      <w:proofErr w:type="spellEnd"/>
      <w:r w:rsidR="003D0C33" w:rsidRPr="009E1D1C">
        <w:rPr>
          <w:rFonts w:ascii="GHEA Grapalat" w:hAnsi="GHEA Grapalat" w:cs="Sylfaen"/>
          <w:lang w:val="hy-AM"/>
        </w:rPr>
        <w:t>երորդ օրը</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Որոշումը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կայացվելուն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այն</w:t>
      </w:r>
      <w:proofErr w:type="spellEnd"/>
      <w:r w:rsidR="004E2F96" w:rsidRPr="009E1D1C">
        <w:rPr>
          <w:rFonts w:ascii="GHEA Grapalat" w:hAnsi="GHEA Grapalat" w:cs="Sylfaen"/>
        </w:rPr>
        <w:t xml:space="preserve"> գրավոր </w:t>
      </w:r>
      <w:proofErr w:type="spellStart"/>
      <w:r w:rsidR="004E2F96" w:rsidRPr="009E1D1C">
        <w:rPr>
          <w:rFonts w:ascii="GHEA Grapalat" w:hAnsi="GHEA Grapalat" w:cs="Sylfaen"/>
          <w:lang w:val="ru-RU"/>
        </w:rPr>
        <w:t>տրամադրվում</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լիազորված</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մարմնին</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մասնակցին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Լիազորված</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մարմինը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մասնակցին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ներառում</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գնումների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գործընթացին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մասնակցելու</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իրավունք</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չունեցող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մասնակիցների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ցուցակում</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որոշումն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ստանալուն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քառասուներորդ</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հինգ</w:t>
      </w:r>
      <w:proofErr w:type="spellEnd"/>
      <w:r w:rsidR="004E2F96" w:rsidRPr="009E1D1C">
        <w:rPr>
          <w:rFonts w:ascii="GHEA Grapalat" w:hAnsi="GHEA Grapalat" w:cs="Sylfaen"/>
        </w:rPr>
        <w:t xml:space="preserve">երորդ </w:t>
      </w:r>
      <w:proofErr w:type="spellStart"/>
      <w:r w:rsidR="004E2F96" w:rsidRPr="009E1D1C">
        <w:rPr>
          <w:rFonts w:ascii="GHEA Grapalat" w:hAnsi="GHEA Grapalat" w:cs="Sylfaen"/>
          <w:lang w:val="ru-RU"/>
        </w:rPr>
        <w:t>օր</w:t>
      </w:r>
      <w:proofErr w:type="spellEnd"/>
      <w:r w:rsidR="004E2F96" w:rsidRPr="009E1D1C">
        <w:rPr>
          <w:rFonts w:ascii="GHEA Grapalat" w:hAnsi="GHEA Grapalat" w:cs="Sylfaen"/>
        </w:rPr>
        <w:t xml:space="preserve">ը, </w:t>
      </w:r>
      <w:proofErr w:type="spellStart"/>
      <w:r w:rsidR="004E2F96" w:rsidRPr="009E1D1C">
        <w:rPr>
          <w:rFonts w:ascii="GHEA Grapalat" w:hAnsi="GHEA Grapalat" w:cs="Sylfaen"/>
          <w:lang w:val="ru-RU"/>
        </w:rPr>
        <w:t>իսկ</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որոշումն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ստանալուն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քառասուներորդ</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դրությամբ</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մասնակցի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կողմից</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բողոքարկման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վերաբերյալ</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հարուցված</w:t>
      </w:r>
      <w:proofErr w:type="spellEnd"/>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proofErr w:type="spellStart"/>
      <w:r w:rsidR="004E2F96" w:rsidRPr="009E1D1C">
        <w:rPr>
          <w:rFonts w:ascii="GHEA Grapalat" w:hAnsi="GHEA Grapalat" w:cs="Sylfaen"/>
          <w:lang w:val="ru-RU"/>
        </w:rPr>
        <w:t>չավարտված</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գործի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առկայության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դեպքում</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տվյալ</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գործով</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եզրափակիչ</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ակտն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ուժի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մեջ</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մտնելու</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օրվան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հաջորդող</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հինգ</w:t>
      </w:r>
      <w:proofErr w:type="spellEnd"/>
      <w:r w:rsidR="004E2F96" w:rsidRPr="009E1D1C">
        <w:rPr>
          <w:rFonts w:ascii="GHEA Grapalat" w:hAnsi="GHEA Grapalat" w:cs="Sylfaen"/>
        </w:rPr>
        <w:t xml:space="preserve">երորդ </w:t>
      </w:r>
      <w:proofErr w:type="spellStart"/>
      <w:r w:rsidR="004E2F96" w:rsidRPr="009E1D1C">
        <w:rPr>
          <w:rFonts w:ascii="GHEA Grapalat" w:hAnsi="GHEA Grapalat" w:cs="Sylfaen"/>
          <w:lang w:val="ru-RU"/>
        </w:rPr>
        <w:t>օր</w:t>
      </w:r>
      <w:proofErr w:type="spellEnd"/>
      <w:r w:rsidR="004E2F96" w:rsidRPr="009E1D1C">
        <w:rPr>
          <w:rFonts w:ascii="GHEA Grapalat" w:hAnsi="GHEA Grapalat" w:cs="Sylfaen"/>
        </w:rPr>
        <w:t xml:space="preserve">ը, </w:t>
      </w:r>
      <w:proofErr w:type="spellStart"/>
      <w:r w:rsidR="004E2F96" w:rsidRPr="009E1D1C">
        <w:rPr>
          <w:rFonts w:ascii="GHEA Grapalat" w:hAnsi="GHEA Grapalat" w:cs="Sylfaen"/>
          <w:lang w:val="ru-RU"/>
        </w:rPr>
        <w:t>եթե</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դատական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քննության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արդյունքով</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որոշման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կատարման</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հնարավորությունը</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չի</w:t>
      </w:r>
      <w:proofErr w:type="spellEnd"/>
      <w:r w:rsidR="004E2F96" w:rsidRPr="009E1D1C">
        <w:rPr>
          <w:rFonts w:ascii="GHEA Grapalat" w:hAnsi="GHEA Grapalat" w:cs="Sylfaen"/>
        </w:rPr>
        <w:t xml:space="preserve"> </w:t>
      </w:r>
      <w:proofErr w:type="spellStart"/>
      <w:r w:rsidR="004E2F96" w:rsidRPr="009E1D1C">
        <w:rPr>
          <w:rFonts w:ascii="GHEA Grapalat" w:hAnsi="GHEA Grapalat" w:cs="Sylfaen"/>
          <w:lang w:val="ru-RU"/>
        </w:rPr>
        <w:t>վերացել</w:t>
      </w:r>
      <w:proofErr w:type="spellEnd"/>
      <w:r w:rsidR="004E2F96" w:rsidRPr="009E1D1C">
        <w:rPr>
          <w:rFonts w:ascii="GHEA Grapalat" w:hAnsi="GHEA Grapalat" w:cs="Sylfaen"/>
          <w:lang w:val="hy-AM"/>
        </w:rPr>
        <w:t>:</w:t>
      </w:r>
    </w:p>
    <w:p w14:paraId="7689F6B5" w14:textId="61A3CE6F" w:rsidR="003D0C33" w:rsidRPr="009E1D1C" w:rsidRDefault="008C7A16" w:rsidP="00A70AA0">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A70AA0">
      <w:pPr>
        <w:pStyle w:val="ListParagraph"/>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A70AA0">
      <w:pPr>
        <w:pStyle w:val="ListParagraph"/>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0044EB7C" w14:textId="77777777" w:rsidR="00AB1B24" w:rsidRDefault="009A6B5D" w:rsidP="00A70AA0">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6EB065F9" w:rsidR="00B54F63" w:rsidRPr="00AB1B24" w:rsidRDefault="00E17B5D" w:rsidP="00A70AA0">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70AA0">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B960D3" w:rsidR="002B103D" w:rsidRPr="00F566BF" w:rsidRDefault="00A150A9" w:rsidP="00A70AA0">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A70A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A70AA0">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70DAD2" w14:textId="77777777" w:rsidR="00AB1B24" w:rsidRDefault="00196487" w:rsidP="00A70AA0">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9270829" w:rsidR="00E45ACA" w:rsidRPr="00AB1B24" w:rsidRDefault="00A150A9" w:rsidP="00A70AA0">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70AA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20F9B6" w:rsidR="004E2F96" w:rsidRDefault="004E2F96" w:rsidP="00A70AA0">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E8389A">
        <w:rPr>
          <w:rFonts w:ascii="GHEA Grapalat" w:hAnsi="GHEA Grapalat" w:cs="Sylfaen"/>
          <w:lang w:val="es-ES"/>
        </w:rPr>
        <w:t>դեպքում</w:t>
      </w:r>
      <w:proofErr w:type="spellEnd"/>
      <w:r w:rsidR="00E8389A">
        <w:rPr>
          <w:rFonts w:ascii="GHEA Grapalat" w:hAnsi="GHEA Grapalat" w:cs="Sylfaen"/>
          <w:lang w:val="es-ES"/>
        </w:rPr>
        <w:t xml:space="preserve"> </w:t>
      </w:r>
      <w:r w:rsidR="00E8389A" w:rsidRPr="00E8389A">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70AA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A70A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70AA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4498AA70" w:rsidR="000313A6" w:rsidRPr="00F566BF" w:rsidRDefault="00AA0AD8" w:rsidP="0029511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0CE26D01" w14:textId="77777777" w:rsidR="00096865" w:rsidRPr="00F566BF" w:rsidRDefault="00096865" w:rsidP="00EF3662">
      <w:pPr>
        <w:jc w:val="center"/>
        <w:rPr>
          <w:rFonts w:ascii="GHEA Grapalat" w:hAnsi="GHEA Grapalat"/>
          <w:b/>
          <w:iCs/>
          <w:sz w:val="20"/>
          <w:lang w:val="af-ZA"/>
        </w:rPr>
      </w:pPr>
    </w:p>
    <w:p w14:paraId="02080D74"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09F8D64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5BD7E99" w14:textId="77777777" w:rsidR="00147D76"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08A9B4C6" w14:textId="3D2A2AEC"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7188C5B0" w14:textId="514B3EDE" w:rsidR="00147D76" w:rsidRPr="00A70EAF" w:rsidRDefault="00147D76" w:rsidP="00147D7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2714EA8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8755F4E"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79D62A9E" w14:textId="77777777" w:rsidR="00147D76" w:rsidRPr="00F566BF" w:rsidRDefault="00147D76" w:rsidP="00147D7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282DF632" w14:textId="77777777" w:rsidR="00147D76" w:rsidRPr="00F566BF" w:rsidRDefault="00147D76" w:rsidP="00147D7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331FCD26" w14:textId="77777777" w:rsidR="00147D76" w:rsidRPr="00F566BF" w:rsidRDefault="00147D76" w:rsidP="00147D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60E094A" w14:textId="77777777" w:rsidR="00147D76" w:rsidRPr="00F566BF" w:rsidRDefault="00147D76" w:rsidP="00147D76">
      <w:pPr>
        <w:jc w:val="center"/>
        <w:rPr>
          <w:rFonts w:ascii="GHEA Grapalat" w:hAnsi="GHEA Grapalat"/>
          <w:b/>
          <w:iCs/>
          <w:sz w:val="20"/>
          <w:lang w:val="af-ZA"/>
        </w:rPr>
      </w:pPr>
    </w:p>
    <w:p w14:paraId="43873798" w14:textId="6C256F77" w:rsidR="00147D76" w:rsidRPr="00F566BF" w:rsidRDefault="00147D76" w:rsidP="00147D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56CA8A6" w14:textId="7734A58F" w:rsidR="00147D76" w:rsidRPr="00A70EAF" w:rsidRDefault="00147D76" w:rsidP="00147D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FB8A549" w14:textId="77777777" w:rsidR="00147D76" w:rsidRPr="00F566BF" w:rsidRDefault="00147D76" w:rsidP="00147D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9A1F5"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BB715F0"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9D15B2C" w14:textId="77777777" w:rsidR="00147D76" w:rsidRDefault="00147D76" w:rsidP="00147D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FA38FA8" w14:textId="77777777" w:rsidR="00147D76" w:rsidRPr="009E1D1C" w:rsidRDefault="00147D76" w:rsidP="00147D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0CB16CA" w14:textId="77777777" w:rsidR="00147D76" w:rsidRPr="009E1D1C" w:rsidRDefault="00147D76" w:rsidP="00147D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A363FD7" w14:textId="77777777" w:rsidR="00147D76" w:rsidRPr="003D47ED" w:rsidRDefault="00147D76" w:rsidP="00147D76">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3BE9B4"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B818CFC"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40A7D48"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17515FE" w14:textId="23293743" w:rsidR="00147D76" w:rsidRPr="007C7FCA" w:rsidRDefault="00147D76" w:rsidP="00147D76">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w:t>
      </w:r>
      <w:r>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147D76" w:rsidRDefault="003D0C33" w:rsidP="00147D76">
      <w:pPr>
        <w:ind w:firstLine="567"/>
        <w:jc w:val="both"/>
        <w:rPr>
          <w:rFonts w:ascii="GHEA Grapalat" w:hAnsi="GHEA Grapalat" w:cs="Sylfaen"/>
          <w:sz w:val="20"/>
          <w:lang w:val="hy-AM"/>
        </w:rPr>
      </w:pPr>
    </w:p>
    <w:p w14:paraId="15409EAF" w14:textId="688C3563" w:rsidR="00096865" w:rsidRDefault="008D5016" w:rsidP="007768B6">
      <w:pPr>
        <w:jc w:val="center"/>
        <w:rPr>
          <w:rFonts w:ascii="GHEA Grapalat" w:hAnsi="GHEA Grapalat" w:cs="Sylfaen"/>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5E912F8" w14:textId="77777777" w:rsidR="00131485" w:rsidRPr="007768B6" w:rsidRDefault="00131485" w:rsidP="007768B6">
      <w:pPr>
        <w:jc w:val="center"/>
        <w:rPr>
          <w:rFonts w:ascii="GHEA Grapalat" w:hAnsi="GHEA Grapalat" w:cs="Arial"/>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15FC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15FC3">
        <w:rPr>
          <w:rFonts w:ascii="GHEA Grapalat" w:hAnsi="GHEA Grapalat" w:cs="Sylfaen"/>
          <w:sz w:val="20"/>
          <w:lang w:val="hy-AM"/>
        </w:rPr>
        <w:t>րդ</w:t>
      </w:r>
      <w:r w:rsidRPr="00F566BF">
        <w:rPr>
          <w:rFonts w:ascii="GHEA Grapalat" w:hAnsi="GHEA Grapalat" w:cs="Sylfaen"/>
          <w:sz w:val="20"/>
          <w:lang w:val="af-ZA"/>
        </w:rPr>
        <w:t xml:space="preserve"> </w:t>
      </w:r>
      <w:r w:rsidRPr="00715FC3">
        <w:rPr>
          <w:rFonts w:ascii="GHEA Grapalat" w:hAnsi="GHEA Grapalat" w:cs="Sylfaen"/>
          <w:sz w:val="20"/>
          <w:lang w:val="hy-AM"/>
        </w:rPr>
        <w:t>հոդվածի</w:t>
      </w:r>
      <w:r w:rsidRPr="00F566BF">
        <w:rPr>
          <w:rFonts w:ascii="GHEA Grapalat" w:hAnsi="GHEA Grapalat" w:cs="Sylfaen"/>
          <w:sz w:val="20"/>
          <w:lang w:val="af-ZA"/>
        </w:rPr>
        <w:t xml:space="preserve"> </w:t>
      </w:r>
      <w:r w:rsidRPr="00715FC3">
        <w:rPr>
          <w:rFonts w:ascii="GHEA Grapalat" w:hAnsi="GHEA Grapalat" w:cs="Sylfaen"/>
          <w:sz w:val="20"/>
          <w:lang w:val="hy-AM"/>
        </w:rPr>
        <w:t>համաձայն</w:t>
      </w:r>
      <w:r w:rsidRPr="00F566BF">
        <w:rPr>
          <w:rFonts w:ascii="GHEA Grapalat" w:hAnsi="GHEA Grapalat" w:cs="Sylfaen"/>
          <w:sz w:val="20"/>
          <w:lang w:val="af-ZA"/>
        </w:rPr>
        <w:t xml:space="preserve">` </w:t>
      </w:r>
      <w:r w:rsidRPr="00715FC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15FC3">
        <w:rPr>
          <w:rFonts w:ascii="GHEA Grapalat" w:hAnsi="GHEA Grapalat" w:cs="Sylfaen"/>
          <w:sz w:val="20"/>
          <w:lang w:val="hy-AM"/>
        </w:rPr>
        <w:t>սույն</w:t>
      </w:r>
      <w:r w:rsidRPr="00F566BF">
        <w:rPr>
          <w:rFonts w:ascii="GHEA Grapalat" w:hAnsi="GHEA Grapalat" w:cs="Sylfaen"/>
          <w:sz w:val="20"/>
          <w:lang w:val="af-ZA"/>
        </w:rPr>
        <w:t xml:space="preserve"> </w:t>
      </w:r>
      <w:r w:rsidRPr="00715FC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15FC3">
        <w:rPr>
          <w:rFonts w:ascii="GHEA Grapalat" w:hAnsi="GHEA Grapalat" w:cs="Sylfaen"/>
          <w:sz w:val="20"/>
          <w:lang w:val="hy-AM"/>
        </w:rPr>
        <w:t>չկայացած</w:t>
      </w:r>
      <w:r w:rsidRPr="00F566BF">
        <w:rPr>
          <w:rFonts w:ascii="GHEA Grapalat" w:hAnsi="GHEA Grapalat" w:cs="Sylfaen"/>
          <w:sz w:val="20"/>
          <w:lang w:val="af-ZA"/>
        </w:rPr>
        <w:t xml:space="preserve"> </w:t>
      </w:r>
      <w:r w:rsidRPr="00715FC3">
        <w:rPr>
          <w:rFonts w:ascii="GHEA Grapalat" w:hAnsi="GHEA Grapalat" w:cs="Sylfaen"/>
          <w:sz w:val="20"/>
          <w:lang w:val="hy-AM"/>
        </w:rPr>
        <w:t>է</w:t>
      </w:r>
      <w:r w:rsidRPr="00F566BF">
        <w:rPr>
          <w:rFonts w:ascii="GHEA Grapalat" w:hAnsi="GHEA Grapalat" w:cs="Sylfaen"/>
          <w:sz w:val="20"/>
          <w:lang w:val="af-ZA"/>
        </w:rPr>
        <w:t xml:space="preserve"> </w:t>
      </w:r>
      <w:r w:rsidRPr="00715FC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15FC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1287386C" w:rsidR="008D5016" w:rsidRPr="00F566BF" w:rsidRDefault="008D5016" w:rsidP="0013148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DEF3321"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7A17AF" w:rsidRPr="007A17AF">
        <w:rPr>
          <w:rFonts w:ascii="Cambria Math" w:hAnsi="Cambria Math" w:cs="Cambria Math"/>
          <w:sz w:val="20"/>
          <w:szCs w:val="20"/>
          <w:lang w:val="es-ES"/>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5E51CF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7768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77777777" w:rsidR="007768B6" w:rsidRPr="007768B6" w:rsidRDefault="007768B6" w:rsidP="007768B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42DCB0D" w14:textId="77777777" w:rsidR="00131485" w:rsidRDefault="00131485" w:rsidP="0013148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39873" w14:textId="5B6E7F3B" w:rsidR="00131485" w:rsidRPr="004F02AD" w:rsidRDefault="00131485" w:rsidP="001314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F8C4EBD" w14:textId="3913E2CF" w:rsidR="00131485" w:rsidRDefault="00131485" w:rsidP="0013148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19B424A0" w14:textId="77777777" w:rsidR="00131485" w:rsidRDefault="00131485" w:rsidP="00131485">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FD4685F" w14:textId="68E97F15" w:rsidR="007768B6" w:rsidRPr="007768B6" w:rsidRDefault="00131485" w:rsidP="007768B6">
      <w:pPr>
        <w:pStyle w:val="norm"/>
        <w:spacing w:line="240" w:lineRule="auto"/>
        <w:ind w:firstLine="567"/>
        <w:rPr>
          <w:rFonts w:ascii="GHEA Grapalat" w:hAnsi="GHEA Grapalat" w:cs="Sylfaen"/>
          <w:sz w:val="20"/>
          <w:lang w:val="af-ZA"/>
        </w:rPr>
      </w:pPr>
      <w:r>
        <w:rPr>
          <w:rFonts w:ascii="GHEA Grapalat" w:hAnsi="GHEA Grapalat" w:cs="Sylfaen"/>
          <w:sz w:val="20"/>
          <w:szCs w:val="24"/>
          <w:lang w:val="hy-AM" w:eastAsia="en-US"/>
        </w:rPr>
        <w:t>1)</w:t>
      </w:r>
      <w:r w:rsidR="007768B6" w:rsidRPr="007768B6">
        <w:rPr>
          <w:rFonts w:ascii="GHEA Grapalat" w:hAnsi="GHEA Grapalat" w:cs="Sylfaen"/>
          <w:sz w:val="20"/>
          <w:szCs w:val="24"/>
          <w:lang w:val="es-ES" w:eastAsia="en-US"/>
        </w:rPr>
        <w:t xml:space="preserve">   </w:t>
      </w:r>
      <w:proofErr w:type="spellStart"/>
      <w:r w:rsidR="007768B6" w:rsidRPr="007768B6">
        <w:rPr>
          <w:rFonts w:ascii="GHEA Grapalat" w:hAnsi="GHEA Grapalat" w:cs="Sylfaen"/>
          <w:sz w:val="20"/>
          <w:szCs w:val="24"/>
          <w:lang w:val="ru-RU" w:eastAsia="en-US"/>
        </w:rPr>
        <w:t>հրավերով</w:t>
      </w:r>
      <w:proofErr w:type="spellEnd"/>
      <w:r w:rsidR="007768B6" w:rsidRPr="007768B6">
        <w:rPr>
          <w:rFonts w:ascii="GHEA Grapalat" w:hAnsi="GHEA Grapalat" w:cs="Sylfaen"/>
          <w:sz w:val="20"/>
          <w:szCs w:val="24"/>
          <w:lang w:val="es-ES" w:eastAsia="en-US"/>
        </w:rPr>
        <w:t xml:space="preserve"> </w:t>
      </w:r>
      <w:proofErr w:type="spellStart"/>
      <w:r w:rsidR="007768B6" w:rsidRPr="007768B6">
        <w:rPr>
          <w:rFonts w:ascii="GHEA Grapalat" w:hAnsi="GHEA Grapalat" w:cs="Sylfaen"/>
          <w:sz w:val="20"/>
          <w:szCs w:val="24"/>
          <w:lang w:val="ru-RU" w:eastAsia="en-US"/>
        </w:rPr>
        <w:t>պահանջվող</w:t>
      </w:r>
      <w:proofErr w:type="spellEnd"/>
      <w:r w:rsidR="007768B6" w:rsidRPr="007768B6">
        <w:rPr>
          <w:rFonts w:ascii="GHEA Grapalat" w:hAnsi="GHEA Grapalat" w:cs="Sylfaen"/>
          <w:sz w:val="20"/>
          <w:lang w:val="es-ES"/>
        </w:rPr>
        <w:t xml:space="preserve"> </w:t>
      </w:r>
      <w:proofErr w:type="spellStart"/>
      <w:r w:rsidR="007768B6" w:rsidRPr="007768B6">
        <w:rPr>
          <w:rFonts w:ascii="GHEA Grapalat" w:hAnsi="GHEA Grapalat" w:cs="Sylfaen"/>
          <w:sz w:val="20"/>
        </w:rPr>
        <w:t>լիցենզիան</w:t>
      </w:r>
      <w:proofErr w:type="spellEnd"/>
      <w:r w:rsidR="007768B6" w:rsidRPr="007768B6">
        <w:rPr>
          <w:rFonts w:ascii="GHEA Grapalat" w:hAnsi="GHEA Grapalat" w:cs="Sylfaen"/>
          <w:sz w:val="20"/>
          <w:lang w:val="es-ES"/>
        </w:rPr>
        <w:t xml:space="preserve"> և </w:t>
      </w:r>
      <w:proofErr w:type="spellStart"/>
      <w:r w:rsidR="007768B6" w:rsidRPr="007768B6">
        <w:rPr>
          <w:rFonts w:ascii="GHEA Grapalat" w:hAnsi="GHEA Grapalat" w:cs="Sylfaen"/>
          <w:sz w:val="20"/>
        </w:rPr>
        <w:t>լիցենզիայի</w:t>
      </w:r>
      <w:proofErr w:type="spellEnd"/>
      <w:r w:rsidR="007768B6" w:rsidRPr="007768B6">
        <w:rPr>
          <w:rFonts w:ascii="GHEA Grapalat" w:hAnsi="GHEA Grapalat" w:cs="Sylfaen"/>
          <w:sz w:val="20"/>
          <w:lang w:val="es-ES"/>
        </w:rPr>
        <w:t xml:space="preserve"> </w:t>
      </w:r>
      <w:proofErr w:type="spellStart"/>
      <w:r w:rsidR="007768B6" w:rsidRPr="007768B6">
        <w:rPr>
          <w:rFonts w:ascii="GHEA Grapalat" w:hAnsi="GHEA Grapalat" w:cs="Sylfaen"/>
          <w:sz w:val="20"/>
        </w:rPr>
        <w:t>ներդիրները</w:t>
      </w:r>
      <w:proofErr w:type="spellEnd"/>
      <w:r w:rsidR="007768B6" w:rsidRPr="007768B6">
        <w:rPr>
          <w:rFonts w:ascii="GHEA Grapalat" w:hAnsi="GHEA Grapalat" w:cs="Sylfaen"/>
          <w:sz w:val="20"/>
          <w:lang w:val="es-ES"/>
        </w:rPr>
        <w:t>,</w:t>
      </w:r>
      <w:r w:rsidR="007768B6" w:rsidRPr="007768B6">
        <w:rPr>
          <w:rFonts w:ascii="GHEA Grapalat" w:hAnsi="GHEA Grapalat" w:cs="Sylfaen"/>
          <w:sz w:val="20"/>
          <w:lang w:val="af-ZA"/>
        </w:rPr>
        <w:t xml:space="preserve"> </w:t>
      </w:r>
    </w:p>
    <w:p w14:paraId="02B4C87A" w14:textId="746F9BBD" w:rsidR="007768B6" w:rsidRPr="00545BF9" w:rsidRDefault="007768B6" w:rsidP="007768B6">
      <w:pPr>
        <w:pStyle w:val="NormalWeb"/>
        <w:tabs>
          <w:tab w:val="left" w:pos="5562"/>
        </w:tabs>
        <w:spacing w:before="0" w:beforeAutospacing="0" w:after="0" w:afterAutospacing="0"/>
        <w:ind w:right="-40"/>
        <w:jc w:val="both"/>
        <w:rPr>
          <w:rFonts w:ascii="GHEA Grapalat" w:eastAsia="Cambria" w:hAnsi="GHEA Grapalat"/>
          <w:sz w:val="20"/>
          <w:szCs w:val="20"/>
          <w:lang w:val="af-ZA"/>
        </w:rPr>
      </w:pPr>
      <w:r w:rsidRPr="007768B6">
        <w:rPr>
          <w:rFonts w:ascii="GHEA Grapalat" w:hAnsi="GHEA Grapalat" w:cs="Sylfaen"/>
          <w:sz w:val="20"/>
          <w:lang w:val="af-ZA"/>
        </w:rPr>
        <w:t xml:space="preserve">         </w:t>
      </w:r>
      <w:r w:rsidR="00131485">
        <w:rPr>
          <w:rFonts w:ascii="GHEA Grapalat" w:hAnsi="GHEA Grapalat" w:cs="Sylfaen"/>
          <w:sz w:val="20"/>
          <w:lang w:val="hy-AM"/>
        </w:rPr>
        <w:t>2)</w:t>
      </w:r>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նախկինում</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կատարած</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համաձայնագրերի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պատճենները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իսկ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դրանց</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գնահատելու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հաստատած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համաձայնագրի</w:t>
      </w:r>
      <w:proofErr w:type="spellEnd"/>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սահմանված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ժամկետում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ակտի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հանձնման</w:t>
      </w:r>
      <w:proofErr w:type="spellEnd"/>
      <w:r w:rsidRPr="00545BF9">
        <w:rPr>
          <w:rFonts w:ascii="GHEA Grapalat" w:eastAsia="Cambria" w:hAnsi="GHEA Grapalat"/>
          <w:sz w:val="20"/>
          <w:szCs w:val="20"/>
          <w:lang w:val="af-ZA"/>
        </w:rPr>
        <w:t>-</w:t>
      </w:r>
      <w:proofErr w:type="spellStart"/>
      <w:r w:rsidRPr="00676FA7">
        <w:rPr>
          <w:rFonts w:ascii="GHEA Grapalat" w:eastAsia="Cambria" w:hAnsi="GHEA Grapalat"/>
          <w:sz w:val="20"/>
          <w:szCs w:val="20"/>
        </w:rPr>
        <w:t>ընդունման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արձանագրություն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նախատեսված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փաստաթուղթ</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պատճենը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նախագծի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ընդունած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գրավոր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հայտը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ներկայացնելու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տարվա</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նախորդող</w:t>
      </w:r>
      <w:proofErr w:type="spellEnd"/>
      <w:r w:rsidRPr="00545BF9">
        <w:rPr>
          <w:rFonts w:ascii="GHEA Grapalat" w:eastAsia="Cambria" w:hAnsi="GHEA Grapalat"/>
          <w:sz w:val="20"/>
          <w:szCs w:val="20"/>
          <w:lang w:val="af-ZA"/>
        </w:rPr>
        <w:t xml:space="preserve"> 10 </w:t>
      </w:r>
      <w:proofErr w:type="spellStart"/>
      <w:r w:rsidRPr="00676FA7">
        <w:rPr>
          <w:rFonts w:ascii="GHEA Grapalat" w:eastAsia="Cambria" w:hAnsi="GHEA Grapalat"/>
          <w:sz w:val="20"/>
          <w:szCs w:val="20"/>
        </w:rPr>
        <w:t>տարիների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ընթացքում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ձևով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իրականացրել</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251E25">
        <w:rPr>
          <w:rFonts w:ascii="GHEA Grapalat" w:eastAsia="Cambria" w:hAnsi="GHEA Grapalat"/>
          <w:sz w:val="20"/>
          <w:szCs w:val="20"/>
        </w:rPr>
        <w:t>նմանատիպ</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առնվազն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մեկ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պայմանագիր</w:t>
      </w:r>
      <w:proofErr w:type="spellEnd"/>
      <w:r w:rsidRPr="00545BF9">
        <w:rPr>
          <w:rFonts w:ascii="GHEA Grapalat" w:eastAsia="Cambria" w:hAnsi="GHEA Grapalat"/>
          <w:sz w:val="20"/>
          <w:szCs w:val="20"/>
          <w:lang w:val="af-ZA"/>
        </w:rPr>
        <w:t>:</w:t>
      </w:r>
    </w:p>
    <w:p w14:paraId="6C7B9A21" w14:textId="77777777" w:rsidR="007768B6" w:rsidRPr="00545BF9" w:rsidRDefault="007768B6" w:rsidP="007768B6">
      <w:pPr>
        <w:pStyle w:val="NormalWeb"/>
        <w:tabs>
          <w:tab w:val="left" w:pos="5562"/>
        </w:tabs>
        <w:spacing w:before="0" w:beforeAutospacing="0" w:after="0" w:afterAutospacing="0"/>
        <w:ind w:right="-40"/>
        <w:jc w:val="both"/>
        <w:rPr>
          <w:rFonts w:ascii="GHEA Grapalat" w:eastAsia="Cambria" w:hAnsi="GHEA Grapalat"/>
          <w:sz w:val="20"/>
          <w:szCs w:val="20"/>
          <w:lang w:val="af-ZA"/>
        </w:rPr>
      </w:pPr>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Նմանատիպ</w:t>
      </w:r>
      <w:proofErr w:type="spellEnd"/>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է</w:t>
      </w:r>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համարվում</w:t>
      </w:r>
      <w:proofErr w:type="spellEnd"/>
      <w:r w:rsidRPr="00545BF9">
        <w:rPr>
          <w:rFonts w:ascii="GHEA Grapalat" w:eastAsia="Cambria" w:hAnsi="GHEA Grapalat"/>
          <w:b/>
          <w:sz w:val="20"/>
          <w:szCs w:val="20"/>
          <w:lang w:val="af-ZA"/>
        </w:rPr>
        <w:t xml:space="preserve"> IV </w:t>
      </w:r>
      <w:proofErr w:type="spellStart"/>
      <w:r w:rsidRPr="00F1774B">
        <w:rPr>
          <w:rFonts w:ascii="GHEA Grapalat" w:eastAsia="Cambria" w:hAnsi="GHEA Grapalat"/>
          <w:b/>
          <w:sz w:val="20"/>
          <w:szCs w:val="20"/>
        </w:rPr>
        <w:t>կամ</w:t>
      </w:r>
      <w:proofErr w:type="spellEnd"/>
      <w:r w:rsidRPr="00545BF9">
        <w:rPr>
          <w:rFonts w:ascii="GHEA Grapalat" w:eastAsia="Cambria" w:hAnsi="GHEA Grapalat"/>
          <w:b/>
          <w:sz w:val="20"/>
          <w:szCs w:val="20"/>
          <w:lang w:val="af-ZA"/>
        </w:rPr>
        <w:t xml:space="preserve"> IV-</w:t>
      </w:r>
      <w:proofErr w:type="spellStart"/>
      <w:r w:rsidRPr="00F1774B">
        <w:rPr>
          <w:rFonts w:ascii="GHEA Grapalat" w:eastAsia="Cambria" w:hAnsi="GHEA Grapalat"/>
          <w:b/>
          <w:sz w:val="20"/>
          <w:szCs w:val="20"/>
        </w:rPr>
        <w:t>ից</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բարձր</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կատեգորիայի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ռիսկայնության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աստիճանի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հասարակական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նշանակության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օբյեկտի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կառուցման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նախագծանախահաշվային</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փաստաթղթերի</w:t>
      </w:r>
      <w:proofErr w:type="spellEnd"/>
      <w:r w:rsidRPr="00545BF9">
        <w:rPr>
          <w:rFonts w:ascii="GHEA Grapalat" w:eastAsia="Cambria" w:hAnsi="GHEA Grapalat"/>
          <w:b/>
          <w:sz w:val="20"/>
          <w:szCs w:val="20"/>
          <w:lang w:val="af-ZA"/>
        </w:rPr>
        <w:t xml:space="preserve"> </w:t>
      </w:r>
      <w:proofErr w:type="spellStart"/>
      <w:r w:rsidRPr="00F1774B">
        <w:rPr>
          <w:rFonts w:ascii="GHEA Grapalat" w:eastAsia="Cambria" w:hAnsi="GHEA Grapalat"/>
          <w:b/>
          <w:sz w:val="20"/>
          <w:szCs w:val="20"/>
        </w:rPr>
        <w:t>կազմումը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հրավերով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պահանջվող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լիցենզիայի</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ներդիրների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շրջանակներում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պետք</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ստացած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լինի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համապատասխան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քաղաքաշինական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
    <w:p w14:paraId="5CD4CB77" w14:textId="7A2F061D" w:rsidR="007768B6" w:rsidRPr="00FB09FE" w:rsidRDefault="007768B6" w:rsidP="00FB09FE">
      <w:pPr>
        <w:ind w:firstLine="360"/>
        <w:jc w:val="both"/>
        <w:rPr>
          <w:rFonts w:ascii="GHEA Grapalat" w:hAnsi="GHEA Grapalat"/>
          <w:color w:val="000000"/>
          <w:sz w:val="20"/>
          <w:szCs w:val="20"/>
          <w:lang w:val="af-ZA"/>
        </w:rPr>
      </w:pPr>
      <w:r w:rsidRPr="00545BF9">
        <w:rPr>
          <w:rFonts w:ascii="GHEA Grapalat" w:eastAsia="Calibri" w:hAnsi="GHEA Grapalat"/>
          <w:b/>
          <w:sz w:val="20"/>
          <w:lang w:val="af-ZA"/>
        </w:rPr>
        <w:t xml:space="preserve">   </w:t>
      </w:r>
      <w:r w:rsidR="00131485" w:rsidRPr="00131485">
        <w:rPr>
          <w:rFonts w:ascii="GHEA Grapalat" w:eastAsia="Calibri" w:hAnsi="GHEA Grapalat"/>
          <w:bCs/>
          <w:sz w:val="20"/>
          <w:lang w:val="hy-AM"/>
        </w:rPr>
        <w:t>3)</w:t>
      </w:r>
      <w:r w:rsidRPr="00FB09FE">
        <w:rPr>
          <w:rFonts w:ascii="GHEA Grapalat" w:hAnsi="GHEA Grapalat" w:cs="Sylfaen"/>
          <w:color w:val="000000"/>
          <w:sz w:val="20"/>
          <w:lang w:val="hy-AM"/>
        </w:rPr>
        <w:t xml:space="preserve"> </w:t>
      </w:r>
      <w:r w:rsidRPr="00FB09FE">
        <w:rPr>
          <w:rFonts w:ascii="GHEA Grapalat" w:hAnsi="GHEA Grapalat" w:cs="Sylfaen"/>
          <w:color w:val="000000"/>
          <w:sz w:val="20"/>
          <w:szCs w:val="20"/>
          <w:lang w:val="hy-AM"/>
        </w:rPr>
        <w:t>աշխատակազմի մասին տվյալներ՝ համաձայն սույն հրավերի Հավելված N 1.2-ի</w:t>
      </w:r>
      <w:r w:rsidRPr="00A00C14">
        <w:rPr>
          <w:rFonts w:ascii="GHEA Grapalat" w:hAnsi="GHEA Grapalat" w:cs="Sylfaen"/>
          <w:color w:val="000000"/>
          <w:sz w:val="20"/>
          <w:szCs w:val="20"/>
          <w:lang w:val="hy-AM"/>
        </w:rPr>
        <w:t>,</w:t>
      </w:r>
      <w:r w:rsidRPr="00545BF9">
        <w:rPr>
          <w:rFonts w:ascii="GHEA Grapalat" w:hAnsi="GHEA Grapalat" w:cs="Sylfaen"/>
          <w:color w:val="000000"/>
          <w:sz w:val="20"/>
          <w:lang w:val="af-ZA"/>
        </w:rPr>
        <w:t xml:space="preserve"> </w:t>
      </w:r>
      <w:r w:rsidRPr="00A00C14">
        <w:rPr>
          <w:rFonts w:ascii="GHEA Grapalat" w:hAnsi="GHEA Grapalat" w:cs="Sylfaen"/>
          <w:color w:val="000000"/>
          <w:sz w:val="20"/>
          <w:szCs w:val="20"/>
          <w:lang w:val="hy-AM"/>
        </w:rPr>
        <w:t>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բոլոր մասնագետների մասով</w:t>
      </w:r>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վերջիններիս</w:t>
      </w:r>
      <w:proofErr w:type="spellEnd"/>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գրավոր</w:t>
      </w:r>
      <w:proofErr w:type="spellEnd"/>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համաձայնությունները</w:t>
      </w:r>
      <w:proofErr w:type="spellEnd"/>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գնման առարկա հանդիսացող</w:t>
      </w:r>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ծառայությունները</w:t>
      </w:r>
      <w:proofErr w:type="spellEnd"/>
      <w:r w:rsidRPr="00545BF9">
        <w:rPr>
          <w:rFonts w:ascii="GHEA Grapalat" w:hAnsi="GHEA Grapalat"/>
          <w:color w:val="000000"/>
          <w:sz w:val="20"/>
          <w:szCs w:val="20"/>
          <w:lang w:val="af-ZA"/>
        </w:rPr>
        <w:t xml:space="preserve"> </w:t>
      </w:r>
      <w:proofErr w:type="spellStart"/>
      <w:r w:rsidRPr="00A00C14">
        <w:rPr>
          <w:rFonts w:ascii="GHEA Grapalat" w:hAnsi="GHEA Grapalat"/>
          <w:color w:val="000000"/>
          <w:sz w:val="20"/>
          <w:szCs w:val="20"/>
        </w:rPr>
        <w:t>մատուցելու</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վերաբերյալ</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իսկ</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մատուցած</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ծառայության</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գնահատման</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համար</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պետք</w:t>
      </w:r>
      <w:proofErr w:type="spellEnd"/>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է</w:t>
      </w:r>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ներկայացվի</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գործատուի</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կողմից</w:t>
      </w:r>
      <w:proofErr w:type="spellEnd"/>
      <w:r w:rsidRPr="00545BF9">
        <w:rPr>
          <w:rFonts w:ascii="GHEA Grapalat" w:hAnsi="GHEA Grapalat"/>
          <w:color w:val="000000"/>
          <w:sz w:val="20"/>
          <w:szCs w:val="20"/>
          <w:lang w:val="af-ZA"/>
        </w:rPr>
        <w:t xml:space="preserve"> </w:t>
      </w:r>
      <w:proofErr w:type="spellStart"/>
      <w:r w:rsidRPr="00CA5B9D">
        <w:rPr>
          <w:rFonts w:ascii="GHEA Grapalat" w:hAnsi="GHEA Grapalat"/>
          <w:color w:val="000000"/>
          <w:sz w:val="20"/>
          <w:szCs w:val="20"/>
        </w:rPr>
        <w:t>տրված</w:t>
      </w:r>
      <w:proofErr w:type="spellEnd"/>
      <w:r w:rsidRPr="00545BF9">
        <w:rPr>
          <w:rFonts w:ascii="GHEA Grapalat" w:hAnsi="GHEA Grapalat"/>
          <w:sz w:val="20"/>
          <w:szCs w:val="20"/>
          <w:lang w:val="af-ZA"/>
        </w:rPr>
        <w:t xml:space="preserve"> </w:t>
      </w:r>
      <w:proofErr w:type="spellStart"/>
      <w:r w:rsidRPr="00BB23A5">
        <w:rPr>
          <w:rFonts w:ascii="GHEA Grapalat" w:hAnsi="GHEA Grapalat"/>
          <w:sz w:val="20"/>
          <w:szCs w:val="20"/>
        </w:rPr>
        <w:t>գրավոր</w:t>
      </w:r>
      <w:proofErr w:type="spellEnd"/>
      <w:r w:rsidRPr="00545BF9">
        <w:rPr>
          <w:rFonts w:ascii="GHEA Grapalat" w:hAnsi="GHEA Grapalat"/>
          <w:sz w:val="20"/>
          <w:szCs w:val="20"/>
          <w:lang w:val="af-ZA"/>
        </w:rPr>
        <w:t xml:space="preserve"> </w:t>
      </w:r>
      <w:r w:rsidRPr="00FB09FE">
        <w:rPr>
          <w:rFonts w:ascii="GHEA Grapalat" w:hAnsi="GHEA Grapalat"/>
          <w:color w:val="000000"/>
          <w:sz w:val="20"/>
          <w:szCs w:val="20"/>
          <w:lang w:val="af-ZA"/>
        </w:rPr>
        <w:t>հավաստում, կամ քաղաքաշինական պարզ փորձաքննության դրական եզրակացություն, կամ այլ հիմնավորող փաստաթուղթ:</w:t>
      </w:r>
    </w:p>
    <w:p w14:paraId="4F681965" w14:textId="790A8F5A" w:rsidR="007768B6" w:rsidRPr="00F566BF" w:rsidRDefault="007768B6" w:rsidP="007768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77777777"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64BDB6B" w14:textId="7777777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77777777"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712B776" w14:textId="77777777" w:rsidR="00B2572B" w:rsidRPr="00FB09FE" w:rsidRDefault="001B50B6" w:rsidP="00FB09FE">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spellStart"/>
      <w:r w:rsidR="00B2572B" w:rsidRPr="00F566BF">
        <w:rPr>
          <w:rFonts w:ascii="GHEA Grapalat" w:hAnsi="GHEA Grapalat" w:cs="Sylfaen"/>
          <w:b/>
          <w:lang w:val="es-ES"/>
        </w:rPr>
        <w:lastRenderedPageBreak/>
        <w:t>Հավելված</w:t>
      </w:r>
      <w:proofErr w:type="spellEnd"/>
      <w:r w:rsidR="00B2572B" w:rsidRPr="00FB09FE">
        <w:rPr>
          <w:rFonts w:ascii="GHEA Grapalat" w:hAnsi="GHEA Grapalat" w:cs="Sylfaen"/>
          <w:b/>
          <w:lang w:val="es-ES"/>
        </w:rPr>
        <w:t xml:space="preserve">  N 1</w:t>
      </w:r>
    </w:p>
    <w:p w14:paraId="6414FAF0" w14:textId="79C6FDB8" w:rsidR="00B2572B" w:rsidRPr="00FB09FE" w:rsidRDefault="00F56DC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ԳՀԽԾՁԲ-2025/49</w:t>
      </w:r>
      <w:r w:rsidR="00FB09FE" w:rsidRPr="00FB09FE">
        <w:rPr>
          <w:rFonts w:ascii="GHEA Grapalat" w:hAnsi="GHEA Grapalat" w:cs="Sylfaen"/>
          <w:b/>
          <w:lang w:val="es-ES"/>
        </w:rPr>
        <w:t xml:space="preserve">  </w:t>
      </w:r>
      <w:proofErr w:type="spellStart"/>
      <w:r w:rsidR="00FB09FE">
        <w:rPr>
          <w:rFonts w:ascii="GHEA Grapalat" w:hAnsi="GHEA Grapalat" w:cs="Sylfaen"/>
          <w:b/>
          <w:lang w:val="es-ES"/>
        </w:rPr>
        <w:t>ծա</w:t>
      </w:r>
      <w:r w:rsidR="00B2572B" w:rsidRPr="00F566BF">
        <w:rPr>
          <w:rFonts w:ascii="GHEA Grapalat" w:hAnsi="GHEA Grapalat" w:cs="Sylfaen"/>
          <w:b/>
          <w:lang w:val="es-ES"/>
        </w:rPr>
        <w:t>ծկագրով</w:t>
      </w:r>
      <w:proofErr w:type="spellEnd"/>
    </w:p>
    <w:p w14:paraId="13EBB78F" w14:textId="13CF5CF8" w:rsidR="00B2572B" w:rsidRPr="00FB09FE" w:rsidRDefault="004D21B0" w:rsidP="00EF366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64D996C"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F56DCF">
        <w:rPr>
          <w:rFonts w:ascii="GHEA Grapalat" w:hAnsi="GHEA Grapalat" w:cs="Sylfaen"/>
          <w:sz w:val="20"/>
          <w:szCs w:val="20"/>
          <w:lang w:val="es-ES"/>
        </w:rPr>
        <w:t>ՀՀ ԱՆ ԳՀԽԾՁԲ-2025/49</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671334D" w14:textId="6683BFB4" w:rsidR="00131485" w:rsidRPr="00F71502" w:rsidRDefault="00650682" w:rsidP="0013148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6DCF">
        <w:rPr>
          <w:rFonts w:ascii="GHEA Grapalat" w:hAnsi="GHEA Grapalat" w:cs="Arial"/>
          <w:sz w:val="20"/>
          <w:szCs w:val="20"/>
          <w:lang w:val="es-ES"/>
        </w:rPr>
        <w:t>ՀՀ ԱՆ ԳՀԽԾՁԲ-2025/49</w:t>
      </w:r>
      <w:r w:rsidR="001B014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00131485" w:rsidRPr="00F71502">
        <w:rPr>
          <w:rFonts w:ascii="GHEA Grapalat" w:hAnsi="GHEA Grapalat" w:cs="Arial"/>
          <w:sz w:val="20"/>
          <w:szCs w:val="20"/>
          <w:lang w:val="es-ES"/>
        </w:rPr>
        <w:t>սահմանված</w:t>
      </w:r>
      <w:proofErr w:type="spellEnd"/>
      <w:r w:rsidR="00131485" w:rsidRPr="00F71502">
        <w:rPr>
          <w:rFonts w:ascii="GHEA Grapalat" w:hAnsi="GHEA Grapalat" w:cs="Arial"/>
          <w:sz w:val="20"/>
          <w:szCs w:val="20"/>
          <w:lang w:val="es-ES"/>
        </w:rPr>
        <w:t xml:space="preserve"> </w:t>
      </w:r>
      <w:proofErr w:type="spellStart"/>
      <w:r w:rsidR="00131485" w:rsidRPr="00F71502">
        <w:rPr>
          <w:rFonts w:ascii="GHEA Grapalat" w:hAnsi="GHEA Grapalat" w:cs="Arial"/>
          <w:sz w:val="20"/>
          <w:szCs w:val="20"/>
          <w:lang w:val="es-ES"/>
        </w:rPr>
        <w:t>մասնակցության</w:t>
      </w:r>
      <w:proofErr w:type="spellEnd"/>
      <w:r w:rsidR="00131485" w:rsidRPr="00F71502">
        <w:rPr>
          <w:rFonts w:ascii="GHEA Grapalat" w:hAnsi="GHEA Grapalat" w:cs="Arial"/>
          <w:sz w:val="20"/>
          <w:szCs w:val="20"/>
          <w:lang w:val="es-ES"/>
        </w:rPr>
        <w:t xml:space="preserve"> </w:t>
      </w:r>
      <w:proofErr w:type="spellStart"/>
      <w:r w:rsidR="00131485" w:rsidRPr="00F71502">
        <w:rPr>
          <w:rFonts w:ascii="GHEA Grapalat" w:hAnsi="GHEA Grapalat" w:cs="Arial"/>
          <w:sz w:val="20"/>
          <w:szCs w:val="20"/>
          <w:lang w:val="es-ES"/>
        </w:rPr>
        <w:t>իրավունքի</w:t>
      </w:r>
      <w:proofErr w:type="spellEnd"/>
      <w:r w:rsidR="00131485" w:rsidRPr="00F71502">
        <w:rPr>
          <w:rFonts w:ascii="GHEA Grapalat" w:hAnsi="GHEA Grapalat" w:cs="Arial"/>
          <w:sz w:val="20"/>
          <w:szCs w:val="20"/>
          <w:lang w:val="es-ES"/>
        </w:rPr>
        <w:t xml:space="preserve"> </w:t>
      </w:r>
      <w:bookmarkStart w:id="6" w:name="_Hlk193134300"/>
      <w:r w:rsidR="00131485">
        <w:rPr>
          <w:rFonts w:ascii="GHEA Grapalat" w:hAnsi="GHEA Grapalat" w:cs="Arial"/>
          <w:sz w:val="20"/>
          <w:szCs w:val="20"/>
          <w:lang w:val="es-ES"/>
        </w:rPr>
        <w:t xml:space="preserve">և </w:t>
      </w:r>
      <w:proofErr w:type="spellStart"/>
      <w:r w:rsidR="00131485">
        <w:rPr>
          <w:rFonts w:ascii="GHEA Grapalat" w:hAnsi="GHEA Grapalat" w:cs="Arial"/>
          <w:sz w:val="20"/>
          <w:szCs w:val="20"/>
          <w:lang w:val="es-ES"/>
        </w:rPr>
        <w:t>որակավորման</w:t>
      </w:r>
      <w:proofErr w:type="spellEnd"/>
      <w:r w:rsidR="00131485">
        <w:rPr>
          <w:rFonts w:ascii="GHEA Grapalat" w:hAnsi="GHEA Grapalat" w:cs="Arial"/>
          <w:sz w:val="20"/>
          <w:szCs w:val="20"/>
          <w:lang w:val="es-ES"/>
        </w:rPr>
        <w:t xml:space="preserve"> </w:t>
      </w:r>
      <w:proofErr w:type="spellStart"/>
      <w:r w:rsidR="00131485">
        <w:rPr>
          <w:rFonts w:ascii="GHEA Grapalat" w:hAnsi="GHEA Grapalat" w:cs="Arial"/>
          <w:sz w:val="20"/>
          <w:szCs w:val="20"/>
          <w:lang w:val="es-ES"/>
        </w:rPr>
        <w:t>չափանիշներին</w:t>
      </w:r>
      <w:proofErr w:type="spellEnd"/>
      <w:r w:rsidR="00131485">
        <w:rPr>
          <w:rFonts w:ascii="GHEA Grapalat" w:hAnsi="GHEA Grapalat" w:cs="Arial"/>
          <w:sz w:val="20"/>
          <w:szCs w:val="20"/>
          <w:lang w:val="es-ES"/>
        </w:rPr>
        <w:t xml:space="preserve"> </w:t>
      </w:r>
      <w:proofErr w:type="spellStart"/>
      <w:r w:rsidR="00131485">
        <w:rPr>
          <w:rFonts w:ascii="GHEA Grapalat" w:hAnsi="GHEA Grapalat" w:cs="Arial"/>
          <w:sz w:val="20"/>
          <w:szCs w:val="20"/>
          <w:lang w:val="es-ES"/>
        </w:rPr>
        <w:t>ներկայացվող</w:t>
      </w:r>
      <w:bookmarkEnd w:id="6"/>
      <w:proofErr w:type="spellEnd"/>
      <w:r w:rsidR="00131485" w:rsidRPr="005F1873">
        <w:rPr>
          <w:rFonts w:ascii="GHEA Grapalat" w:hAnsi="GHEA Grapalat" w:cs="Arial"/>
          <w:sz w:val="20"/>
          <w:szCs w:val="20"/>
          <w:lang w:val="es-ES"/>
        </w:rPr>
        <w:t xml:space="preserve"> </w:t>
      </w:r>
      <w:proofErr w:type="spellStart"/>
      <w:r w:rsidR="00131485">
        <w:rPr>
          <w:rFonts w:ascii="GHEA Grapalat" w:hAnsi="GHEA Grapalat" w:cs="Arial"/>
          <w:sz w:val="20"/>
          <w:szCs w:val="20"/>
          <w:lang w:val="es-ES"/>
        </w:rPr>
        <w:t>պահանջներին</w:t>
      </w:r>
      <w:proofErr w:type="spellEnd"/>
      <w:r w:rsidR="00131485">
        <w:rPr>
          <w:rFonts w:ascii="GHEA Grapalat" w:hAnsi="GHEA Grapalat" w:cs="Arial"/>
          <w:sz w:val="20"/>
          <w:szCs w:val="20"/>
          <w:lang w:val="es-ES"/>
        </w:rPr>
        <w:t>.</w:t>
      </w:r>
    </w:p>
    <w:p w14:paraId="44ADC23C" w14:textId="27868240" w:rsidR="006C3873" w:rsidRPr="00F566BF" w:rsidRDefault="00887807" w:rsidP="00131485">
      <w:pPr>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6DCF">
        <w:rPr>
          <w:rFonts w:ascii="GHEA Grapalat" w:hAnsi="GHEA Grapalat" w:cs="Arial"/>
          <w:sz w:val="20"/>
          <w:szCs w:val="20"/>
          <w:lang w:val="es-ES"/>
        </w:rPr>
        <w:t>ՀՀ ԱՆ ԳՀԽԾՁԲ-2025/49</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131485">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131485">
      <w:pPr>
        <w:ind w:firstLine="708"/>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1485">
      <w:pPr>
        <w:ind w:firstLine="708"/>
        <w:jc w:val="both"/>
        <w:rPr>
          <w:rFonts w:ascii="GHEA Grapalat" w:hAnsi="GHEA Grapalat"/>
          <w:sz w:val="22"/>
          <w:szCs w:val="22"/>
          <w:lang w:val="hy-AM"/>
        </w:rPr>
      </w:pPr>
    </w:p>
    <w:p w14:paraId="66F34D4C" w14:textId="77777777" w:rsidR="00E21520" w:rsidRDefault="00E21520" w:rsidP="00131485">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131485">
      <w:pPr>
        <w:ind w:firstLine="708"/>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04E10620" w14:textId="77777777" w:rsidR="00131485" w:rsidRDefault="00131485" w:rsidP="00131485">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7B4ACF3" w14:textId="77777777" w:rsidR="00131485" w:rsidRDefault="00131485" w:rsidP="001314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95BD05F" w14:textId="163A30CE" w:rsidR="00131485" w:rsidRPr="000371F5" w:rsidRDefault="00131485" w:rsidP="00131485">
      <w:pPr>
        <w:jc w:val="both"/>
        <w:rPr>
          <w:rFonts w:ascii="GHEA Grapalat" w:hAnsi="GHEA Grapalat"/>
          <w:sz w:val="20"/>
          <w:lang w:val="es-ES"/>
        </w:rPr>
      </w:pP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5255D481" w14:textId="77777777" w:rsidR="00131485" w:rsidRDefault="00131485" w:rsidP="00131485">
      <w:pPr>
        <w:ind w:firstLine="708"/>
        <w:jc w:val="both"/>
        <w:rPr>
          <w:rFonts w:ascii="GHEA Grapalat" w:hAnsi="GHEA Grapalat" w:cs="Arial"/>
          <w:sz w:val="18"/>
          <w:szCs w:val="18"/>
          <w:vertAlign w:val="superscript"/>
          <w:lang w:val="es-ES"/>
        </w:rPr>
      </w:pPr>
    </w:p>
    <w:p w14:paraId="41C64CC7" w14:textId="77777777" w:rsidR="00131485" w:rsidRPr="00F566BF" w:rsidRDefault="00131485" w:rsidP="00131485">
      <w:pPr>
        <w:ind w:firstLine="708"/>
        <w:jc w:val="both"/>
        <w:rPr>
          <w:rFonts w:ascii="GHEA Grapalat" w:hAnsi="GHEA Grapalat"/>
          <w:sz w:val="20"/>
          <w:lang w:val="es-ES"/>
        </w:rPr>
      </w:pPr>
      <w:r w:rsidRPr="00F566BF">
        <w:rPr>
          <w:rFonts w:ascii="GHEA Grapalat" w:hAnsi="GHEA Grapalat" w:cs="Arial"/>
          <w:sz w:val="20"/>
          <w:szCs w:val="20"/>
          <w:lang w:val="es-ES"/>
        </w:rPr>
        <w:t xml:space="preserve"> </w:t>
      </w:r>
    </w:p>
    <w:p w14:paraId="365BD239" w14:textId="7B9CAFE4" w:rsidR="004D21B0" w:rsidRDefault="004D21B0" w:rsidP="00131485">
      <w:pPr>
        <w:ind w:firstLine="708"/>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4ACD6145"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053255" w:rsidRPr="00FE6432">
        <w:rPr>
          <w:rFonts w:ascii="GHEA Grapalat" w:hAnsi="GHEA Grapalat" w:cs="Sylfaen"/>
          <w:b/>
          <w:lang w:val="hy-AM"/>
        </w:rPr>
        <w:t>1</w:t>
      </w:r>
      <w:r w:rsidRPr="001B0142">
        <w:rPr>
          <w:rFonts w:ascii="GHEA Grapalat" w:hAnsi="GHEA Grapalat" w:cs="Sylfaen"/>
          <w:b/>
          <w:lang w:val="hy-AM"/>
        </w:rPr>
        <w:t>**</w:t>
      </w:r>
    </w:p>
    <w:p w14:paraId="28EEFAB1" w14:textId="17F8AC8B" w:rsidR="004D21B0" w:rsidRPr="00FB09FE" w:rsidRDefault="00F56DCF"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ԳՀԽԾՁԲ-2025/49</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D270CB"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D270CB"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D270CB"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270C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D270CB"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270CB"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D270CB"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D270CB"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lastRenderedPageBreak/>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D270CB"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D270CB"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lastRenderedPageBreak/>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66CE2ACE" w14:textId="77777777" w:rsidR="00053255" w:rsidRPr="00AA43DD" w:rsidRDefault="00053255" w:rsidP="00053255">
      <w:pPr>
        <w:jc w:val="right"/>
        <w:rPr>
          <w:rFonts w:ascii="GHEA Grapalat" w:hAnsi="GHEA Grapalat" w:cs="Arial"/>
          <w:b/>
          <w:sz w:val="20"/>
          <w:lang w:val="es-ES"/>
        </w:rPr>
      </w:pPr>
      <w:proofErr w:type="spellStart"/>
      <w:r w:rsidRPr="00AA43DD">
        <w:rPr>
          <w:rFonts w:ascii="GHEA Grapalat" w:hAnsi="GHEA Grapalat" w:cs="Sylfaen"/>
          <w:b/>
          <w:sz w:val="20"/>
          <w:lang w:val="es-ES"/>
        </w:rPr>
        <w:t>Հավելված</w:t>
      </w:r>
      <w:proofErr w:type="spellEnd"/>
      <w:r w:rsidRPr="00AA43DD">
        <w:rPr>
          <w:rFonts w:ascii="GHEA Grapalat" w:hAnsi="GHEA Grapalat" w:cs="Arial"/>
          <w:b/>
          <w:sz w:val="20"/>
          <w:lang w:val="es-ES"/>
        </w:rPr>
        <w:t xml:space="preserve"> N 1.2</w:t>
      </w:r>
    </w:p>
    <w:p w14:paraId="51A9C103" w14:textId="305CD9D5" w:rsidR="001B3735" w:rsidRPr="00FB09FE" w:rsidRDefault="00F56DCF" w:rsidP="001B3735">
      <w:pPr>
        <w:pStyle w:val="BodyTextIndent3"/>
        <w:spacing w:line="240" w:lineRule="auto"/>
        <w:jc w:val="right"/>
        <w:rPr>
          <w:rFonts w:ascii="GHEA Grapalat" w:hAnsi="GHEA Grapalat" w:cs="Sylfaen"/>
          <w:b/>
          <w:lang w:val="es-ES"/>
        </w:rPr>
      </w:pPr>
      <w:r>
        <w:rPr>
          <w:rFonts w:ascii="GHEA Grapalat" w:hAnsi="GHEA Grapalat" w:cs="Sylfaen"/>
          <w:b/>
          <w:lang w:val="es-ES"/>
        </w:rPr>
        <w:t>ՀՀ ԱՆ ԳՀԽԾՁԲ-2025/49</w:t>
      </w:r>
      <w:r w:rsidR="001B3735" w:rsidRPr="00FB09FE">
        <w:rPr>
          <w:rFonts w:ascii="GHEA Grapalat" w:hAnsi="GHEA Grapalat" w:cs="Sylfaen"/>
          <w:b/>
          <w:lang w:val="es-ES"/>
        </w:rPr>
        <w:t xml:space="preserve">  </w:t>
      </w:r>
      <w:proofErr w:type="spellStart"/>
      <w:r w:rsidR="001B3735">
        <w:rPr>
          <w:rFonts w:ascii="GHEA Grapalat" w:hAnsi="GHEA Grapalat" w:cs="Sylfaen"/>
          <w:b/>
          <w:lang w:val="es-ES"/>
        </w:rPr>
        <w:t>ծա</w:t>
      </w:r>
      <w:r w:rsidR="001B3735" w:rsidRPr="00F566BF">
        <w:rPr>
          <w:rFonts w:ascii="GHEA Grapalat" w:hAnsi="GHEA Grapalat" w:cs="Sylfaen"/>
          <w:b/>
          <w:lang w:val="es-ES"/>
        </w:rPr>
        <w:t>ծկագրով</w:t>
      </w:r>
      <w:proofErr w:type="spellEnd"/>
    </w:p>
    <w:p w14:paraId="785E6189" w14:textId="77777777" w:rsidR="001B3735" w:rsidRPr="00FB09FE" w:rsidRDefault="001B3735" w:rsidP="001B3735">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34C11DA" w14:textId="77777777" w:rsidR="00053255" w:rsidRPr="00AA43DD" w:rsidRDefault="00053255" w:rsidP="00053255">
      <w:pPr>
        <w:pStyle w:val="BodyTextIndent3"/>
        <w:spacing w:line="240" w:lineRule="auto"/>
        <w:jc w:val="right"/>
        <w:rPr>
          <w:rFonts w:ascii="GHEA Grapalat" w:hAnsi="GHEA Grapalat" w:cs="Arial"/>
          <w:b/>
          <w:lang w:val="es-ES"/>
        </w:rPr>
      </w:pPr>
    </w:p>
    <w:p w14:paraId="5855B661" w14:textId="77777777" w:rsidR="00053255" w:rsidRPr="00AA43DD" w:rsidRDefault="00053255" w:rsidP="00053255">
      <w:pPr>
        <w:pStyle w:val="norm"/>
        <w:spacing w:line="240" w:lineRule="auto"/>
        <w:ind w:firstLine="284"/>
        <w:jc w:val="right"/>
        <w:rPr>
          <w:rFonts w:ascii="GHEA Grapalat" w:hAnsi="GHEA Grapalat" w:cs="Sylfaen"/>
          <w:b/>
          <w:sz w:val="20"/>
          <w:lang w:val="es-ES"/>
        </w:rPr>
      </w:pPr>
    </w:p>
    <w:p w14:paraId="6B428D70"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BA5E99C"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6FFF264" w14:textId="77777777" w:rsidR="00053255" w:rsidRDefault="00053255" w:rsidP="00053255">
      <w:pPr>
        <w:pStyle w:val="BodyTextIndent3"/>
        <w:spacing w:line="240" w:lineRule="auto"/>
        <w:ind w:left="360" w:firstLine="0"/>
        <w:rPr>
          <w:rFonts w:ascii="GHEA Grapalat" w:hAnsi="GHEA Grapalat" w:cs="Sylfaen"/>
          <w:i/>
          <w:lang w:val="hy-AM" w:eastAsia="ru-RU"/>
        </w:rPr>
      </w:pPr>
    </w:p>
    <w:p w14:paraId="3402D5BF" w14:textId="77777777" w:rsidR="00053255" w:rsidRDefault="00053255" w:rsidP="00053255">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053255" w:rsidRPr="00102DC7" w14:paraId="7F7CA305" w14:textId="77777777" w:rsidTr="00FE6432">
        <w:trPr>
          <w:trHeight w:val="1131"/>
        </w:trPr>
        <w:tc>
          <w:tcPr>
            <w:tcW w:w="560" w:type="dxa"/>
            <w:shd w:val="clear" w:color="auto" w:fill="DEEAF6"/>
            <w:vAlign w:val="center"/>
          </w:tcPr>
          <w:p w14:paraId="6BCEDE0B"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A294E25" w14:textId="77777777" w:rsidR="00053255" w:rsidRPr="00102DC7" w:rsidRDefault="00053255" w:rsidP="00316A19">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1DA7CEEA" w14:textId="77777777" w:rsidR="00053255" w:rsidRPr="00102DC7" w:rsidRDefault="00053255" w:rsidP="00316A19">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49B9A905" w14:textId="77777777" w:rsidR="00053255" w:rsidRPr="00102DC7" w:rsidRDefault="00053255" w:rsidP="00316A19">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7295FFA0" w14:textId="77777777" w:rsidR="00053255" w:rsidRPr="00102DC7" w:rsidRDefault="00053255" w:rsidP="00316A19">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053255" w:rsidRPr="00102DC7" w14:paraId="20EABA20" w14:textId="77777777" w:rsidTr="00FE6432">
        <w:trPr>
          <w:trHeight w:val="60"/>
        </w:trPr>
        <w:tc>
          <w:tcPr>
            <w:tcW w:w="560" w:type="dxa"/>
            <w:shd w:val="clear" w:color="auto" w:fill="DEEAF6"/>
            <w:vAlign w:val="center"/>
          </w:tcPr>
          <w:p w14:paraId="6B86E76E"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31696777"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33B3077D"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76331648"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4</w:t>
            </w:r>
          </w:p>
        </w:tc>
      </w:tr>
      <w:tr w:rsidR="00053255" w:rsidRPr="00102DC7" w14:paraId="6A9D68AE" w14:textId="77777777" w:rsidTr="00FE6432">
        <w:trPr>
          <w:trHeight w:val="566"/>
        </w:trPr>
        <w:tc>
          <w:tcPr>
            <w:tcW w:w="560" w:type="dxa"/>
            <w:shd w:val="clear" w:color="auto" w:fill="auto"/>
            <w:vAlign w:val="center"/>
          </w:tcPr>
          <w:p w14:paraId="67F31BB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1</w:t>
            </w:r>
          </w:p>
        </w:tc>
        <w:tc>
          <w:tcPr>
            <w:tcW w:w="2387" w:type="dxa"/>
          </w:tcPr>
          <w:p w14:paraId="747C11C0"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56C1E8C3"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p>
          <w:p w14:paraId="680B5DF9"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w:t>
            </w:r>
            <w:proofErr w:type="spellStart"/>
            <w:r w:rsidRPr="00102DC7">
              <w:rPr>
                <w:rFonts w:ascii="GHEA Grapalat" w:hAnsi="GHEA Grapalat"/>
                <w:sz w:val="18"/>
                <w:szCs w:val="18"/>
              </w:rPr>
              <w:t>գլխավոր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r w:rsidRPr="00102DC7">
              <w:rPr>
                <w:rFonts w:ascii="GHEA Grapalat" w:hAnsi="GHEA Grapalat"/>
                <w:sz w:val="18"/>
                <w:szCs w:val="18"/>
              </w:rPr>
              <w:t>/</w:t>
            </w:r>
          </w:p>
        </w:tc>
        <w:tc>
          <w:tcPr>
            <w:tcW w:w="3541" w:type="dxa"/>
            <w:shd w:val="clear" w:color="auto" w:fill="auto"/>
            <w:vAlign w:val="center"/>
          </w:tcPr>
          <w:p w14:paraId="17211132" w14:textId="77777777" w:rsidR="00053255" w:rsidRPr="00102DC7" w:rsidRDefault="00053255" w:rsidP="00316A19">
            <w:pPr>
              <w:jc w:val="center"/>
              <w:rPr>
                <w:rFonts w:ascii="GHEA Grapalat" w:hAnsi="GHEA Grapalat"/>
                <w:b/>
                <w:sz w:val="18"/>
                <w:szCs w:val="18"/>
              </w:rPr>
            </w:pPr>
          </w:p>
        </w:tc>
      </w:tr>
      <w:tr w:rsidR="00053255" w:rsidRPr="00102DC7" w14:paraId="6D91AF20" w14:textId="77777777" w:rsidTr="00FE6432">
        <w:trPr>
          <w:trHeight w:val="508"/>
        </w:trPr>
        <w:tc>
          <w:tcPr>
            <w:tcW w:w="560" w:type="dxa"/>
            <w:shd w:val="clear" w:color="auto" w:fill="auto"/>
            <w:vAlign w:val="center"/>
          </w:tcPr>
          <w:p w14:paraId="3A271AF6"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3</w:t>
            </w:r>
          </w:p>
        </w:tc>
        <w:tc>
          <w:tcPr>
            <w:tcW w:w="2387" w:type="dxa"/>
          </w:tcPr>
          <w:p w14:paraId="094210A2"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4684D258"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ճարտարագետ-շինարար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կոնստրուկտոր</w:t>
            </w:r>
            <w:proofErr w:type="spellEnd"/>
            <w:r w:rsidRPr="00102DC7">
              <w:rPr>
                <w:rFonts w:ascii="GHEA Grapalat" w:hAnsi="GHEA Grapalat"/>
                <w:sz w:val="18"/>
                <w:szCs w:val="18"/>
              </w:rPr>
              <w:t>/</w:t>
            </w:r>
          </w:p>
        </w:tc>
        <w:tc>
          <w:tcPr>
            <w:tcW w:w="3541" w:type="dxa"/>
            <w:shd w:val="clear" w:color="auto" w:fill="auto"/>
            <w:vAlign w:val="center"/>
          </w:tcPr>
          <w:p w14:paraId="70865C59" w14:textId="77777777" w:rsidR="00053255" w:rsidRPr="00102DC7" w:rsidRDefault="00053255" w:rsidP="00316A19">
            <w:pPr>
              <w:jc w:val="center"/>
              <w:rPr>
                <w:rFonts w:ascii="GHEA Grapalat" w:hAnsi="GHEA Grapalat"/>
                <w:b/>
                <w:sz w:val="18"/>
                <w:szCs w:val="18"/>
              </w:rPr>
            </w:pPr>
          </w:p>
        </w:tc>
      </w:tr>
      <w:tr w:rsidR="00053255" w:rsidRPr="00102DC7" w14:paraId="06EA8A70" w14:textId="77777777" w:rsidTr="00FE6432">
        <w:trPr>
          <w:trHeight w:val="519"/>
        </w:trPr>
        <w:tc>
          <w:tcPr>
            <w:tcW w:w="560" w:type="dxa"/>
            <w:shd w:val="clear" w:color="auto" w:fill="auto"/>
            <w:vAlign w:val="center"/>
          </w:tcPr>
          <w:p w14:paraId="51882698"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8</w:t>
            </w:r>
          </w:p>
        </w:tc>
        <w:tc>
          <w:tcPr>
            <w:tcW w:w="2387" w:type="dxa"/>
          </w:tcPr>
          <w:p w14:paraId="6F3D7F3D"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25474830"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Նախահաշիվ</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կազմող</w:t>
            </w:r>
            <w:proofErr w:type="spellEnd"/>
            <w:r w:rsidRPr="00102DC7">
              <w:rPr>
                <w:rFonts w:ascii="GHEA Grapalat" w:hAnsi="GHEA Grapalat"/>
                <w:sz w:val="18"/>
                <w:szCs w:val="18"/>
                <w:lang w:val="hy-AM"/>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3AA92B2F" w14:textId="77777777" w:rsidR="00053255" w:rsidRPr="00102DC7" w:rsidRDefault="00053255" w:rsidP="00316A19">
            <w:pPr>
              <w:jc w:val="center"/>
              <w:rPr>
                <w:rFonts w:ascii="GHEA Grapalat" w:hAnsi="GHEA Grapalat"/>
                <w:b/>
                <w:sz w:val="18"/>
                <w:szCs w:val="18"/>
              </w:rPr>
            </w:pPr>
          </w:p>
        </w:tc>
      </w:tr>
      <w:tr w:rsidR="00053255" w:rsidRPr="00F12DEA" w14:paraId="2B24A980" w14:textId="77777777" w:rsidTr="00FE6432">
        <w:trPr>
          <w:trHeight w:val="519"/>
        </w:trPr>
        <w:tc>
          <w:tcPr>
            <w:tcW w:w="560" w:type="dxa"/>
            <w:shd w:val="clear" w:color="auto" w:fill="auto"/>
            <w:vAlign w:val="center"/>
          </w:tcPr>
          <w:p w14:paraId="6ECD8E6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9</w:t>
            </w:r>
          </w:p>
        </w:tc>
        <w:tc>
          <w:tcPr>
            <w:tcW w:w="2387" w:type="dxa"/>
          </w:tcPr>
          <w:p w14:paraId="5EDDDE16"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009DE0D1" w14:textId="77777777" w:rsidR="00053255" w:rsidRPr="00102DC7" w:rsidRDefault="00053255" w:rsidP="00316A19">
            <w:pPr>
              <w:ind w:right="162" w:firstLine="1"/>
              <w:rPr>
                <w:rFonts w:ascii="GHEA Grapalat" w:hAnsi="GHEA Grapalat"/>
                <w:sz w:val="18"/>
                <w:szCs w:val="18"/>
              </w:rPr>
            </w:pPr>
            <w:proofErr w:type="spellStart"/>
            <w:r w:rsidRPr="00102DC7">
              <w:rPr>
                <w:rFonts w:ascii="GHEA Grapalat" w:hAnsi="GHEA Grapalat"/>
                <w:sz w:val="18"/>
                <w:szCs w:val="18"/>
              </w:rPr>
              <w:t>Շինարարական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աշխատանքների</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կազմակերպման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43C657D7" w14:textId="77777777" w:rsidR="00053255" w:rsidRPr="00102DC7" w:rsidRDefault="00053255" w:rsidP="00316A19">
            <w:pPr>
              <w:jc w:val="center"/>
              <w:rPr>
                <w:rFonts w:ascii="GHEA Grapalat" w:hAnsi="GHEA Grapalat"/>
                <w:b/>
                <w:sz w:val="18"/>
                <w:szCs w:val="18"/>
              </w:rPr>
            </w:pPr>
          </w:p>
        </w:tc>
      </w:tr>
    </w:tbl>
    <w:p w14:paraId="38876300" w14:textId="77777777" w:rsidR="00053255" w:rsidRPr="004F0C3F" w:rsidRDefault="00053255" w:rsidP="00053255">
      <w:pPr>
        <w:pStyle w:val="BodyTextIndent3"/>
        <w:spacing w:line="240" w:lineRule="auto"/>
        <w:ind w:left="360" w:firstLine="0"/>
        <w:rPr>
          <w:rFonts w:ascii="GHEA Grapalat" w:hAnsi="GHEA Grapalat" w:cs="Sylfaen"/>
          <w:i/>
          <w:sz w:val="18"/>
          <w:szCs w:val="18"/>
          <w:lang w:val="hy-AM" w:eastAsia="ru-RU"/>
        </w:rPr>
      </w:pPr>
    </w:p>
    <w:p w14:paraId="3CEDC620" w14:textId="77777777" w:rsidR="00053255" w:rsidRPr="00AA43DD" w:rsidRDefault="00053255" w:rsidP="00053255">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08D68C46" w14:textId="77777777" w:rsidR="00053255" w:rsidRPr="00B1089E" w:rsidRDefault="00053255" w:rsidP="00987F3B">
      <w:pPr>
        <w:pStyle w:val="ListParagraph"/>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29D01A52" w14:textId="77777777" w:rsidR="00053255" w:rsidRPr="00693414" w:rsidRDefault="00053255" w:rsidP="00987F3B">
      <w:pPr>
        <w:pStyle w:val="ListParagraph"/>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F8E7ACE" w14:textId="77777777" w:rsidR="00053255" w:rsidRPr="00B1089E" w:rsidRDefault="00053255" w:rsidP="00053255">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080A0176" w14:textId="77777777" w:rsidR="00053255" w:rsidRPr="00B1089E" w:rsidRDefault="00053255" w:rsidP="00987F3B">
      <w:pPr>
        <w:pStyle w:val="ListParagraph"/>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02E6D06E" w14:textId="77777777" w:rsidR="00053255" w:rsidRPr="00B1089E"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6BD6C727" w14:textId="77777777" w:rsidR="00053255" w:rsidRPr="00B1089E"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29A3100B" w14:textId="77777777" w:rsidR="00053255" w:rsidRPr="00B1089E"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176535F9" w14:textId="1583EE6A" w:rsidR="00053255" w:rsidRDefault="00053255" w:rsidP="00987F3B">
      <w:pPr>
        <w:pStyle w:val="ListParagraph"/>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015E1F52" w14:textId="4DD64AE5" w:rsidR="0054542A" w:rsidRDefault="0054542A" w:rsidP="0054542A">
      <w:pPr>
        <w:pStyle w:val="ListParagraph"/>
        <w:spacing w:after="200" w:line="276" w:lineRule="auto"/>
        <w:ind w:left="1156"/>
        <w:contextualSpacing/>
        <w:rPr>
          <w:rFonts w:ascii="GHEA Grapalat" w:hAnsi="GHEA Grapalat"/>
          <w:sz w:val="20"/>
          <w:szCs w:val="20"/>
          <w:lang w:val="hy-AM"/>
        </w:rPr>
      </w:pPr>
    </w:p>
    <w:p w14:paraId="3103FF18" w14:textId="015E15A3" w:rsidR="00D31351" w:rsidRDefault="00D31351" w:rsidP="0054542A">
      <w:pPr>
        <w:pStyle w:val="ListParagraph"/>
        <w:spacing w:after="200" w:line="276" w:lineRule="auto"/>
        <w:ind w:left="1156"/>
        <w:contextualSpacing/>
        <w:rPr>
          <w:rFonts w:ascii="GHEA Grapalat" w:hAnsi="GHEA Grapalat"/>
          <w:sz w:val="20"/>
          <w:szCs w:val="20"/>
          <w:lang w:val="hy-AM"/>
        </w:rPr>
      </w:pPr>
    </w:p>
    <w:p w14:paraId="1170C07F" w14:textId="2D95770B" w:rsidR="00D31351" w:rsidRDefault="00D31351" w:rsidP="0054542A">
      <w:pPr>
        <w:pStyle w:val="ListParagraph"/>
        <w:spacing w:after="200" w:line="276" w:lineRule="auto"/>
        <w:ind w:left="1156"/>
        <w:contextualSpacing/>
        <w:rPr>
          <w:rFonts w:ascii="GHEA Grapalat" w:hAnsi="GHEA Grapalat"/>
          <w:sz w:val="20"/>
          <w:szCs w:val="20"/>
          <w:lang w:val="hy-AM"/>
        </w:rPr>
      </w:pPr>
    </w:p>
    <w:p w14:paraId="5A04BB19" w14:textId="77777777" w:rsidR="00D31351" w:rsidRDefault="00D31351" w:rsidP="0054542A">
      <w:pPr>
        <w:pStyle w:val="ListParagraph"/>
        <w:spacing w:after="200" w:line="276" w:lineRule="auto"/>
        <w:ind w:left="1156"/>
        <w:contextualSpacing/>
        <w:rPr>
          <w:rFonts w:ascii="GHEA Grapalat" w:hAnsi="GHEA Grapalat"/>
          <w:sz w:val="20"/>
          <w:szCs w:val="20"/>
          <w:lang w:val="hy-AM"/>
        </w:rPr>
      </w:pPr>
    </w:p>
    <w:p w14:paraId="20D44CBA" w14:textId="77777777" w:rsidR="00053255" w:rsidRPr="00AA43DD" w:rsidRDefault="00053255" w:rsidP="00053255">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0B90490D" w14:textId="77777777" w:rsidR="00053255" w:rsidRPr="00102DC7" w:rsidRDefault="00053255" w:rsidP="00053255">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394F2428" w14:textId="77777777" w:rsidR="00053255" w:rsidRPr="00AA43DD" w:rsidRDefault="00053255" w:rsidP="00053255">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C2AE15B" w14:textId="77777777" w:rsidR="00053255" w:rsidRPr="00F566BF" w:rsidRDefault="00053255" w:rsidP="00053255">
      <w:pPr>
        <w:pStyle w:val="BodyTextIndent3"/>
        <w:spacing w:line="240" w:lineRule="auto"/>
        <w:jc w:val="right"/>
        <w:rPr>
          <w:rFonts w:ascii="GHEA Grapalat" w:hAnsi="GHEA Grapalat" w:cs="Arial"/>
          <w:b/>
          <w:lang w:val="hy-AM"/>
        </w:rPr>
      </w:pPr>
    </w:p>
    <w:p w14:paraId="049BC481" w14:textId="77777777" w:rsidR="00053255" w:rsidRPr="001B0142" w:rsidRDefault="00053255" w:rsidP="002E6C2D">
      <w:pPr>
        <w:pStyle w:val="BodyTextIndent3"/>
        <w:spacing w:line="240" w:lineRule="auto"/>
        <w:jc w:val="left"/>
        <w:rPr>
          <w:rFonts w:ascii="GHEA Grapalat" w:hAnsi="GHEA Grapalat" w:cs="Sylfaen"/>
          <w:b/>
          <w:lang w:val="hy-AM"/>
        </w:rPr>
      </w:pPr>
    </w:p>
    <w:p w14:paraId="400254AF" w14:textId="77777777" w:rsidR="00340E33" w:rsidRDefault="00340E33">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71328691" w14:textId="77777777" w:rsidR="00340E33" w:rsidRDefault="00340E33" w:rsidP="0054542A">
      <w:pPr>
        <w:jc w:val="right"/>
        <w:rPr>
          <w:rFonts w:ascii="GHEA Grapalat" w:hAnsi="GHEA Grapalat" w:cs="Sylfaen"/>
          <w:b/>
          <w:i/>
          <w:iCs/>
          <w:sz w:val="20"/>
          <w:szCs w:val="20"/>
          <w:lang w:val="hy-AM"/>
        </w:rPr>
      </w:pPr>
    </w:p>
    <w:p w14:paraId="0BC5319F" w14:textId="75FFCB98"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0BA6A889" w:rsidR="001B3735" w:rsidRPr="00AC583A" w:rsidRDefault="00F56DCF"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1B3735" w:rsidRPr="00AC583A">
        <w:rPr>
          <w:rFonts w:ascii="GHEA Grapalat" w:hAnsi="GHEA Grapalat" w:cs="Sylfaen"/>
          <w:b/>
          <w:i/>
          <w:iCs/>
          <w:lang w:val="es-ES"/>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6CF2E549" w14:textId="258BEC1B"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6F397D9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56DCF">
        <w:rPr>
          <w:rFonts w:ascii="GHEA Grapalat" w:hAnsi="GHEA Grapalat" w:cs="Arial"/>
          <w:sz w:val="20"/>
          <w:szCs w:val="20"/>
          <w:lang w:val="es-ES"/>
        </w:rPr>
        <w:t>ՀՀ ԱՆ ԳՀԽԾՁԲ-2025/49</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33"/>
        <w:gridCol w:w="1938"/>
        <w:gridCol w:w="1530"/>
        <w:gridCol w:w="2183"/>
      </w:tblGrid>
      <w:tr w:rsidR="00CE693C" w:rsidRPr="003A7D48" w14:paraId="56402585" w14:textId="77777777" w:rsidTr="00ED242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3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D24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A17AF" w:rsidRPr="003A7D48" w14:paraId="72447677" w14:textId="77777777" w:rsidTr="00D31351">
        <w:trPr>
          <w:trHeight w:val="1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A17AF" w:rsidRPr="00F566BF" w:rsidRDefault="007A17AF" w:rsidP="007A17A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vAlign w:val="center"/>
          </w:tcPr>
          <w:p w14:paraId="1FD3D72C" w14:textId="41DDC87D" w:rsidR="007A17AF" w:rsidRPr="007A17AF" w:rsidRDefault="007A17AF" w:rsidP="007A17AF">
            <w:pPr>
              <w:spacing w:line="240" w:lineRule="exact"/>
              <w:rPr>
                <w:rFonts w:ascii="GHEA Grapalat" w:hAnsi="GHEA Grapalat"/>
                <w:sz w:val="18"/>
                <w:szCs w:val="18"/>
                <w:lang w:val="es-ES"/>
              </w:rPr>
            </w:pPr>
            <w:r w:rsidRPr="007A17AF">
              <w:rPr>
                <w:rFonts w:ascii="GHEA Grapalat" w:hAnsi="GHEA Grapalat"/>
                <w:i/>
                <w:color w:val="0D0D0D"/>
                <w:sz w:val="18"/>
                <w:szCs w:val="18"/>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6918B5">
              <w:rPr>
                <w:rFonts w:ascii="GHEA Grapalat" w:hAnsi="GHEA Grapalat"/>
                <w:i/>
                <w:color w:val="0D0D0D"/>
                <w:sz w:val="18"/>
                <w:szCs w:val="18"/>
                <w:lang w:val="hy-AM"/>
              </w:rPr>
              <w:t>կ</w:t>
            </w:r>
            <w:r w:rsidRPr="007A17AF">
              <w:rPr>
                <w:rFonts w:ascii="GHEA Grapalat" w:hAnsi="GHEA Grapalat"/>
                <w:i/>
                <w:color w:val="0D0D0D"/>
                <w:sz w:val="18"/>
                <w:szCs w:val="18"/>
                <w:lang w:val="hy-AM"/>
              </w:rPr>
              <w:t xml:space="preserve"> նորոգման շինարարական աշխատանքների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A17AF" w:rsidRPr="00F566BF" w:rsidRDefault="007A17AF" w:rsidP="007A17A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A17AF" w:rsidRPr="00F566BF" w:rsidRDefault="007A17AF" w:rsidP="007A17A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A17AF" w:rsidRPr="00F566BF" w:rsidRDefault="007A17AF" w:rsidP="007A17A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77777777" w:rsidR="00614ACD" w:rsidRPr="004F02AD" w:rsidRDefault="00614ACD"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3BFE34E3" w14:textId="7B783E09"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B5D5AE0" w14:textId="1E9B2B4F" w:rsidR="006C2462" w:rsidRPr="00AC583A" w:rsidRDefault="006C2462" w:rsidP="006C2462">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Pr>
          <w:rFonts w:ascii="GHEA Grapalat" w:hAnsi="GHEA Grapalat" w:cs="Sylfaen"/>
          <w:b/>
          <w:i/>
          <w:iCs/>
          <w:lang w:val="hy-AM"/>
        </w:rPr>
        <w:t>3</w:t>
      </w:r>
    </w:p>
    <w:p w14:paraId="07740B29" w14:textId="76146FB3" w:rsidR="006C2462" w:rsidRPr="00AC583A" w:rsidRDefault="00F56DCF" w:rsidP="006C2462">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6C2462" w:rsidRPr="00AC583A">
        <w:rPr>
          <w:rFonts w:ascii="GHEA Grapalat" w:hAnsi="GHEA Grapalat" w:cs="Sylfaen"/>
          <w:b/>
          <w:i/>
          <w:iCs/>
          <w:lang w:val="es-ES"/>
        </w:rPr>
        <w:t xml:space="preserve">  </w:t>
      </w:r>
      <w:proofErr w:type="spellStart"/>
      <w:r w:rsidR="006C2462" w:rsidRPr="00AC583A">
        <w:rPr>
          <w:rFonts w:ascii="GHEA Grapalat" w:hAnsi="GHEA Grapalat" w:cs="Sylfaen"/>
          <w:b/>
          <w:i/>
          <w:iCs/>
          <w:lang w:val="es-ES"/>
        </w:rPr>
        <w:t>ծածկագրով</w:t>
      </w:r>
      <w:proofErr w:type="spellEnd"/>
    </w:p>
    <w:p w14:paraId="09DCD7D3" w14:textId="77777777" w:rsidR="006C2462" w:rsidRPr="00AC583A" w:rsidRDefault="006C2462" w:rsidP="006C2462">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28757CC2" w14:textId="77777777" w:rsidR="006C2462" w:rsidRPr="002D4DC4" w:rsidRDefault="006C2462" w:rsidP="006C246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6343EF" w14:textId="77777777" w:rsidR="006C2462" w:rsidRPr="002D4DC4" w:rsidRDefault="006C2462" w:rsidP="006C246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531EFD5" w14:textId="77777777" w:rsidR="006C2462" w:rsidRPr="002D4DC4" w:rsidRDefault="006C2462" w:rsidP="006C2462">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7CA8737" w14:textId="77777777" w:rsidR="006C2462" w:rsidRPr="00F566BF" w:rsidRDefault="006C2462" w:rsidP="006C2462">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FB1EB5E"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79F83A9" w14:textId="77777777" w:rsidR="006C2462" w:rsidRPr="002D4DC4" w:rsidRDefault="006C2462" w:rsidP="006C246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D8AD6D0"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25FE366" w14:textId="77777777" w:rsidR="006C2462" w:rsidRPr="002D4DC4" w:rsidRDefault="006C2462" w:rsidP="006C246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A38105" w14:textId="77777777" w:rsidR="006C2462" w:rsidRPr="002D4DC4" w:rsidRDefault="006C2462" w:rsidP="006C246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29962CE"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17035FA" w14:textId="77777777" w:rsidR="006C2462" w:rsidRPr="002D4DC4" w:rsidRDefault="006C2462" w:rsidP="006C246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D39A0C"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68C9C3A8" w14:textId="77777777" w:rsidR="006C2462" w:rsidRPr="002D4DC4" w:rsidRDefault="006C2462" w:rsidP="006C246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1F63E344"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6127C5F"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3A2C18" w14:textId="77777777" w:rsidR="006C2462" w:rsidRPr="00453306"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38BA578E" w14:textId="77777777" w:rsidR="006C2462" w:rsidRPr="00453306" w:rsidRDefault="006C2462" w:rsidP="006C2462">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FBDBD53" w14:textId="77777777" w:rsidR="006C2462" w:rsidRDefault="006C2462" w:rsidP="006C2462">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D14F1B9" w14:textId="77777777" w:rsidR="006C2462" w:rsidRDefault="006C2462" w:rsidP="006C24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789EE24" w14:textId="77777777" w:rsidR="006C2462" w:rsidRPr="008B6255" w:rsidRDefault="006C2462" w:rsidP="006C2462">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0181D42B" w14:textId="77777777" w:rsidR="006C2462" w:rsidRPr="00887CB1" w:rsidRDefault="006C2462" w:rsidP="006C2462">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6CB5171D"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4494CA"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40D0C49"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9D0C95" w14:textId="77777777" w:rsidR="006C2462" w:rsidRPr="002D4DC4" w:rsidRDefault="006C2462" w:rsidP="006C246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AF89594"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8F4CDE"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84D576"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012AA8"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907B695" w14:textId="77777777" w:rsidR="006C2462" w:rsidRPr="002D4DC4" w:rsidRDefault="006C2462" w:rsidP="006C246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F47D0C" w14:textId="77777777" w:rsidR="006C2462" w:rsidRDefault="006C2462" w:rsidP="006C246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483544" w14:textId="77777777" w:rsidR="006C2462" w:rsidRDefault="006C2462">
      <w:pPr>
        <w:rPr>
          <w:rFonts w:ascii="GHEA Grapalat" w:hAnsi="GHEA Grapalat" w:cs="Sylfaen"/>
          <w:b/>
          <w:i/>
          <w:iCs/>
          <w:sz w:val="20"/>
          <w:szCs w:val="20"/>
          <w:lang w:val="hy-AM"/>
        </w:rPr>
      </w:pPr>
      <w:r>
        <w:rPr>
          <w:rFonts w:ascii="GHEA Grapalat" w:hAnsi="GHEA Grapalat" w:cs="Sylfaen"/>
          <w:b/>
          <w:i/>
          <w:iCs/>
          <w:lang w:val="hy-AM"/>
        </w:rPr>
        <w:br w:type="page"/>
      </w:r>
    </w:p>
    <w:p w14:paraId="3C6FE8F4" w14:textId="77FA8834"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7EC95802" w:rsidR="00DE5814" w:rsidRPr="00AC583A" w:rsidRDefault="00F56DCF"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579E474A" w14:textId="77777777" w:rsidR="00316A19" w:rsidRPr="00DE5814" w:rsidRDefault="00316A1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3D5148">
      <w:pPr>
        <w:pStyle w:val="NormalWeb"/>
        <w:shd w:val="clear" w:color="auto" w:fill="FFFFFF"/>
        <w:spacing w:before="0" w:beforeAutospacing="0" w:after="0" w:afterAutospacing="0"/>
        <w:ind w:firstLine="375"/>
        <w:jc w:val="center"/>
        <w:rPr>
          <w:rStyle w:val="Strong"/>
          <w:lang w:val="hy-AM"/>
        </w:rPr>
      </w:pP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E21B43A" w14:textId="77777777" w:rsidR="00316A19" w:rsidRDefault="00316A19"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40DCE17C" w:rsidR="009950F9" w:rsidRPr="00AC583A" w:rsidRDefault="00F56DCF"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6CBA4FB"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87F3B">
      <w:pPr>
        <w:numPr>
          <w:ilvl w:val="1"/>
          <w:numId w:val="1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5AB66825"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5750E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40E33">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40E33">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40E33">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40E33">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40E33">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40E33">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40E33">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40E33">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40E33">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40E33">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40E33">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40E33">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40E33">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40E33">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40E33">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40E33">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3A7D48" w14:paraId="7117E2AD" w14:textId="77777777" w:rsidTr="00340E33">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40E33">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3A7D48" w14:paraId="328AD1A9" w14:textId="77777777" w:rsidTr="00340E33">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40E33">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3A7D48" w14:paraId="340B6EDA" w14:textId="77777777" w:rsidTr="00340E33">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40E33">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3A7D48" w14:paraId="413EC30D" w14:textId="77777777" w:rsidTr="00340E33">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3A7D48" w14:paraId="0B51EC86"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40E33">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40E33">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40E33">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40E33">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40E33">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40E33">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77777777" w:rsidR="009950F9" w:rsidRPr="00F566BF" w:rsidRDefault="009950F9" w:rsidP="009950F9">
      <w:pPr>
        <w:pStyle w:val="BodyTextIndent"/>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6A5DE905" w14:textId="7DC9F1B1" w:rsidR="00334E32" w:rsidRPr="00AC583A" w:rsidRDefault="00334E32" w:rsidP="00334E32">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2FC15270" w14:textId="7C63AD0F" w:rsidR="00334E32" w:rsidRPr="00AC583A" w:rsidRDefault="00F56DCF" w:rsidP="00334E32">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334E32" w:rsidRPr="00AC583A">
        <w:rPr>
          <w:rFonts w:ascii="GHEA Grapalat" w:hAnsi="GHEA Grapalat" w:cs="Sylfaen"/>
          <w:b/>
          <w:i/>
          <w:iCs/>
          <w:lang w:val="es-ES"/>
        </w:rPr>
        <w:t xml:space="preserve">  </w:t>
      </w:r>
      <w:proofErr w:type="spellStart"/>
      <w:r w:rsidR="00334E32" w:rsidRPr="00AC583A">
        <w:rPr>
          <w:rFonts w:ascii="GHEA Grapalat" w:hAnsi="GHEA Grapalat" w:cs="Sylfaen"/>
          <w:b/>
          <w:i/>
          <w:iCs/>
          <w:lang w:val="es-ES"/>
        </w:rPr>
        <w:t>ծածկագրով</w:t>
      </w:r>
      <w:proofErr w:type="spellEnd"/>
    </w:p>
    <w:p w14:paraId="26846290" w14:textId="77777777" w:rsidR="00334E32" w:rsidRPr="00AC583A" w:rsidRDefault="00334E32" w:rsidP="00334E32">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4894FED" w14:textId="77777777" w:rsidR="00334E32" w:rsidRPr="00334E32" w:rsidRDefault="00334E32" w:rsidP="00334E32">
      <w:pPr>
        <w:pStyle w:val="BodyText"/>
        <w:spacing w:after="0" w:line="360" w:lineRule="auto"/>
        <w:ind w:firstLine="567"/>
        <w:jc w:val="right"/>
        <w:rPr>
          <w:rFonts w:ascii="GHEA Grapalat" w:hAnsi="GHEA Grapalat" w:cs="Sylfaen"/>
          <w:i/>
          <w:sz w:val="16"/>
          <w:lang w:val="es-ES"/>
        </w:rPr>
      </w:pPr>
    </w:p>
    <w:p w14:paraId="384F5737" w14:textId="77777777" w:rsidR="00334E32" w:rsidRPr="00842CF6" w:rsidRDefault="00334E32" w:rsidP="00334E3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56D1AB7A" w14:textId="77777777" w:rsidR="00334E32" w:rsidRPr="00842CF6" w:rsidRDefault="00334E32" w:rsidP="00334E3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4AC40A3" w14:textId="77777777" w:rsidR="00334E32" w:rsidRPr="00842CF6" w:rsidRDefault="00334E32" w:rsidP="00334E32">
      <w:pPr>
        <w:pStyle w:val="NormalWeb"/>
        <w:shd w:val="clear" w:color="auto" w:fill="FFFFFF"/>
        <w:spacing w:before="0" w:beforeAutospacing="0" w:after="0" w:afterAutospacing="0"/>
        <w:ind w:firstLine="375"/>
        <w:rPr>
          <w:rStyle w:val="Strong"/>
          <w:lang w:val="hy-AM"/>
        </w:rPr>
      </w:pPr>
    </w:p>
    <w:p w14:paraId="53D915D4" w14:textId="207D2735" w:rsidR="00334E32" w:rsidRPr="00842CF6" w:rsidRDefault="00334E32" w:rsidP="002D47F9">
      <w:pPr>
        <w:pStyle w:val="NormalWeb"/>
        <w:shd w:val="clear" w:color="auto" w:fill="FFFFFF"/>
        <w:spacing w:before="0" w:beforeAutospacing="0" w:after="0" w:afterAutospacing="0"/>
        <w:ind w:firstLine="375"/>
        <w:rPr>
          <w:rStyle w:val="Strong"/>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002D47F9">
        <w:rPr>
          <w:rStyle w:val="Strong"/>
          <w:rFonts w:ascii="GHEA Grapalat" w:hAnsi="GHEA Grapalat"/>
          <w:sz w:val="20"/>
          <w:szCs w:val="20"/>
          <w:u w:val="single"/>
          <w:lang w:val="hy-AM"/>
        </w:rPr>
        <w:t>Առողջապահության նախարարության</w:t>
      </w:r>
    </w:p>
    <w:p w14:paraId="4A2757FB" w14:textId="77777777" w:rsidR="00334E32" w:rsidRPr="00842CF6" w:rsidRDefault="00334E32" w:rsidP="00334E32">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62671C96"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28C08F9E"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E52742A" w14:textId="77777777" w:rsidR="00334E32" w:rsidRPr="00842CF6" w:rsidRDefault="00334E32" w:rsidP="00334E3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C3F724F" w14:textId="77777777" w:rsidR="00334E32" w:rsidRPr="00842CF6" w:rsidRDefault="00334E32" w:rsidP="00334E3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69110EB3" w14:textId="77777777" w:rsidR="00334E32" w:rsidRPr="00842CF6" w:rsidRDefault="00334E32" w:rsidP="00334E3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E6DC63D"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45AEA80"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EE31043"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37F39310" w14:textId="77777777" w:rsidR="00334E32" w:rsidRPr="00842CF6" w:rsidRDefault="00334E32" w:rsidP="00334E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sz w:val="20"/>
          <w:szCs w:val="20"/>
          <w:lang w:val="hy-AM"/>
        </w:rPr>
        <w:t xml:space="preserve">                                                                    փոխանցման միջոցով:</w:t>
      </w:r>
    </w:p>
    <w:p w14:paraId="165D938C"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EF22752"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DB36E0"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6D51128" w14:textId="77777777" w:rsidR="00334E32" w:rsidRPr="00842CF6" w:rsidRDefault="00334E32" w:rsidP="00334E3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0006F2" w14:textId="77777777" w:rsidR="00334E32" w:rsidRPr="00842CF6" w:rsidRDefault="00334E32" w:rsidP="00334E3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67173C77" w14:textId="77777777" w:rsidR="00334E32" w:rsidRPr="003750DF" w:rsidRDefault="00334E32" w:rsidP="00334E32">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0177972C" w14:textId="77777777" w:rsidR="00334E32" w:rsidRPr="003750DF" w:rsidRDefault="00334E32" w:rsidP="00334E32">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EF22B6" w14:textId="77777777" w:rsidR="00334E32" w:rsidRPr="00842CF6" w:rsidRDefault="00334E32" w:rsidP="00334E32">
      <w:pPr>
        <w:pStyle w:val="ListParagraph"/>
        <w:tabs>
          <w:tab w:val="left" w:pos="0"/>
        </w:tabs>
        <w:ind w:left="0"/>
        <w:mirrorIndents/>
        <w:jc w:val="both"/>
        <w:rPr>
          <w:rFonts w:ascii="GHEA Grapalat" w:hAnsi="GHEA Grapalat"/>
          <w:color w:val="000000"/>
          <w:sz w:val="20"/>
          <w:szCs w:val="20"/>
          <w:lang w:val="hy-AM"/>
        </w:rPr>
      </w:pPr>
    </w:p>
    <w:p w14:paraId="68139501" w14:textId="77777777" w:rsidR="00334E32" w:rsidRPr="00842CF6" w:rsidRDefault="00334E32" w:rsidP="00334E3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2483A74"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F74DFB"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257767DB" w14:textId="77777777" w:rsidR="00334E32" w:rsidRPr="00842CF6" w:rsidRDefault="00334E32" w:rsidP="00334E3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D815F2" w14:textId="77777777" w:rsidR="00334E32" w:rsidRPr="00842CF6" w:rsidRDefault="00334E32" w:rsidP="00334E32">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CCED981"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842CF6">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67AF59E"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2D7A61"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9BC95C3"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CA07FE" w14:textId="77777777" w:rsidR="00334E32" w:rsidRPr="00842CF6" w:rsidRDefault="00334E32" w:rsidP="00334E3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BA19748"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357050"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A2267A8"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EF7385"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2F86D7"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54B18E"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2C916B"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D380E0" w14:textId="77777777" w:rsidR="00334E32" w:rsidRPr="00842CF6" w:rsidRDefault="00334E32" w:rsidP="00334E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403E466" w14:textId="77777777" w:rsidR="00334E32" w:rsidRPr="00842CF6" w:rsidRDefault="00334E32" w:rsidP="00334E3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8FAF602"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0C951639" w14:textId="77777777" w:rsidR="002B0E49" w:rsidRDefault="002B0E49" w:rsidP="00316A19">
      <w:pPr>
        <w:pStyle w:val="BodyTextIndent3"/>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063C5979" w:rsidR="00DE5814" w:rsidRPr="00AC583A" w:rsidRDefault="00F56DCF"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ԳՀԽԾՁԲ-2025/49</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50B1465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13CAA8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56DCF">
        <w:rPr>
          <w:rFonts w:ascii="GHEA Grapalat" w:hAnsi="GHEA Grapalat"/>
          <w:b/>
          <w:lang w:val="hy-AM"/>
        </w:rPr>
        <w:t>ՀՀ ԱՆ ԳՀԽԾՁԲ-2025/49</w:t>
      </w:r>
    </w:p>
    <w:p w14:paraId="65ABB5C8" w14:textId="52F9E07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CB1424">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D20F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6A19" w:rsidRPr="00316A19">
        <w:rPr>
          <w:rFonts w:ascii="GHEA Grapalat" w:hAnsi="GHEA Grapalat" w:cs="Sylfaen"/>
          <w:sz w:val="20"/>
          <w:lang w:val="hy-AM"/>
        </w:rPr>
        <w:t xml:space="preserve">նախագծանախահաշվային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FA22A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CB1424">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707B8FC6"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0597C14" w14:textId="77777777" w:rsidR="00D31351" w:rsidRDefault="00D31351" w:rsidP="00D31351">
      <w:pPr>
        <w:rPr>
          <w:rFonts w:ascii="GHEA Grapalat" w:hAnsi="GHEA Grapalat" w:cs="Sylfaen"/>
          <w:b/>
          <w:sz w:val="20"/>
          <w:lang w:val="hy-AM"/>
        </w:rPr>
      </w:pPr>
    </w:p>
    <w:p w14:paraId="3131021D" w14:textId="10568671" w:rsidR="00D87B44" w:rsidRDefault="007678FA" w:rsidP="00D31351">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r w:rsidR="00D31351">
        <w:rPr>
          <w:rFonts w:ascii="GHEA Grapalat" w:hAnsi="GHEA Grapalat" w:cs="Sylfaen"/>
          <w:b/>
          <w:sz w:val="20"/>
          <w:lang w:val="hy-AM"/>
        </w:rPr>
        <w:t xml:space="preserve"> </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170E2AD" w14:textId="77777777" w:rsidR="006E6F35" w:rsidRPr="00D66974" w:rsidRDefault="006E6F35" w:rsidP="006E6F3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2"/>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00B02E42" w:rsidR="007678FA" w:rsidRPr="006E6F35" w:rsidRDefault="007678FA" w:rsidP="00987F3B">
      <w:pPr>
        <w:pStyle w:val="ListParagraph"/>
        <w:numPr>
          <w:ilvl w:val="0"/>
          <w:numId w:val="13"/>
        </w:numPr>
        <w:ind w:hanging="436"/>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61E3AEB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39D95622" w14:textId="77777777" w:rsidR="00D31351" w:rsidRDefault="00D31351">
      <w:pPr>
        <w:rPr>
          <w:rFonts w:ascii="GHEA Grapalat" w:hAnsi="GHEA Grapalat" w:cs="Sylfaen"/>
          <w:b/>
          <w:sz w:val="20"/>
          <w:lang w:val="hy-AM"/>
        </w:rPr>
      </w:pPr>
      <w:r>
        <w:rPr>
          <w:rFonts w:ascii="GHEA Grapalat" w:hAnsi="GHEA Grapalat" w:cs="Sylfaen"/>
          <w:b/>
          <w:sz w:val="20"/>
          <w:lang w:val="hy-AM"/>
        </w:rPr>
        <w:br w:type="page"/>
      </w:r>
    </w:p>
    <w:p w14:paraId="515BC180" w14:textId="76B2865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51607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516076">
      <w:pPr>
        <w:ind w:firstLine="720"/>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9FAF6EB" w14:textId="77777777" w:rsidR="00CB1424" w:rsidRDefault="007678FA" w:rsidP="00516076">
      <w:pPr>
        <w:ind w:firstLine="720"/>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p>
    <w:p w14:paraId="0A3F91A5" w14:textId="6E23442A"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4526CE8" w14:textId="77777777" w:rsidR="00D31351" w:rsidRDefault="007678FA" w:rsidP="0051607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AF40CF" w14:textId="77777777" w:rsidR="00D31351" w:rsidRDefault="007678FA" w:rsidP="00516076">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B9D1B7" w:rsidR="007678FA" w:rsidRPr="00D31351" w:rsidRDefault="007678FA" w:rsidP="00516076">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51607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516076">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516076">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F171E1" w:rsidRDefault="007678FA" w:rsidP="00516076">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2AA6F144" w14:textId="77777777" w:rsidR="00D31351" w:rsidRDefault="007678FA" w:rsidP="00516076">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4F6A7B87" w14:textId="77777777" w:rsidR="00D3135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C0920A" w14:textId="77777777" w:rsidR="00D3135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F281AF" w14:textId="77777777" w:rsidR="00D31351" w:rsidRDefault="007678FA" w:rsidP="00516076">
      <w:pPr>
        <w:tabs>
          <w:tab w:val="left" w:pos="1276"/>
        </w:tabs>
        <w:ind w:firstLine="720"/>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45C348B7" w14:textId="3EF0BF95" w:rsidR="007678FA" w:rsidRPr="00D31351" w:rsidRDefault="007678FA" w:rsidP="00516076">
      <w:pPr>
        <w:tabs>
          <w:tab w:val="left" w:pos="1276"/>
        </w:tabs>
        <w:ind w:firstLine="720"/>
        <w:jc w:val="both"/>
        <w:rPr>
          <w:rFonts w:ascii="GHEA Grapalat" w:hAnsi="GHEA Grapalat"/>
          <w:sz w:val="20"/>
          <w:lang w:val="hy-AM"/>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516076">
      <w:pPr>
        <w:ind w:firstLine="720"/>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C9626CC" w14:textId="77777777" w:rsidR="00516076" w:rsidRDefault="007678FA" w:rsidP="00516076">
      <w:pPr>
        <w:ind w:firstLine="720"/>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A5FE3" w14:textId="19DA08F4" w:rsidR="00CB1424" w:rsidRPr="00516076" w:rsidRDefault="00CB1424" w:rsidP="00516076">
      <w:pPr>
        <w:ind w:firstLine="720"/>
        <w:jc w:val="both"/>
        <w:rPr>
          <w:rFonts w:ascii="GHEA Grapalat" w:hAnsi="GHEA Grapalat"/>
          <w:sz w:val="20"/>
          <w:lang w:val="hy-AM"/>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456D3A57" w14:textId="77777777" w:rsidR="00CB1424" w:rsidRPr="00D66974" w:rsidRDefault="00CB1424" w:rsidP="00516076">
      <w:pPr>
        <w:ind w:firstLine="720"/>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A640243" w14:textId="77777777" w:rsidR="00CB1424" w:rsidRPr="00D66974" w:rsidRDefault="00CB1424" w:rsidP="00516076">
      <w:pPr>
        <w:ind w:firstLine="720"/>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9B771F9" w14:textId="77777777" w:rsidR="00CB1424" w:rsidRPr="00D66974" w:rsidRDefault="00CB1424" w:rsidP="00516076">
      <w:pPr>
        <w:ind w:firstLine="720"/>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9C28AF" w14:textId="75CF986B" w:rsidR="00CB1424" w:rsidRPr="00D66974" w:rsidRDefault="00CB1424" w:rsidP="00516076">
      <w:pPr>
        <w:ind w:firstLine="720"/>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84AD701" w14:textId="77777777" w:rsidR="00463F87" w:rsidRPr="00D66974" w:rsidRDefault="00463F87"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7067704B" w14:textId="77777777" w:rsidR="00CB1424" w:rsidRDefault="00CB1424" w:rsidP="007678FA">
      <w:pPr>
        <w:ind w:firstLine="709"/>
        <w:rPr>
          <w:rFonts w:ascii="GHEA Grapalat" w:hAnsi="GHEA Grapalat" w:cs="Sylfaen"/>
          <w:i/>
          <w:sz w:val="20"/>
          <w:szCs w:val="20"/>
          <w:lang w:val="pt-BR"/>
        </w:rPr>
      </w:pPr>
    </w:p>
    <w:p w14:paraId="3AEF85CE" w14:textId="77777777" w:rsidR="00CB1424" w:rsidRDefault="00CB1424" w:rsidP="007678FA">
      <w:pPr>
        <w:ind w:firstLine="709"/>
        <w:rPr>
          <w:rFonts w:ascii="GHEA Grapalat" w:hAnsi="GHEA Grapalat" w:cs="Sylfaen"/>
          <w:i/>
          <w:sz w:val="20"/>
          <w:szCs w:val="20"/>
          <w:lang w:val="pt-BR"/>
        </w:rPr>
      </w:pPr>
    </w:p>
    <w:p w14:paraId="3B98F09D" w14:textId="4B4BEDD3"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48076A8" w14:textId="4C654A21"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sidRPr="00997034">
        <w:rPr>
          <w:rFonts w:ascii="GHEA Grapalat" w:hAnsi="GHEA Grapalat"/>
          <w:i/>
          <w:sz w:val="18"/>
          <w:lang w:val="hy-AM"/>
        </w:rPr>
        <w:t>2</w:t>
      </w:r>
      <w:r w:rsidR="003A7D48">
        <w:rPr>
          <w:rFonts w:ascii="GHEA Grapalat" w:hAnsi="GHEA Grapalat"/>
          <w:i/>
          <w:sz w:val="18"/>
          <w:lang w:val="hy-AM"/>
        </w:rPr>
        <w:t>5</w:t>
      </w:r>
      <w:r w:rsidRPr="00F566BF">
        <w:rPr>
          <w:rFonts w:ascii="GHEA Grapalat" w:hAnsi="GHEA Grapalat"/>
          <w:i/>
          <w:sz w:val="18"/>
          <w:lang w:val="hy-AM"/>
        </w:rPr>
        <w:t xml:space="preserve">թ. կնքված </w:t>
      </w:r>
    </w:p>
    <w:p w14:paraId="2F54FB80" w14:textId="333F6CE3"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C3702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494"/>
        <w:gridCol w:w="993"/>
        <w:gridCol w:w="850"/>
        <w:gridCol w:w="1134"/>
        <w:gridCol w:w="992"/>
        <w:gridCol w:w="2331"/>
      </w:tblGrid>
      <w:tr w:rsidR="008778A9" w:rsidRPr="00F566BF" w14:paraId="136840AC" w14:textId="77777777" w:rsidTr="00ED2425">
        <w:tc>
          <w:tcPr>
            <w:tcW w:w="1053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ED2425">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9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32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ED2425">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49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3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F5B52" w:rsidRPr="00F566BF" w14:paraId="567FA68B" w14:textId="77777777" w:rsidTr="00ED2425">
        <w:trPr>
          <w:trHeight w:val="246"/>
        </w:trPr>
        <w:tc>
          <w:tcPr>
            <w:tcW w:w="1177" w:type="dxa"/>
            <w:vAlign w:val="center"/>
          </w:tcPr>
          <w:p w14:paraId="2A725CE5" w14:textId="77777777" w:rsidR="006F5B52" w:rsidRPr="00F566BF" w:rsidRDefault="006F5B52" w:rsidP="006F5B52">
            <w:pPr>
              <w:jc w:val="center"/>
              <w:rPr>
                <w:rFonts w:ascii="GHEA Grapalat" w:hAnsi="GHEA Grapalat"/>
                <w:sz w:val="20"/>
              </w:rPr>
            </w:pPr>
            <w:r>
              <w:rPr>
                <w:rFonts w:ascii="GHEA Grapalat" w:hAnsi="GHEA Grapalat"/>
                <w:sz w:val="20"/>
              </w:rPr>
              <w:t>1</w:t>
            </w:r>
          </w:p>
        </w:tc>
        <w:tc>
          <w:tcPr>
            <w:tcW w:w="1559" w:type="dxa"/>
            <w:vAlign w:val="center"/>
          </w:tcPr>
          <w:p w14:paraId="00628D85" w14:textId="2ED2A9FE" w:rsidR="006F5B52" w:rsidRPr="00516076" w:rsidRDefault="006F5B52" w:rsidP="006F5B52">
            <w:pPr>
              <w:jc w:val="center"/>
              <w:rPr>
                <w:rFonts w:ascii="GHEA Grapalat" w:hAnsi="GHEA Grapalat"/>
                <w:color w:val="FF0000"/>
                <w:sz w:val="20"/>
              </w:rPr>
            </w:pPr>
            <w:r w:rsidRPr="009F0C01">
              <w:rPr>
                <w:rFonts w:ascii="GHEA Grapalat" w:hAnsi="GHEA Grapalat"/>
                <w:color w:val="FF0000"/>
                <w:sz w:val="18"/>
                <w:szCs w:val="18"/>
              </w:rPr>
              <w:t>71241200</w:t>
            </w:r>
            <w:r>
              <w:rPr>
                <w:rFonts w:ascii="GHEA Grapalat" w:hAnsi="GHEA Grapalat"/>
                <w:color w:val="FF0000"/>
                <w:sz w:val="18"/>
                <w:szCs w:val="18"/>
                <w:lang w:val="hy-AM"/>
              </w:rPr>
              <w:t>/5</w:t>
            </w:r>
            <w:r>
              <w:rPr>
                <w:rFonts w:ascii="GHEA Grapalat" w:hAnsi="GHEA Grapalat"/>
                <w:color w:val="FF0000"/>
                <w:sz w:val="18"/>
                <w:szCs w:val="18"/>
              </w:rPr>
              <w:t>14</w:t>
            </w:r>
          </w:p>
        </w:tc>
        <w:tc>
          <w:tcPr>
            <w:tcW w:w="1494" w:type="dxa"/>
            <w:vAlign w:val="center"/>
          </w:tcPr>
          <w:p w14:paraId="5FDBD000" w14:textId="77777777" w:rsidR="006F5B52" w:rsidRPr="00F566BF" w:rsidRDefault="006F5B52" w:rsidP="006F5B52">
            <w:pPr>
              <w:jc w:val="center"/>
              <w:rPr>
                <w:rFonts w:ascii="GHEA Grapalat" w:hAnsi="GHEA Grapalat"/>
                <w:sz w:val="20"/>
              </w:rPr>
            </w:pPr>
            <w:proofErr w:type="spellStart"/>
            <w:r>
              <w:rPr>
                <w:rFonts w:ascii="GHEA Grapalat" w:hAnsi="GHEA Grapalat"/>
                <w:sz w:val="20"/>
              </w:rPr>
              <w:t>Տես</w:t>
            </w:r>
            <w:proofErr w:type="spellEnd"/>
            <w:r>
              <w:rPr>
                <w:rFonts w:ascii="GHEA Grapalat" w:hAnsi="GHEA Grapalat"/>
                <w:sz w:val="20"/>
              </w:rPr>
              <w:t xml:space="preserve"> </w:t>
            </w:r>
            <w:proofErr w:type="spellStart"/>
            <w:r>
              <w:rPr>
                <w:rFonts w:ascii="GHEA Grapalat" w:hAnsi="GHEA Grapalat"/>
                <w:sz w:val="20"/>
              </w:rPr>
              <w:t>Հավելված</w:t>
            </w:r>
            <w:proofErr w:type="spellEnd"/>
            <w:r>
              <w:rPr>
                <w:rFonts w:ascii="GHEA Grapalat" w:hAnsi="GHEA Grapalat"/>
                <w:sz w:val="20"/>
              </w:rPr>
              <w:t xml:space="preserve"> 1.1</w:t>
            </w:r>
          </w:p>
        </w:tc>
        <w:tc>
          <w:tcPr>
            <w:tcW w:w="993" w:type="dxa"/>
            <w:vAlign w:val="center"/>
          </w:tcPr>
          <w:p w14:paraId="0EC7820C" w14:textId="77777777" w:rsidR="006F5B52" w:rsidRPr="00F566BF" w:rsidRDefault="006F5B52" w:rsidP="006F5B52">
            <w:pPr>
              <w:jc w:val="center"/>
              <w:rPr>
                <w:rFonts w:ascii="GHEA Grapalat" w:hAnsi="GHEA Grapalat"/>
                <w:sz w:val="20"/>
              </w:rPr>
            </w:pPr>
            <w:proofErr w:type="spellStart"/>
            <w:r>
              <w:rPr>
                <w:rFonts w:ascii="GHEA Grapalat" w:hAnsi="GHEA Grapalat"/>
                <w:sz w:val="20"/>
              </w:rPr>
              <w:t>դրամ</w:t>
            </w:r>
            <w:proofErr w:type="spellEnd"/>
          </w:p>
        </w:tc>
        <w:tc>
          <w:tcPr>
            <w:tcW w:w="850" w:type="dxa"/>
            <w:vAlign w:val="center"/>
          </w:tcPr>
          <w:p w14:paraId="16D4B365" w14:textId="77777777" w:rsidR="006F5B52" w:rsidRPr="00F566BF" w:rsidRDefault="006F5B52" w:rsidP="006F5B52">
            <w:pPr>
              <w:jc w:val="center"/>
              <w:rPr>
                <w:rFonts w:ascii="GHEA Grapalat" w:hAnsi="GHEA Grapalat"/>
                <w:sz w:val="20"/>
              </w:rPr>
            </w:pPr>
          </w:p>
        </w:tc>
        <w:tc>
          <w:tcPr>
            <w:tcW w:w="1134" w:type="dxa"/>
            <w:vAlign w:val="center"/>
          </w:tcPr>
          <w:p w14:paraId="78F2E388" w14:textId="77777777" w:rsidR="006F5B52" w:rsidRPr="00F566BF" w:rsidRDefault="006F5B52" w:rsidP="006F5B52">
            <w:pPr>
              <w:jc w:val="center"/>
              <w:rPr>
                <w:rFonts w:ascii="GHEA Grapalat" w:hAnsi="GHEA Grapalat"/>
                <w:sz w:val="20"/>
              </w:rPr>
            </w:pPr>
            <w:r>
              <w:rPr>
                <w:rFonts w:ascii="GHEA Grapalat" w:hAnsi="GHEA Grapalat"/>
                <w:sz w:val="20"/>
              </w:rPr>
              <w:t>1</w:t>
            </w:r>
          </w:p>
        </w:tc>
        <w:tc>
          <w:tcPr>
            <w:tcW w:w="992" w:type="dxa"/>
            <w:vAlign w:val="center"/>
          </w:tcPr>
          <w:p w14:paraId="190FE14E" w14:textId="08897399" w:rsidR="006F5B52" w:rsidRPr="006F5B52" w:rsidRDefault="006F5B52" w:rsidP="006F5B52">
            <w:pPr>
              <w:ind w:left="-99" w:right="-59"/>
              <w:jc w:val="center"/>
              <w:rPr>
                <w:rFonts w:ascii="GHEA Grapalat" w:hAnsi="GHEA Grapalat" w:cs="Arial"/>
                <w:bCs/>
                <w:kern w:val="32"/>
                <w:sz w:val="18"/>
                <w:szCs w:val="18"/>
              </w:rPr>
            </w:pPr>
            <w:r w:rsidRPr="006F5B52">
              <w:rPr>
                <w:rFonts w:ascii="GHEA Grapalat" w:hAnsi="GHEA Grapalat" w:cs="Arial"/>
                <w:bCs/>
                <w:kern w:val="32"/>
                <w:sz w:val="18"/>
                <w:szCs w:val="18"/>
              </w:rPr>
              <w:t xml:space="preserve">ՀՀ, </w:t>
            </w:r>
            <w:proofErr w:type="spellStart"/>
            <w:r w:rsidRPr="006F5B52">
              <w:rPr>
                <w:rFonts w:ascii="GHEA Grapalat" w:hAnsi="GHEA Grapalat" w:cs="Arial"/>
                <w:bCs/>
                <w:kern w:val="32"/>
                <w:sz w:val="18"/>
                <w:szCs w:val="18"/>
              </w:rPr>
              <w:t>Երևան</w:t>
            </w:r>
            <w:proofErr w:type="spellEnd"/>
            <w:r w:rsidRPr="006F5B52">
              <w:rPr>
                <w:rFonts w:ascii="GHEA Grapalat" w:hAnsi="GHEA Grapalat" w:cs="Arial"/>
                <w:bCs/>
                <w:kern w:val="32"/>
                <w:sz w:val="18"/>
                <w:szCs w:val="18"/>
              </w:rPr>
              <w:br/>
            </w:r>
            <w:proofErr w:type="spellStart"/>
            <w:r w:rsidRPr="006F5B52">
              <w:rPr>
                <w:rFonts w:ascii="GHEA Grapalat" w:hAnsi="GHEA Grapalat" w:cs="Arial"/>
                <w:bCs/>
                <w:kern w:val="32"/>
                <w:sz w:val="18"/>
                <w:szCs w:val="18"/>
              </w:rPr>
              <w:t>Նվեր</w:t>
            </w:r>
            <w:proofErr w:type="spellEnd"/>
            <w:r w:rsidRPr="006F5B52">
              <w:rPr>
                <w:rFonts w:ascii="GHEA Grapalat" w:hAnsi="GHEA Grapalat" w:cs="Arial"/>
                <w:bCs/>
                <w:kern w:val="32"/>
                <w:sz w:val="18"/>
                <w:szCs w:val="18"/>
              </w:rPr>
              <w:t xml:space="preserve"> </w:t>
            </w:r>
            <w:proofErr w:type="spellStart"/>
            <w:r w:rsidRPr="006F5B52">
              <w:rPr>
                <w:rFonts w:ascii="GHEA Grapalat" w:hAnsi="GHEA Grapalat" w:cs="Arial"/>
                <w:bCs/>
                <w:kern w:val="32"/>
                <w:sz w:val="18"/>
                <w:szCs w:val="18"/>
              </w:rPr>
              <w:t>Սաֆարյան</w:t>
            </w:r>
            <w:proofErr w:type="spellEnd"/>
            <w:r w:rsidRPr="006F5B52">
              <w:rPr>
                <w:rFonts w:ascii="GHEA Grapalat" w:hAnsi="GHEA Grapalat" w:cs="Arial"/>
                <w:bCs/>
                <w:kern w:val="32"/>
                <w:sz w:val="18"/>
                <w:szCs w:val="18"/>
              </w:rPr>
              <w:t xml:space="preserve"> 14</w:t>
            </w:r>
          </w:p>
        </w:tc>
        <w:tc>
          <w:tcPr>
            <w:tcW w:w="2331" w:type="dxa"/>
            <w:vAlign w:val="center"/>
          </w:tcPr>
          <w:p w14:paraId="11431B6C" w14:textId="02FBD361" w:rsidR="006F5B52" w:rsidRPr="004B3A6C" w:rsidRDefault="006F5B52" w:rsidP="006F5B52">
            <w:pPr>
              <w:jc w:val="center"/>
              <w:rPr>
                <w:rFonts w:ascii="GHEA Grapalat" w:hAnsi="GHEA Grapalat"/>
                <w:color w:val="FF0000"/>
                <w:sz w:val="20"/>
                <w:lang w:val="hy-AM"/>
              </w:rPr>
            </w:pPr>
            <w:proofErr w:type="spellStart"/>
            <w:r w:rsidRPr="0029671A">
              <w:rPr>
                <w:rFonts w:ascii="GHEA Grapalat" w:hAnsi="GHEA Grapalat" w:cs="Arial"/>
                <w:bCs/>
                <w:kern w:val="32"/>
                <w:sz w:val="18"/>
                <w:szCs w:val="18"/>
              </w:rPr>
              <w:t>Պայմանագիրն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համաձայնագիրը</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ուժի</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մեջ</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մտնելուց</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հետո</w:t>
            </w:r>
            <w:proofErr w:type="spellEnd"/>
            <w:r w:rsidRPr="0029671A">
              <w:rPr>
                <w:rFonts w:ascii="GHEA Grapalat" w:hAnsi="GHEA Grapalat" w:cs="Arial"/>
                <w:bCs/>
                <w:kern w:val="32"/>
                <w:sz w:val="18"/>
                <w:szCs w:val="18"/>
              </w:rPr>
              <w:t xml:space="preserve"> է 140 </w:t>
            </w:r>
            <w:proofErr w:type="spellStart"/>
            <w:r w:rsidRPr="0029671A">
              <w:rPr>
                <w:rFonts w:ascii="GHEA Grapalat" w:hAnsi="GHEA Grapalat" w:cs="Arial"/>
                <w:bCs/>
                <w:kern w:val="32"/>
                <w:sz w:val="18"/>
                <w:szCs w:val="18"/>
              </w:rPr>
              <w:t>օրվա</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ընթացքում</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որից</w:t>
            </w:r>
            <w:proofErr w:type="spellEnd"/>
            <w:r w:rsidRPr="0029671A">
              <w:rPr>
                <w:rFonts w:ascii="GHEA Grapalat" w:hAnsi="GHEA Grapalat" w:cs="Arial"/>
                <w:bCs/>
                <w:kern w:val="32"/>
                <w:sz w:val="18"/>
                <w:szCs w:val="18"/>
              </w:rPr>
              <w:t xml:space="preserve"> 120 </w:t>
            </w:r>
            <w:proofErr w:type="spellStart"/>
            <w:r w:rsidRPr="0029671A">
              <w:rPr>
                <w:rFonts w:ascii="GHEA Grapalat" w:hAnsi="GHEA Grapalat" w:cs="Arial"/>
                <w:bCs/>
                <w:kern w:val="32"/>
                <w:sz w:val="18"/>
                <w:szCs w:val="18"/>
              </w:rPr>
              <w:t>օր</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նախագծման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համար</w:t>
            </w:r>
            <w:proofErr w:type="spellEnd"/>
            <w:r w:rsidRPr="0029671A">
              <w:rPr>
                <w:rFonts w:ascii="GHEA Grapalat" w:hAnsi="GHEA Grapalat" w:cs="Arial"/>
                <w:bCs/>
                <w:kern w:val="32"/>
                <w:sz w:val="18"/>
                <w:szCs w:val="18"/>
              </w:rPr>
              <w:t xml:space="preserve"> և 20 </w:t>
            </w:r>
            <w:proofErr w:type="spellStart"/>
            <w:r w:rsidRPr="0029671A">
              <w:rPr>
                <w:rFonts w:ascii="GHEA Grapalat" w:hAnsi="GHEA Grapalat" w:cs="Arial"/>
                <w:bCs/>
                <w:kern w:val="32"/>
                <w:sz w:val="18"/>
                <w:szCs w:val="18"/>
              </w:rPr>
              <w:t>օր</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պարզ</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փորձաքննության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արդյունքում</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հայտնաբերված</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թերությունների</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շտկման</w:t>
            </w:r>
            <w:proofErr w:type="spellEnd"/>
            <w:r w:rsidRPr="0029671A">
              <w:rPr>
                <w:rFonts w:ascii="GHEA Grapalat" w:hAnsi="GHEA Grapalat" w:cs="Arial"/>
                <w:bCs/>
                <w:kern w:val="32"/>
                <w:sz w:val="18"/>
                <w:szCs w:val="18"/>
              </w:rPr>
              <w:t xml:space="preserve"> </w:t>
            </w:r>
            <w:proofErr w:type="spellStart"/>
            <w:r w:rsidRPr="0029671A">
              <w:rPr>
                <w:rFonts w:ascii="GHEA Grapalat" w:hAnsi="GHEA Grapalat" w:cs="Arial"/>
                <w:bCs/>
                <w:kern w:val="32"/>
                <w:sz w:val="18"/>
                <w:szCs w:val="18"/>
              </w:rPr>
              <w:t>համար</w:t>
            </w:r>
            <w:proofErr w:type="spellEnd"/>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2E7A6037" w14:textId="77777777" w:rsidR="00BC35F2" w:rsidRDefault="00BC35F2" w:rsidP="008778A9">
      <w:pPr>
        <w:jc w:val="right"/>
        <w:rPr>
          <w:rFonts w:ascii="GHEA Grapalat" w:hAnsi="GHEA Grapalat"/>
          <w:i/>
          <w:sz w:val="20"/>
          <w:lang w:val="hy-AM"/>
        </w:rPr>
        <w:sectPr w:rsidR="00BC35F2" w:rsidSect="00E53C12">
          <w:footnotePr>
            <w:pos w:val="beneathText"/>
          </w:footnotePr>
          <w:pgSz w:w="11906" w:h="16838" w:code="9"/>
          <w:pgMar w:top="533" w:right="849" w:bottom="720" w:left="663" w:header="561" w:footer="561" w:gutter="0"/>
          <w:cols w:space="720"/>
        </w:sectPr>
      </w:pPr>
    </w:p>
    <w:p w14:paraId="43CE026A" w14:textId="132C886C" w:rsidR="008778A9" w:rsidRPr="002A25AC" w:rsidRDefault="008778A9" w:rsidP="008778A9">
      <w:pPr>
        <w:jc w:val="right"/>
        <w:rPr>
          <w:rFonts w:ascii="GHEA Grapalat" w:hAnsi="GHEA Grapalat"/>
          <w:i/>
          <w:sz w:val="20"/>
          <w:lang w:val="hy-AM"/>
        </w:rPr>
      </w:pPr>
      <w:r w:rsidRPr="00A37999">
        <w:rPr>
          <w:rFonts w:ascii="GHEA Grapalat" w:hAnsi="GHEA Grapalat"/>
          <w:i/>
          <w:sz w:val="20"/>
          <w:lang w:val="hy-AM"/>
        </w:rPr>
        <w:lastRenderedPageBreak/>
        <w:t>Հավելված N 1</w:t>
      </w:r>
      <w:r w:rsidRPr="002A25AC">
        <w:rPr>
          <w:rFonts w:ascii="GHEA Grapalat" w:hAnsi="GHEA Grapalat"/>
          <w:i/>
          <w:sz w:val="20"/>
          <w:lang w:val="hy-AM"/>
        </w:rPr>
        <w:t>.1</w:t>
      </w:r>
    </w:p>
    <w:p w14:paraId="513F7FF0" w14:textId="15CFFE92"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              20</w:t>
      </w:r>
      <w:r w:rsidRPr="002A25AC">
        <w:rPr>
          <w:rFonts w:ascii="GHEA Grapalat" w:hAnsi="GHEA Grapalat"/>
          <w:i/>
          <w:sz w:val="20"/>
          <w:lang w:val="hy-AM"/>
        </w:rPr>
        <w:t>2</w:t>
      </w:r>
      <w:r w:rsidR="003A7D48">
        <w:rPr>
          <w:rFonts w:ascii="GHEA Grapalat" w:hAnsi="GHEA Grapalat"/>
          <w:i/>
          <w:sz w:val="20"/>
          <w:lang w:val="hy-AM"/>
        </w:rPr>
        <w:t>5</w:t>
      </w:r>
      <w:r w:rsidRPr="00A37999">
        <w:rPr>
          <w:rFonts w:ascii="GHEA Grapalat" w:hAnsi="GHEA Grapalat"/>
          <w:i/>
          <w:sz w:val="20"/>
          <w:lang w:val="hy-AM"/>
        </w:rPr>
        <w:t xml:space="preserve">թ. կնքված </w:t>
      </w:r>
    </w:p>
    <w:p w14:paraId="0C1BF574" w14:textId="10481A4B"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xml:space="preserve">                  </w:t>
      </w:r>
      <w:r w:rsidR="00F56DCF">
        <w:rPr>
          <w:rFonts w:ascii="GHEA Grapalat" w:hAnsi="GHEA Grapalat"/>
          <w:i/>
          <w:sz w:val="20"/>
          <w:lang w:val="hy-AM"/>
        </w:rPr>
        <w:t>ՀՀ ԱՆ ԳՀԽԾՁԲ-2025/49</w:t>
      </w:r>
      <w:r w:rsidRPr="00A37999">
        <w:rPr>
          <w:rFonts w:ascii="GHEA Grapalat" w:hAnsi="GHEA Grapalat"/>
          <w:i/>
          <w:sz w:val="20"/>
          <w:lang w:val="hy-AM"/>
        </w:rPr>
        <w:t xml:space="preserve"> ծածկագրով պայմանագրի</w:t>
      </w:r>
    </w:p>
    <w:p w14:paraId="27A41FC2" w14:textId="77777777" w:rsidR="008778A9" w:rsidRPr="00D57998" w:rsidRDefault="008778A9" w:rsidP="00D57998">
      <w:pPr>
        <w:jc w:val="center"/>
        <w:rPr>
          <w:rFonts w:ascii="GHEA Grapalat" w:hAnsi="GHEA Grapalat"/>
          <w:sz w:val="20"/>
          <w:szCs w:val="20"/>
          <w:lang w:val="hy-AM"/>
        </w:rPr>
      </w:pPr>
    </w:p>
    <w:p w14:paraId="5E632D4A" w14:textId="709F5B8F" w:rsidR="008778A9" w:rsidRPr="00D57998" w:rsidRDefault="008778A9" w:rsidP="00D57998">
      <w:pPr>
        <w:jc w:val="center"/>
        <w:rPr>
          <w:rFonts w:ascii="GHEA Grapalat" w:hAnsi="GHEA Grapalat"/>
          <w:b/>
          <w:sz w:val="20"/>
          <w:szCs w:val="20"/>
          <w:lang w:val="hy-AM"/>
        </w:rPr>
      </w:pPr>
      <w:r w:rsidRPr="00D57998">
        <w:rPr>
          <w:rFonts w:ascii="GHEA Grapalat" w:hAnsi="GHEA Grapalat"/>
          <w:b/>
          <w:sz w:val="20"/>
          <w:szCs w:val="20"/>
          <w:lang w:val="hy-AM"/>
        </w:rPr>
        <w:t xml:space="preserve">ՏԵԽՆԻԿԱԿԱՆ ԲՆՈՒԹԱԳԻՐ </w:t>
      </w:r>
    </w:p>
    <w:p w14:paraId="0A191C63" w14:textId="66AF2641" w:rsidR="006F5B52" w:rsidRPr="00D57998" w:rsidRDefault="006F5B52" w:rsidP="00D57998">
      <w:pPr>
        <w:ind w:right="-481"/>
        <w:contextualSpacing/>
        <w:jc w:val="center"/>
        <w:rPr>
          <w:rFonts w:ascii="GHEA Grapalat" w:hAnsi="GHEA Grapalat" w:cs="Sylfaen"/>
          <w:b/>
          <w:sz w:val="20"/>
          <w:szCs w:val="20"/>
          <w:lang w:val="hy-AM"/>
        </w:rPr>
      </w:pPr>
      <w:r w:rsidRPr="00D57998">
        <w:rPr>
          <w:rFonts w:ascii="GHEA Grapalat" w:hAnsi="GHEA Grapalat" w:cs="Sylfaen"/>
          <w:b/>
          <w:color w:val="000000"/>
          <w:sz w:val="20"/>
          <w:szCs w:val="20"/>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6918B5">
        <w:rPr>
          <w:rFonts w:ascii="GHEA Grapalat" w:hAnsi="GHEA Grapalat" w:cs="Sylfaen"/>
          <w:b/>
          <w:color w:val="000000"/>
          <w:sz w:val="20"/>
          <w:szCs w:val="20"/>
          <w:lang w:val="hy-AM"/>
        </w:rPr>
        <w:t>կ</w:t>
      </w:r>
      <w:r w:rsidRPr="00D57998">
        <w:rPr>
          <w:rFonts w:ascii="GHEA Grapalat" w:hAnsi="GHEA Grapalat" w:cs="Sylfaen"/>
          <w:b/>
          <w:color w:val="000000"/>
          <w:sz w:val="20"/>
          <w:szCs w:val="20"/>
          <w:lang w:val="hy-AM"/>
        </w:rPr>
        <w:t xml:space="preserve"> նորոգման շինարարական աշխատանքների նախագծանախահաշվային փաստաթղթերի մշակման</w:t>
      </w:r>
    </w:p>
    <w:p w14:paraId="0062B897" w14:textId="77777777" w:rsidR="006F5B52" w:rsidRPr="00D57998" w:rsidRDefault="006F5B52" w:rsidP="00D57998">
      <w:pPr>
        <w:ind w:right="-481"/>
        <w:contextualSpacing/>
        <w:jc w:val="both"/>
        <w:rPr>
          <w:rFonts w:ascii="GHEA Grapalat" w:hAnsi="GHEA Grapalat" w:cs="Sylfaen"/>
          <w:sz w:val="20"/>
          <w:szCs w:val="20"/>
          <w:lang w:val="hy-AM"/>
        </w:rPr>
      </w:pPr>
    </w:p>
    <w:p w14:paraId="66503C4A" w14:textId="77777777" w:rsidR="006F5B52" w:rsidRPr="00D57998" w:rsidRDefault="006F5B52" w:rsidP="00D57998">
      <w:pPr>
        <w:ind w:right="-481"/>
        <w:contextualSpacing/>
        <w:jc w:val="both"/>
        <w:rPr>
          <w:rFonts w:ascii="GHEA Grapalat" w:hAnsi="GHEA Grapalat" w:cs="Sylfaen"/>
          <w:b/>
          <w:sz w:val="20"/>
          <w:szCs w:val="20"/>
          <w:lang w:val="hy-AM"/>
        </w:rPr>
      </w:pPr>
      <w:r w:rsidRPr="00D57998">
        <w:rPr>
          <w:rFonts w:ascii="GHEA Grapalat" w:hAnsi="GHEA Grapalat" w:cs="Sylfaen"/>
          <w:sz w:val="20"/>
          <w:szCs w:val="20"/>
          <w:lang w:val="hy-AM"/>
        </w:rPr>
        <w:t>Նախատեսվում է դեղերի և դեղանյութերի (այսուհետ՝ դեղեր) ՊԲԳ պահեստի նոր մասնաշենքի կառուցում՝ նախատեսելով ապաստարան։ Ստորև ներկայացվում է առաջարկվող սենյակների կազմը։</w:t>
      </w:r>
    </w:p>
    <w:p w14:paraId="2F25CF02" w14:textId="77777777" w:rsidR="006F5B52" w:rsidRPr="00D57998" w:rsidRDefault="006F5B52" w:rsidP="00D57998">
      <w:pPr>
        <w:contextualSpacing/>
        <w:jc w:val="both"/>
        <w:rPr>
          <w:rFonts w:ascii="GHEA Grapalat" w:hAnsi="GHEA Grapalat" w:cs="Sylfaen"/>
          <w:b/>
          <w:sz w:val="20"/>
          <w:szCs w:val="20"/>
          <w:lang w:val="hy-AM"/>
        </w:rPr>
      </w:pPr>
    </w:p>
    <w:tbl>
      <w:tblPr>
        <w:tblpPr w:leftFromText="180" w:rightFromText="180" w:vertAnchor="text" w:tblpXSpec="center" w:tblpY="1"/>
        <w:tblOverlap w:val="never"/>
        <w:tblW w:w="1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
        <w:gridCol w:w="1553"/>
        <w:gridCol w:w="900"/>
        <w:gridCol w:w="2183"/>
        <w:gridCol w:w="2250"/>
        <w:gridCol w:w="1980"/>
        <w:gridCol w:w="1990"/>
      </w:tblGrid>
      <w:tr w:rsidR="006F5B52" w:rsidRPr="00D57998" w14:paraId="4F614FB2" w14:textId="77777777" w:rsidTr="00D57998">
        <w:tc>
          <w:tcPr>
            <w:tcW w:w="355" w:type="dxa"/>
            <w:vAlign w:val="center"/>
          </w:tcPr>
          <w:p w14:paraId="588345B5" w14:textId="77777777" w:rsidR="006F5B52" w:rsidRPr="00D57998" w:rsidRDefault="006F5B52" w:rsidP="00D57998">
            <w:pPr>
              <w:contextualSpacing/>
              <w:rPr>
                <w:rFonts w:ascii="GHEA Grapalat" w:hAnsi="GHEA Grapalat"/>
                <w:b/>
                <w:sz w:val="20"/>
                <w:szCs w:val="20"/>
              </w:rPr>
            </w:pPr>
          </w:p>
        </w:tc>
        <w:tc>
          <w:tcPr>
            <w:tcW w:w="10856" w:type="dxa"/>
            <w:gridSpan w:val="6"/>
            <w:vAlign w:val="center"/>
          </w:tcPr>
          <w:p w14:paraId="3F16239F" w14:textId="77777777" w:rsidR="006F5B52" w:rsidRPr="00D57998" w:rsidRDefault="006F5B52" w:rsidP="00D57998">
            <w:pPr>
              <w:contextualSpacing/>
              <w:rPr>
                <w:rFonts w:ascii="GHEA Grapalat" w:hAnsi="GHEA Grapalat" w:cs="Sylfaen"/>
                <w:b/>
                <w:sz w:val="20"/>
                <w:szCs w:val="20"/>
              </w:rPr>
            </w:pPr>
            <w:r w:rsidRPr="00D57998">
              <w:rPr>
                <w:rFonts w:ascii="GHEA Grapalat" w:hAnsi="GHEA Grapalat" w:cs="Sylfaen"/>
                <w:b/>
                <w:sz w:val="20"/>
                <w:szCs w:val="20"/>
                <w:lang w:val="hy-AM"/>
              </w:rPr>
              <w:t>Դեղերի և այլ ԱՊՏ-ների պահեստավորման սենյակները</w:t>
            </w:r>
          </w:p>
        </w:tc>
      </w:tr>
      <w:tr w:rsidR="006F5B52" w:rsidRPr="00D57998" w14:paraId="172FCEC6" w14:textId="77777777" w:rsidTr="00D57998">
        <w:tc>
          <w:tcPr>
            <w:tcW w:w="355" w:type="dxa"/>
            <w:vAlign w:val="center"/>
          </w:tcPr>
          <w:p w14:paraId="633B3DB2" w14:textId="77777777" w:rsidR="006F5B52" w:rsidRPr="00D57998" w:rsidRDefault="006F5B52" w:rsidP="00D57998">
            <w:pPr>
              <w:contextualSpacing/>
              <w:rPr>
                <w:rFonts w:ascii="GHEA Grapalat" w:hAnsi="GHEA Grapalat"/>
                <w:b/>
                <w:sz w:val="20"/>
                <w:szCs w:val="20"/>
              </w:rPr>
            </w:pPr>
            <w:r w:rsidRPr="00D57998">
              <w:rPr>
                <w:rFonts w:ascii="GHEA Grapalat" w:hAnsi="GHEA Grapalat"/>
                <w:b/>
                <w:sz w:val="20"/>
                <w:szCs w:val="20"/>
              </w:rPr>
              <w:t>N</w:t>
            </w:r>
          </w:p>
        </w:tc>
        <w:tc>
          <w:tcPr>
            <w:tcW w:w="1553" w:type="dxa"/>
            <w:vAlign w:val="center"/>
          </w:tcPr>
          <w:p w14:paraId="72BAD44A" w14:textId="77777777" w:rsidR="006F5B52" w:rsidRPr="00D57998" w:rsidRDefault="006F5B52" w:rsidP="00D57998">
            <w:pPr>
              <w:contextualSpacing/>
              <w:jc w:val="center"/>
              <w:rPr>
                <w:rFonts w:ascii="GHEA Grapalat" w:hAnsi="GHEA Grapalat" w:cs="Sylfaen"/>
                <w:b/>
                <w:sz w:val="20"/>
                <w:szCs w:val="20"/>
              </w:rPr>
            </w:pPr>
            <w:proofErr w:type="spellStart"/>
            <w:r w:rsidRPr="00D57998">
              <w:rPr>
                <w:rFonts w:ascii="GHEA Grapalat" w:hAnsi="GHEA Grapalat" w:cs="Sylfaen"/>
                <w:b/>
                <w:sz w:val="20"/>
                <w:szCs w:val="20"/>
              </w:rPr>
              <w:t>Սենյակների</w:t>
            </w:r>
            <w:proofErr w:type="spellEnd"/>
            <w:r w:rsidRPr="00D57998">
              <w:rPr>
                <w:rFonts w:ascii="GHEA Grapalat" w:hAnsi="GHEA Grapalat" w:cs="Sylfaen"/>
                <w:b/>
                <w:sz w:val="20"/>
                <w:szCs w:val="20"/>
              </w:rPr>
              <w:t xml:space="preserve"> </w:t>
            </w:r>
            <w:proofErr w:type="spellStart"/>
            <w:r w:rsidRPr="00D57998">
              <w:rPr>
                <w:rFonts w:ascii="GHEA Grapalat" w:hAnsi="GHEA Grapalat" w:cs="Sylfaen"/>
                <w:b/>
                <w:sz w:val="20"/>
                <w:szCs w:val="20"/>
              </w:rPr>
              <w:t>կազմը</w:t>
            </w:r>
            <w:proofErr w:type="spellEnd"/>
          </w:p>
        </w:tc>
        <w:tc>
          <w:tcPr>
            <w:tcW w:w="900" w:type="dxa"/>
            <w:vAlign w:val="center"/>
          </w:tcPr>
          <w:p w14:paraId="046F1A0A" w14:textId="77777777" w:rsidR="006F5B52" w:rsidRPr="00D57998" w:rsidRDefault="006F5B52" w:rsidP="00D57998">
            <w:pPr>
              <w:contextualSpacing/>
              <w:jc w:val="center"/>
              <w:rPr>
                <w:rFonts w:ascii="GHEA Grapalat" w:hAnsi="GHEA Grapalat" w:cs="Sylfaen"/>
                <w:b/>
                <w:sz w:val="20"/>
                <w:szCs w:val="20"/>
              </w:rPr>
            </w:pPr>
            <w:proofErr w:type="spellStart"/>
            <w:r w:rsidRPr="00D57998">
              <w:rPr>
                <w:rFonts w:ascii="GHEA Grapalat" w:hAnsi="GHEA Grapalat" w:cs="Sylfaen"/>
                <w:b/>
                <w:sz w:val="20"/>
                <w:szCs w:val="20"/>
              </w:rPr>
              <w:t>Քանակը</w:t>
            </w:r>
            <w:proofErr w:type="spellEnd"/>
          </w:p>
        </w:tc>
        <w:tc>
          <w:tcPr>
            <w:tcW w:w="2183" w:type="dxa"/>
            <w:vAlign w:val="center"/>
          </w:tcPr>
          <w:p w14:paraId="3546AE8D" w14:textId="77777777" w:rsidR="006F5B52" w:rsidRPr="00D57998" w:rsidRDefault="006F5B52" w:rsidP="00D57998">
            <w:pPr>
              <w:contextualSpacing/>
              <w:jc w:val="center"/>
              <w:rPr>
                <w:rFonts w:ascii="GHEA Grapalat" w:hAnsi="GHEA Grapalat" w:cs="Sylfaen"/>
                <w:b/>
                <w:sz w:val="20"/>
                <w:szCs w:val="20"/>
                <w:lang w:val="hy-AM"/>
              </w:rPr>
            </w:pPr>
            <w:r w:rsidRPr="00D57998">
              <w:rPr>
                <w:rFonts w:ascii="GHEA Grapalat" w:hAnsi="GHEA Grapalat" w:cs="Sylfaen"/>
                <w:b/>
                <w:sz w:val="20"/>
                <w:szCs w:val="20"/>
                <w:lang w:val="hy-AM"/>
              </w:rPr>
              <w:t>Նշանակությունը, քմ</w:t>
            </w:r>
          </w:p>
        </w:tc>
        <w:tc>
          <w:tcPr>
            <w:tcW w:w="2250" w:type="dxa"/>
            <w:vAlign w:val="center"/>
          </w:tcPr>
          <w:p w14:paraId="73A3248C" w14:textId="77777777" w:rsidR="006F5B52" w:rsidRPr="00D57998" w:rsidRDefault="006F5B52" w:rsidP="00D57998">
            <w:pPr>
              <w:contextualSpacing/>
              <w:jc w:val="center"/>
              <w:rPr>
                <w:rFonts w:ascii="GHEA Grapalat" w:hAnsi="GHEA Grapalat" w:cs="Sylfaen"/>
                <w:b/>
                <w:sz w:val="20"/>
                <w:szCs w:val="20"/>
              </w:rPr>
            </w:pPr>
            <w:proofErr w:type="spellStart"/>
            <w:r w:rsidRPr="00D57998">
              <w:rPr>
                <w:rFonts w:ascii="GHEA Grapalat" w:hAnsi="GHEA Grapalat" w:cs="Sylfaen"/>
                <w:b/>
                <w:sz w:val="20"/>
                <w:szCs w:val="20"/>
              </w:rPr>
              <w:t>Օդափոխություն</w:t>
            </w:r>
            <w:proofErr w:type="spellEnd"/>
          </w:p>
        </w:tc>
        <w:tc>
          <w:tcPr>
            <w:tcW w:w="3965" w:type="dxa"/>
            <w:gridSpan w:val="2"/>
          </w:tcPr>
          <w:p w14:paraId="54BDFA15" w14:textId="77777777" w:rsidR="006F5B52" w:rsidRPr="00D57998" w:rsidRDefault="006F5B52" w:rsidP="00D57998">
            <w:pPr>
              <w:contextualSpacing/>
              <w:jc w:val="center"/>
              <w:rPr>
                <w:rFonts w:ascii="GHEA Grapalat" w:hAnsi="GHEA Grapalat" w:cs="Sylfaen"/>
                <w:b/>
                <w:sz w:val="20"/>
                <w:szCs w:val="20"/>
                <w:lang w:val="hy-AM"/>
              </w:rPr>
            </w:pPr>
            <w:proofErr w:type="spellStart"/>
            <w:r w:rsidRPr="00D57998">
              <w:rPr>
                <w:rFonts w:ascii="GHEA Grapalat" w:hAnsi="GHEA Grapalat" w:cs="Sylfaen"/>
                <w:b/>
                <w:sz w:val="20"/>
                <w:szCs w:val="20"/>
              </w:rPr>
              <w:t>Ծանոթագրություն</w:t>
            </w:r>
            <w:proofErr w:type="spellEnd"/>
          </w:p>
        </w:tc>
      </w:tr>
      <w:tr w:rsidR="006F5B52" w:rsidRPr="003A7D48" w14:paraId="727D834C" w14:textId="77777777" w:rsidTr="00D57998">
        <w:tc>
          <w:tcPr>
            <w:tcW w:w="355" w:type="dxa"/>
            <w:vAlign w:val="center"/>
          </w:tcPr>
          <w:p w14:paraId="201C3EEC"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1</w:t>
            </w:r>
          </w:p>
        </w:tc>
        <w:tc>
          <w:tcPr>
            <w:tcW w:w="1553" w:type="dxa"/>
            <w:vAlign w:val="center"/>
          </w:tcPr>
          <w:p w14:paraId="76A6B807"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cs="Sylfaen"/>
                <w:sz w:val="20"/>
                <w:szCs w:val="20"/>
                <w:lang w:val="hy-AM"/>
              </w:rPr>
              <w:t xml:space="preserve">Պահեստ </w:t>
            </w:r>
          </w:p>
        </w:tc>
        <w:tc>
          <w:tcPr>
            <w:tcW w:w="900" w:type="dxa"/>
            <w:vAlign w:val="center"/>
          </w:tcPr>
          <w:p w14:paraId="74EECBA4"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8075063"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Բունկեր+երկաթե</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պահարան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120 </w:t>
            </w:r>
            <w:proofErr w:type="spellStart"/>
            <w:r w:rsidRPr="00D57998">
              <w:rPr>
                <w:rFonts w:ascii="GHEA Grapalat" w:hAnsi="GHEA Grapalat" w:cs="Sylfaen"/>
                <w:sz w:val="20"/>
                <w:szCs w:val="20"/>
              </w:rPr>
              <w:t>քմ</w:t>
            </w:r>
            <w:proofErr w:type="spellEnd"/>
          </w:p>
        </w:tc>
        <w:tc>
          <w:tcPr>
            <w:tcW w:w="2250" w:type="dxa"/>
            <w:vMerge w:val="restart"/>
            <w:vAlign w:val="center"/>
          </w:tcPr>
          <w:p w14:paraId="1BA3988B"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Պահեստավորման սենյակներում օդի մաքրությունն ապահովել մեխանիկական դրդմամբ ներհոս և արտամղիչ օդափոխման համակարգով</w:t>
            </w:r>
            <w:r w:rsidRPr="00D57998">
              <w:rPr>
                <w:rFonts w:ascii="Cambria Math" w:hAnsi="Cambria Math" w:cs="Cambria Math"/>
                <w:sz w:val="20"/>
                <w:szCs w:val="20"/>
                <w:lang w:val="hy-AM"/>
              </w:rPr>
              <w:t>․</w:t>
            </w:r>
          </w:p>
          <w:p w14:paraId="6E1FD746"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-G4 ֆիլտրեր</w:t>
            </w:r>
          </w:p>
          <w:p w14:paraId="56927CE8"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-Օդափոխման ներհոս և արտամղիչ կառուցվածքով կենտրոնացված համակարգ, յուրաքանչյուր բլոկի համար առանձնացված կառավարման վահանակով</w:t>
            </w:r>
          </w:p>
          <w:p w14:paraId="4CCEC073"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-Ազդանշանային համակարգ (շեղումների դեպքում ահազանգելու համար)</w:t>
            </w:r>
          </w:p>
          <w:p w14:paraId="32B9D265"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-Ջերմաստիճանային տիրույթն ընտրելու և ֆիքսելու հնարավորություն</w:t>
            </w:r>
          </w:p>
          <w:p w14:paraId="1DC945A2" w14:textId="77777777" w:rsidR="006F5B52" w:rsidRPr="00D57998" w:rsidRDefault="006F5B52" w:rsidP="00D57998">
            <w:pPr>
              <w:rPr>
                <w:rFonts w:ascii="GHEA Grapalat" w:hAnsi="GHEA Grapalat" w:cs="Sylfaen"/>
                <w:sz w:val="20"/>
                <w:szCs w:val="20"/>
                <w:lang w:val="hy-AM"/>
              </w:rPr>
            </w:pPr>
            <w:r w:rsidRPr="00D57998">
              <w:rPr>
                <w:rFonts w:ascii="GHEA Grapalat" w:hAnsi="GHEA Grapalat" w:cs="Sylfaen"/>
                <w:sz w:val="20"/>
                <w:szCs w:val="20"/>
                <w:lang w:val="hy-AM"/>
              </w:rPr>
              <w:t>-Նվազագույնը 80% մաքուր օդի ներհոս՝ տուրբուլենտ հոսքով</w:t>
            </w:r>
          </w:p>
        </w:tc>
        <w:tc>
          <w:tcPr>
            <w:tcW w:w="1980" w:type="dxa"/>
            <w:vMerge w:val="restart"/>
          </w:tcPr>
          <w:p w14:paraId="4D8122A1" w14:textId="77777777" w:rsidR="006F5B52" w:rsidRPr="00D57998" w:rsidRDefault="006F5B52" w:rsidP="00D57998">
            <w:pPr>
              <w:contextualSpacing/>
              <w:rPr>
                <w:rFonts w:ascii="GHEA Grapalat" w:hAnsi="GHEA Grapalat" w:cs="Sylfaen"/>
                <w:sz w:val="20"/>
                <w:szCs w:val="20"/>
                <w:lang w:val="hy-AM"/>
              </w:rPr>
            </w:pPr>
          </w:p>
        </w:tc>
        <w:tc>
          <w:tcPr>
            <w:tcW w:w="1985" w:type="dxa"/>
            <w:vMerge w:val="restart"/>
            <w:vAlign w:val="center"/>
          </w:tcPr>
          <w:p w14:paraId="6E1A5EF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Ապահովել ջերմաչափերով և խոնավաչափերով՝ ամրացված սենյակի ներքին պատերին՝ տաքացնող սարքերից հեռու, հատակից 1,5-1,7 մ բարձրության և դռներից 3 մ ոչ պակաս հեռավորության վրա; </w:t>
            </w:r>
          </w:p>
          <w:p w14:paraId="04BA19D4"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Դեղերի պահեստավորման սենյակներում դրանց ընդունման և հանձնման հատվածները պետք է պաշտպանված լինեն եղանակալին պայմաններից</w:t>
            </w:r>
          </w:p>
        </w:tc>
      </w:tr>
      <w:tr w:rsidR="006F5B52" w:rsidRPr="00D57998" w14:paraId="594CCCBF" w14:textId="77777777" w:rsidTr="00D57998">
        <w:tc>
          <w:tcPr>
            <w:tcW w:w="355" w:type="dxa"/>
            <w:vAlign w:val="center"/>
          </w:tcPr>
          <w:p w14:paraId="5422FE08"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2</w:t>
            </w:r>
          </w:p>
        </w:tc>
        <w:tc>
          <w:tcPr>
            <w:tcW w:w="1553" w:type="dxa"/>
            <w:vAlign w:val="center"/>
          </w:tcPr>
          <w:p w14:paraId="5D7869D2"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Պահեստ </w:t>
            </w:r>
          </w:p>
        </w:tc>
        <w:tc>
          <w:tcPr>
            <w:tcW w:w="900" w:type="dxa"/>
            <w:vAlign w:val="center"/>
          </w:tcPr>
          <w:p w14:paraId="6F809339"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329CEE2A"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Բունկեր</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մաքսային</w:t>
            </w:r>
            <w:proofErr w:type="spellEnd"/>
            <w:r w:rsidRPr="00D57998">
              <w:rPr>
                <w:rFonts w:ascii="GHEA Grapalat" w:hAnsi="GHEA Grapalat" w:cs="Sylfaen"/>
                <w:sz w:val="20"/>
                <w:szCs w:val="20"/>
              </w:rPr>
              <w:t>)+</w:t>
            </w:r>
            <w:proofErr w:type="spellStart"/>
            <w:r w:rsidRPr="00D57998">
              <w:rPr>
                <w:rFonts w:ascii="GHEA Grapalat" w:hAnsi="GHEA Grapalat" w:cs="Sylfaen"/>
                <w:sz w:val="20"/>
                <w:szCs w:val="20"/>
              </w:rPr>
              <w:t>երկաթե</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պահարան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70 </w:t>
            </w:r>
            <w:proofErr w:type="spellStart"/>
            <w:r w:rsidRPr="00D57998">
              <w:rPr>
                <w:rFonts w:ascii="GHEA Grapalat" w:hAnsi="GHEA Grapalat" w:cs="Sylfaen"/>
                <w:sz w:val="20"/>
                <w:szCs w:val="20"/>
              </w:rPr>
              <w:t>քմ</w:t>
            </w:r>
            <w:proofErr w:type="spellEnd"/>
          </w:p>
        </w:tc>
        <w:tc>
          <w:tcPr>
            <w:tcW w:w="2250" w:type="dxa"/>
            <w:vMerge/>
            <w:vAlign w:val="center"/>
          </w:tcPr>
          <w:p w14:paraId="49698FDB" w14:textId="77777777" w:rsidR="006F5B52" w:rsidRPr="00D57998" w:rsidRDefault="006F5B52" w:rsidP="00D57998">
            <w:pPr>
              <w:contextualSpacing/>
              <w:rPr>
                <w:rFonts w:ascii="GHEA Grapalat" w:hAnsi="GHEA Grapalat" w:cs="Sylfaen"/>
                <w:sz w:val="20"/>
                <w:szCs w:val="20"/>
              </w:rPr>
            </w:pPr>
          </w:p>
        </w:tc>
        <w:tc>
          <w:tcPr>
            <w:tcW w:w="1980" w:type="dxa"/>
            <w:vMerge/>
          </w:tcPr>
          <w:p w14:paraId="71C0B326"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08A5BCE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1CE18C15" w14:textId="77777777" w:rsidTr="00D57998">
        <w:tc>
          <w:tcPr>
            <w:tcW w:w="355" w:type="dxa"/>
            <w:vAlign w:val="center"/>
          </w:tcPr>
          <w:p w14:paraId="7257ABA0"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3</w:t>
            </w:r>
          </w:p>
        </w:tc>
        <w:tc>
          <w:tcPr>
            <w:tcW w:w="1553" w:type="dxa"/>
            <w:vAlign w:val="center"/>
          </w:tcPr>
          <w:p w14:paraId="28601D13"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Պահեստ / սառնարան </w:t>
            </w:r>
          </w:p>
        </w:tc>
        <w:tc>
          <w:tcPr>
            <w:tcW w:w="900" w:type="dxa"/>
            <w:vAlign w:val="center"/>
          </w:tcPr>
          <w:p w14:paraId="0A4836C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F6B023C"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Սառնարան</w:t>
            </w:r>
            <w:proofErr w:type="spellEnd"/>
            <w:r w:rsidRPr="00D57998">
              <w:rPr>
                <w:rFonts w:ascii="GHEA Grapalat" w:hAnsi="GHEA Grapalat" w:cs="Sylfaen"/>
                <w:sz w:val="20"/>
                <w:szCs w:val="20"/>
              </w:rPr>
              <w:t xml:space="preserve">՝ 2-8°;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77 </w:t>
            </w:r>
            <w:proofErr w:type="spellStart"/>
            <w:r w:rsidRPr="00D57998">
              <w:rPr>
                <w:rFonts w:ascii="GHEA Grapalat" w:hAnsi="GHEA Grapalat" w:cs="Sylfaen"/>
                <w:sz w:val="20"/>
                <w:szCs w:val="20"/>
              </w:rPr>
              <w:t>քմ</w:t>
            </w:r>
            <w:proofErr w:type="spellEnd"/>
          </w:p>
        </w:tc>
        <w:tc>
          <w:tcPr>
            <w:tcW w:w="2250" w:type="dxa"/>
            <w:vMerge/>
            <w:vAlign w:val="center"/>
          </w:tcPr>
          <w:p w14:paraId="17416E46" w14:textId="77777777" w:rsidR="006F5B52" w:rsidRPr="00D57998" w:rsidRDefault="006F5B52" w:rsidP="00D57998">
            <w:pPr>
              <w:contextualSpacing/>
              <w:rPr>
                <w:rFonts w:ascii="GHEA Grapalat" w:hAnsi="GHEA Grapalat"/>
                <w:sz w:val="20"/>
                <w:szCs w:val="20"/>
              </w:rPr>
            </w:pPr>
          </w:p>
        </w:tc>
        <w:tc>
          <w:tcPr>
            <w:tcW w:w="1980" w:type="dxa"/>
            <w:vMerge/>
          </w:tcPr>
          <w:p w14:paraId="443028EE"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069F0077"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41CB288" w14:textId="77777777" w:rsidTr="00D57998">
        <w:tc>
          <w:tcPr>
            <w:tcW w:w="355" w:type="dxa"/>
            <w:vAlign w:val="center"/>
          </w:tcPr>
          <w:p w14:paraId="13C7B39C"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4</w:t>
            </w:r>
          </w:p>
        </w:tc>
        <w:tc>
          <w:tcPr>
            <w:tcW w:w="1553" w:type="dxa"/>
            <w:vAlign w:val="center"/>
          </w:tcPr>
          <w:p w14:paraId="6F422110"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Պահեստ / սառնարան </w:t>
            </w:r>
          </w:p>
        </w:tc>
        <w:tc>
          <w:tcPr>
            <w:tcW w:w="900" w:type="dxa"/>
            <w:vAlign w:val="center"/>
          </w:tcPr>
          <w:p w14:paraId="56FB6842"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5DB9927"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Սառնարան</w:t>
            </w:r>
            <w:proofErr w:type="spellEnd"/>
            <w:r w:rsidRPr="00D57998">
              <w:rPr>
                <w:rFonts w:ascii="GHEA Grapalat" w:hAnsi="GHEA Grapalat" w:cs="Sylfaen"/>
                <w:sz w:val="20"/>
                <w:szCs w:val="20"/>
              </w:rPr>
              <w:t>՝ 2-8° (</w:t>
            </w:r>
            <w:proofErr w:type="spellStart"/>
            <w:r w:rsidRPr="00D57998">
              <w:rPr>
                <w:rFonts w:ascii="GHEA Grapalat" w:hAnsi="GHEA Grapalat" w:cs="Sylfaen"/>
                <w:sz w:val="20"/>
                <w:szCs w:val="20"/>
              </w:rPr>
              <w:t>մաքսային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100 </w:t>
            </w:r>
            <w:proofErr w:type="spellStart"/>
            <w:r w:rsidRPr="00D57998">
              <w:rPr>
                <w:rFonts w:ascii="GHEA Grapalat" w:hAnsi="GHEA Grapalat" w:cs="Sylfaen"/>
                <w:sz w:val="20"/>
                <w:szCs w:val="20"/>
              </w:rPr>
              <w:t>քմ</w:t>
            </w:r>
            <w:proofErr w:type="spellEnd"/>
          </w:p>
        </w:tc>
        <w:tc>
          <w:tcPr>
            <w:tcW w:w="2250" w:type="dxa"/>
            <w:vMerge/>
            <w:vAlign w:val="center"/>
          </w:tcPr>
          <w:p w14:paraId="548F133B" w14:textId="77777777" w:rsidR="006F5B52" w:rsidRPr="00D57998" w:rsidRDefault="006F5B52" w:rsidP="00D57998">
            <w:pPr>
              <w:contextualSpacing/>
              <w:rPr>
                <w:rFonts w:ascii="GHEA Grapalat" w:hAnsi="GHEA Grapalat"/>
                <w:sz w:val="20"/>
                <w:szCs w:val="20"/>
              </w:rPr>
            </w:pPr>
          </w:p>
        </w:tc>
        <w:tc>
          <w:tcPr>
            <w:tcW w:w="1980" w:type="dxa"/>
            <w:vMerge/>
          </w:tcPr>
          <w:p w14:paraId="0FE1A2C4"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5E2DF4FF"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FC02151" w14:textId="77777777" w:rsidTr="00D57998">
        <w:tc>
          <w:tcPr>
            <w:tcW w:w="355" w:type="dxa"/>
            <w:vAlign w:val="center"/>
          </w:tcPr>
          <w:p w14:paraId="7BF9C15A"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5</w:t>
            </w:r>
          </w:p>
        </w:tc>
        <w:tc>
          <w:tcPr>
            <w:tcW w:w="1553" w:type="dxa"/>
            <w:vAlign w:val="center"/>
          </w:tcPr>
          <w:p w14:paraId="377B9182"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Պահեստ</w:t>
            </w:r>
          </w:p>
        </w:tc>
        <w:tc>
          <w:tcPr>
            <w:tcW w:w="900" w:type="dxa"/>
            <w:vAlign w:val="center"/>
          </w:tcPr>
          <w:p w14:paraId="1A89ECCA"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3</w:t>
            </w:r>
          </w:p>
        </w:tc>
        <w:tc>
          <w:tcPr>
            <w:tcW w:w="2183" w:type="dxa"/>
            <w:vAlign w:val="center"/>
          </w:tcPr>
          <w:p w14:paraId="384DBC9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Մաքսային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120 </w:t>
            </w:r>
            <w:proofErr w:type="spellStart"/>
            <w:r w:rsidRPr="00D57998">
              <w:rPr>
                <w:rFonts w:ascii="GHEA Grapalat" w:hAnsi="GHEA Grapalat" w:cs="Sylfaen"/>
                <w:sz w:val="20"/>
                <w:szCs w:val="20"/>
              </w:rPr>
              <w:t>քմ</w:t>
            </w:r>
            <w:proofErr w:type="spellEnd"/>
          </w:p>
        </w:tc>
        <w:tc>
          <w:tcPr>
            <w:tcW w:w="2250" w:type="dxa"/>
            <w:vMerge/>
            <w:vAlign w:val="center"/>
          </w:tcPr>
          <w:p w14:paraId="19484047" w14:textId="77777777" w:rsidR="006F5B52" w:rsidRPr="00D57998" w:rsidRDefault="006F5B52" w:rsidP="00D57998">
            <w:pPr>
              <w:contextualSpacing/>
              <w:rPr>
                <w:rFonts w:ascii="GHEA Grapalat" w:hAnsi="GHEA Grapalat" w:cs="Sylfaen"/>
                <w:sz w:val="20"/>
                <w:szCs w:val="20"/>
              </w:rPr>
            </w:pPr>
          </w:p>
        </w:tc>
        <w:tc>
          <w:tcPr>
            <w:tcW w:w="1980" w:type="dxa"/>
            <w:vMerge w:val="restart"/>
          </w:tcPr>
          <w:p w14:paraId="03D6945A"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Լուսամուտների, շերտավարագույրների, ճաղավանդակների տեղադրում,  արաստաղի բարձրությունը՝ 350սմ, կախովի արաստաղներ,  պահեստի հատակը՝ գետնից բարձր</w:t>
            </w:r>
          </w:p>
        </w:tc>
        <w:tc>
          <w:tcPr>
            <w:tcW w:w="1985" w:type="dxa"/>
            <w:vMerge/>
          </w:tcPr>
          <w:p w14:paraId="5A05E8C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4C6345E6" w14:textId="77777777" w:rsidTr="00D57998">
        <w:tc>
          <w:tcPr>
            <w:tcW w:w="355" w:type="dxa"/>
            <w:vAlign w:val="center"/>
          </w:tcPr>
          <w:p w14:paraId="78CAE009"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6</w:t>
            </w:r>
          </w:p>
        </w:tc>
        <w:tc>
          <w:tcPr>
            <w:tcW w:w="1553" w:type="dxa"/>
            <w:vAlign w:val="center"/>
          </w:tcPr>
          <w:p w14:paraId="1A01C1A4"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506E7A88"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395F97F6"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rPr>
              <w:t xml:space="preserve">ԲՆԱ </w:t>
            </w:r>
            <w:proofErr w:type="spellStart"/>
            <w:r w:rsidRPr="00D57998">
              <w:rPr>
                <w:rFonts w:ascii="GHEA Grapalat" w:hAnsi="GHEA Grapalat" w:cs="Sylfaen"/>
                <w:sz w:val="20"/>
                <w:szCs w:val="20"/>
              </w:rPr>
              <w:t>պահեստ</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կարանտին</w:t>
            </w:r>
            <w:proofErr w:type="spellEnd"/>
            <w:r w:rsidRPr="00D57998">
              <w:rPr>
                <w:rFonts w:ascii="GHEA Grapalat" w:hAnsi="GHEA Grapalat" w:cs="Sylfaen"/>
                <w:sz w:val="20"/>
                <w:szCs w:val="20"/>
              </w:rPr>
              <w:t xml:space="preserve"> և </w:t>
            </w:r>
            <w:proofErr w:type="spellStart"/>
            <w:r w:rsidRPr="00D57998">
              <w:rPr>
                <w:rFonts w:ascii="GHEA Grapalat" w:hAnsi="GHEA Grapalat" w:cs="Sylfaen"/>
                <w:sz w:val="20"/>
                <w:szCs w:val="20"/>
              </w:rPr>
              <w:t>հաստատված-վիզուալ</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տարանջատված</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800 </w:t>
            </w:r>
            <w:proofErr w:type="spellStart"/>
            <w:r w:rsidRPr="00D57998">
              <w:rPr>
                <w:rFonts w:ascii="GHEA Grapalat" w:hAnsi="GHEA Grapalat" w:cs="Sylfaen"/>
                <w:sz w:val="20"/>
                <w:szCs w:val="20"/>
              </w:rPr>
              <w:t>քմ</w:t>
            </w:r>
            <w:proofErr w:type="spellEnd"/>
          </w:p>
        </w:tc>
        <w:tc>
          <w:tcPr>
            <w:tcW w:w="2250" w:type="dxa"/>
            <w:vMerge/>
            <w:vAlign w:val="center"/>
          </w:tcPr>
          <w:p w14:paraId="23558911" w14:textId="77777777" w:rsidR="006F5B52" w:rsidRPr="00D57998" w:rsidRDefault="006F5B52" w:rsidP="00D57998">
            <w:pPr>
              <w:contextualSpacing/>
              <w:rPr>
                <w:rFonts w:ascii="GHEA Grapalat" w:hAnsi="GHEA Grapalat" w:cs="Sylfaen"/>
                <w:sz w:val="20"/>
                <w:szCs w:val="20"/>
              </w:rPr>
            </w:pPr>
          </w:p>
        </w:tc>
        <w:tc>
          <w:tcPr>
            <w:tcW w:w="1980" w:type="dxa"/>
            <w:vMerge/>
          </w:tcPr>
          <w:p w14:paraId="23781CB5"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51F202D3"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0F1B9D12" w14:textId="77777777" w:rsidTr="00D57998">
        <w:tc>
          <w:tcPr>
            <w:tcW w:w="355" w:type="dxa"/>
            <w:vAlign w:val="center"/>
          </w:tcPr>
          <w:p w14:paraId="177D5BF4" w14:textId="77777777" w:rsidR="006F5B52" w:rsidRPr="00D57998" w:rsidRDefault="006F5B52" w:rsidP="00D57998">
            <w:pPr>
              <w:tabs>
                <w:tab w:val="left" w:pos="709"/>
              </w:tabs>
              <w:contextualSpacing/>
              <w:rPr>
                <w:rFonts w:ascii="GHEA Grapalat" w:hAnsi="GHEA Grapalat"/>
                <w:sz w:val="20"/>
                <w:szCs w:val="20"/>
                <w:lang w:val="hy-AM"/>
              </w:rPr>
            </w:pPr>
            <w:r w:rsidRPr="00D57998">
              <w:rPr>
                <w:rFonts w:ascii="GHEA Grapalat" w:hAnsi="GHEA Grapalat"/>
                <w:sz w:val="20"/>
                <w:szCs w:val="20"/>
                <w:lang w:val="hy-AM"/>
              </w:rPr>
              <w:t>7</w:t>
            </w:r>
          </w:p>
        </w:tc>
        <w:tc>
          <w:tcPr>
            <w:tcW w:w="1553" w:type="dxa"/>
            <w:vAlign w:val="center"/>
          </w:tcPr>
          <w:p w14:paraId="3F3D597C"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2F9ECC94"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7A1B1E22"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Խոտան</w:t>
            </w:r>
            <w:proofErr w:type="spellEnd"/>
            <w:r w:rsidRPr="00D57998">
              <w:rPr>
                <w:rFonts w:ascii="GHEA Grapalat" w:hAnsi="GHEA Grapalat" w:cs="Sylfaen"/>
                <w:sz w:val="20"/>
                <w:szCs w:val="20"/>
              </w:rPr>
              <w:t>(</w:t>
            </w:r>
            <w:proofErr w:type="spellStart"/>
            <w:r w:rsidRPr="00D57998">
              <w:rPr>
                <w:rFonts w:ascii="GHEA Grapalat" w:hAnsi="GHEA Grapalat" w:cs="Sylfaen"/>
                <w:sz w:val="20"/>
                <w:szCs w:val="20"/>
              </w:rPr>
              <w:t>ոչնչացման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ենթակա</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15 </w:t>
            </w:r>
            <w:proofErr w:type="spellStart"/>
            <w:r w:rsidRPr="00D57998">
              <w:rPr>
                <w:rFonts w:ascii="GHEA Grapalat" w:hAnsi="GHEA Grapalat" w:cs="Sylfaen"/>
                <w:sz w:val="20"/>
                <w:szCs w:val="20"/>
              </w:rPr>
              <w:t>քմ</w:t>
            </w:r>
            <w:proofErr w:type="spellEnd"/>
          </w:p>
        </w:tc>
        <w:tc>
          <w:tcPr>
            <w:tcW w:w="2250" w:type="dxa"/>
            <w:vMerge/>
            <w:vAlign w:val="center"/>
          </w:tcPr>
          <w:p w14:paraId="7D5FEC6B" w14:textId="77777777" w:rsidR="006F5B52" w:rsidRPr="00D57998" w:rsidRDefault="006F5B52" w:rsidP="00D57998">
            <w:pPr>
              <w:contextualSpacing/>
              <w:rPr>
                <w:rFonts w:ascii="GHEA Grapalat" w:hAnsi="GHEA Grapalat" w:cs="Sylfaen"/>
                <w:sz w:val="20"/>
                <w:szCs w:val="20"/>
              </w:rPr>
            </w:pPr>
          </w:p>
        </w:tc>
        <w:tc>
          <w:tcPr>
            <w:tcW w:w="1980" w:type="dxa"/>
            <w:vMerge/>
          </w:tcPr>
          <w:p w14:paraId="63FDBEA1"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188706C6" w14:textId="77777777" w:rsidR="006F5B52" w:rsidRPr="00D57998" w:rsidRDefault="006F5B52" w:rsidP="00D57998">
            <w:pPr>
              <w:contextualSpacing/>
              <w:rPr>
                <w:rFonts w:ascii="GHEA Grapalat" w:hAnsi="GHEA Grapalat" w:cs="Sylfaen"/>
                <w:sz w:val="20"/>
                <w:szCs w:val="20"/>
                <w:lang w:val="hy-AM"/>
              </w:rPr>
            </w:pPr>
          </w:p>
        </w:tc>
      </w:tr>
      <w:tr w:rsidR="006F5B52" w:rsidRPr="003A7D48" w14:paraId="7A720FD1" w14:textId="77777777" w:rsidTr="00D57998">
        <w:tc>
          <w:tcPr>
            <w:tcW w:w="355" w:type="dxa"/>
            <w:vAlign w:val="center"/>
          </w:tcPr>
          <w:p w14:paraId="3165656D"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19F0CEA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Պահպանման սենյակ</w:t>
            </w:r>
          </w:p>
        </w:tc>
        <w:tc>
          <w:tcPr>
            <w:tcW w:w="900" w:type="dxa"/>
            <w:vAlign w:val="center"/>
          </w:tcPr>
          <w:p w14:paraId="4635B902"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16076CBA"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rPr>
              <w:t>8-15°</w:t>
            </w:r>
          </w:p>
        </w:tc>
        <w:tc>
          <w:tcPr>
            <w:tcW w:w="2250" w:type="dxa"/>
            <w:vAlign w:val="center"/>
          </w:tcPr>
          <w:p w14:paraId="35E2DDBC" w14:textId="77777777" w:rsidR="006F5B52" w:rsidRPr="00D57998" w:rsidRDefault="006F5B52" w:rsidP="00D57998">
            <w:pPr>
              <w:contextualSpacing/>
              <w:rPr>
                <w:rFonts w:ascii="GHEA Grapalat" w:hAnsi="GHEA Grapalat" w:cs="Sylfaen"/>
                <w:sz w:val="20"/>
                <w:szCs w:val="20"/>
                <w:lang w:val="hy-AM"/>
              </w:rPr>
            </w:pPr>
          </w:p>
        </w:tc>
        <w:tc>
          <w:tcPr>
            <w:tcW w:w="1980" w:type="dxa"/>
            <w:vMerge w:val="restart"/>
          </w:tcPr>
          <w:p w14:paraId="5B6137AF"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Լուսամուտների, շերտավարագույրների, ճաղավանդակների տեղադրում,  արաստաղի բարձրությունը՝ 350սմ, կախովի արաստաղներ</w:t>
            </w:r>
          </w:p>
        </w:tc>
        <w:tc>
          <w:tcPr>
            <w:tcW w:w="1985" w:type="dxa"/>
            <w:vMerge w:val="restart"/>
            <w:vAlign w:val="center"/>
          </w:tcPr>
          <w:p w14:paraId="3BA20BD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Ապահովել ջերմաչափերով և խոնավաչափերով՝ ամրացված սենյակի ներքին պատերին՝ տաքացնող սարքերից հեռու, հատակից 1,5-1,7 մ </w:t>
            </w:r>
            <w:r w:rsidRPr="00D57998">
              <w:rPr>
                <w:rFonts w:ascii="GHEA Grapalat" w:hAnsi="GHEA Grapalat" w:cs="Sylfaen"/>
                <w:sz w:val="20"/>
                <w:szCs w:val="20"/>
                <w:lang w:val="hy-AM"/>
              </w:rPr>
              <w:lastRenderedPageBreak/>
              <w:t xml:space="preserve">բարձրության և դռներից 3 մ ոչ պակաս հեռավորության վրա; </w:t>
            </w:r>
          </w:p>
          <w:p w14:paraId="52AE0E93"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Դեղերի պահեստավորման սենյակներում դրանց ընդունման և հանձնման հատվածները պետք է պաշտպանված լինեն եղանակալին պայմաններից</w:t>
            </w:r>
          </w:p>
        </w:tc>
      </w:tr>
      <w:tr w:rsidR="006F5B52" w:rsidRPr="00D57998" w14:paraId="3C146049" w14:textId="77777777" w:rsidTr="00D57998">
        <w:trPr>
          <w:trHeight w:val="694"/>
        </w:trPr>
        <w:tc>
          <w:tcPr>
            <w:tcW w:w="355" w:type="dxa"/>
            <w:vAlign w:val="center"/>
          </w:tcPr>
          <w:p w14:paraId="04D5ACC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14521ED8"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2D760210"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2339DF21"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Կարանտին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չհաստատված</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460 </w:t>
            </w:r>
            <w:proofErr w:type="spellStart"/>
            <w:r w:rsidRPr="00D57998">
              <w:rPr>
                <w:rFonts w:ascii="GHEA Grapalat" w:hAnsi="GHEA Grapalat" w:cs="Sylfaen"/>
                <w:sz w:val="20"/>
                <w:szCs w:val="20"/>
              </w:rPr>
              <w:t>քմ</w:t>
            </w:r>
            <w:proofErr w:type="spellEnd"/>
          </w:p>
        </w:tc>
        <w:tc>
          <w:tcPr>
            <w:tcW w:w="2250" w:type="dxa"/>
            <w:vAlign w:val="center"/>
          </w:tcPr>
          <w:p w14:paraId="7E31BB1E" w14:textId="77777777" w:rsidR="006F5B52" w:rsidRPr="00D57998" w:rsidRDefault="006F5B52" w:rsidP="00D57998">
            <w:pPr>
              <w:contextualSpacing/>
              <w:rPr>
                <w:rFonts w:ascii="GHEA Grapalat" w:hAnsi="GHEA Grapalat" w:cs="Sylfaen"/>
                <w:sz w:val="20"/>
                <w:szCs w:val="20"/>
              </w:rPr>
            </w:pPr>
          </w:p>
        </w:tc>
        <w:tc>
          <w:tcPr>
            <w:tcW w:w="1980" w:type="dxa"/>
            <w:vMerge/>
          </w:tcPr>
          <w:p w14:paraId="54E46EB3"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5A77AC2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5C56566E" w14:textId="77777777" w:rsidTr="00D57998">
        <w:tc>
          <w:tcPr>
            <w:tcW w:w="355" w:type="dxa"/>
            <w:vAlign w:val="center"/>
          </w:tcPr>
          <w:p w14:paraId="74BE9D9E"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4FB1B314"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6F2FE9B1"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1C252CEE"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rPr>
              <w:t xml:space="preserve">Ի </w:t>
            </w:r>
            <w:proofErr w:type="spellStart"/>
            <w:r w:rsidRPr="00D57998">
              <w:rPr>
                <w:rFonts w:ascii="GHEA Grapalat" w:hAnsi="GHEA Grapalat" w:cs="Sylfaen"/>
                <w:sz w:val="20"/>
                <w:szCs w:val="20"/>
              </w:rPr>
              <w:t>պահ</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պահպանվող</w:t>
            </w:r>
            <w:proofErr w:type="spellEnd"/>
            <w:r w:rsidRPr="00D57998">
              <w:rPr>
                <w:rFonts w:ascii="GHEA Grapalat" w:hAnsi="GHEA Grapalat" w:cs="Sylfaen"/>
                <w:sz w:val="20"/>
                <w:szCs w:val="20"/>
              </w:rPr>
              <w:t xml:space="preserve"> ԱՊՏ-</w:t>
            </w:r>
            <w:proofErr w:type="spellStart"/>
            <w:r w:rsidRPr="00D57998">
              <w:rPr>
                <w:rFonts w:ascii="GHEA Grapalat" w:hAnsi="GHEA Grapalat" w:cs="Sylfaen"/>
                <w:sz w:val="20"/>
                <w:szCs w:val="20"/>
              </w:rPr>
              <w:t>ների</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պահեստ</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172 </w:t>
            </w:r>
            <w:proofErr w:type="spellStart"/>
            <w:r w:rsidRPr="00D57998">
              <w:rPr>
                <w:rFonts w:ascii="GHEA Grapalat" w:hAnsi="GHEA Grapalat" w:cs="Sylfaen"/>
                <w:sz w:val="20"/>
                <w:szCs w:val="20"/>
              </w:rPr>
              <w:t>քմ</w:t>
            </w:r>
            <w:proofErr w:type="spellEnd"/>
          </w:p>
        </w:tc>
        <w:tc>
          <w:tcPr>
            <w:tcW w:w="2250" w:type="dxa"/>
            <w:vAlign w:val="center"/>
          </w:tcPr>
          <w:p w14:paraId="5939633A" w14:textId="77777777" w:rsidR="006F5B52" w:rsidRPr="00D57998" w:rsidRDefault="006F5B52" w:rsidP="00D57998">
            <w:pPr>
              <w:contextualSpacing/>
              <w:rPr>
                <w:rFonts w:ascii="GHEA Grapalat" w:hAnsi="GHEA Grapalat" w:cs="Sylfaen"/>
                <w:sz w:val="20"/>
                <w:szCs w:val="20"/>
              </w:rPr>
            </w:pPr>
          </w:p>
        </w:tc>
        <w:tc>
          <w:tcPr>
            <w:tcW w:w="1980" w:type="dxa"/>
            <w:vMerge/>
          </w:tcPr>
          <w:p w14:paraId="09A08DD4"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6F6DA4C0"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45D18C44" w14:textId="77777777" w:rsidTr="00D57998">
        <w:tc>
          <w:tcPr>
            <w:tcW w:w="355" w:type="dxa"/>
            <w:vAlign w:val="center"/>
          </w:tcPr>
          <w:p w14:paraId="773E9D63"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3828E097"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Պահեստ</w:t>
            </w:r>
          </w:p>
        </w:tc>
        <w:tc>
          <w:tcPr>
            <w:tcW w:w="900" w:type="dxa"/>
            <w:vAlign w:val="center"/>
          </w:tcPr>
          <w:p w14:paraId="133CE3F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2203204D"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Հատուկ</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lastRenderedPageBreak/>
              <w:t>պայմաններում</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պահվող</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դեղեր</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ֆիզիկական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ֆիզիկաքիմիական</w:t>
            </w:r>
            <w:proofErr w:type="spellEnd"/>
            <w:r w:rsidRPr="00D57998">
              <w:rPr>
                <w:rFonts w:ascii="GHEA Grapalat" w:hAnsi="GHEA Grapalat" w:cs="Sylfaen"/>
                <w:sz w:val="20"/>
                <w:szCs w:val="20"/>
              </w:rPr>
              <w:t xml:space="preserve"> և </w:t>
            </w:r>
            <w:proofErr w:type="spellStart"/>
            <w:r w:rsidRPr="00D57998">
              <w:rPr>
                <w:rFonts w:ascii="GHEA Grapalat" w:hAnsi="GHEA Grapalat" w:cs="Sylfaen"/>
                <w:sz w:val="20"/>
                <w:szCs w:val="20"/>
              </w:rPr>
              <w:t>այլն</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1</w:t>
            </w:r>
            <w:r w:rsidRPr="00D57998">
              <w:rPr>
                <w:rFonts w:ascii="GHEA Grapalat" w:hAnsi="GHEA Grapalat" w:cs="Sylfaen"/>
                <w:sz w:val="20"/>
                <w:szCs w:val="20"/>
                <w:lang w:val="hy-AM"/>
              </w:rPr>
              <w:t>00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CFAF712" w14:textId="77777777" w:rsidR="006F5B52" w:rsidRPr="00D57998" w:rsidRDefault="006F5B52" w:rsidP="00D57998">
            <w:pPr>
              <w:contextualSpacing/>
              <w:rPr>
                <w:rFonts w:ascii="GHEA Grapalat" w:hAnsi="GHEA Grapalat" w:cs="Sylfaen"/>
                <w:sz w:val="20"/>
                <w:szCs w:val="20"/>
              </w:rPr>
            </w:pPr>
          </w:p>
        </w:tc>
        <w:tc>
          <w:tcPr>
            <w:tcW w:w="1980" w:type="dxa"/>
            <w:vMerge/>
          </w:tcPr>
          <w:p w14:paraId="72E56A38" w14:textId="77777777" w:rsidR="006F5B52" w:rsidRPr="00D57998" w:rsidRDefault="006F5B52" w:rsidP="00D57998">
            <w:pPr>
              <w:contextualSpacing/>
              <w:rPr>
                <w:rFonts w:ascii="GHEA Grapalat" w:hAnsi="GHEA Grapalat" w:cs="Sylfaen"/>
                <w:sz w:val="20"/>
                <w:szCs w:val="20"/>
                <w:lang w:val="hy-AM"/>
              </w:rPr>
            </w:pPr>
          </w:p>
        </w:tc>
        <w:tc>
          <w:tcPr>
            <w:tcW w:w="1985" w:type="dxa"/>
            <w:vMerge/>
          </w:tcPr>
          <w:p w14:paraId="6628C9C6"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4A83647" w14:textId="77777777" w:rsidTr="00D57998">
        <w:tc>
          <w:tcPr>
            <w:tcW w:w="355" w:type="dxa"/>
            <w:vAlign w:val="center"/>
          </w:tcPr>
          <w:p w14:paraId="12FEF6A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5A49385D"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Հանգստի սենյակ</w:t>
            </w:r>
          </w:p>
        </w:tc>
        <w:tc>
          <w:tcPr>
            <w:tcW w:w="900" w:type="dxa"/>
            <w:vAlign w:val="center"/>
          </w:tcPr>
          <w:p w14:paraId="46041D81" w14:textId="77777777" w:rsidR="006F5B52" w:rsidRPr="00D57998" w:rsidRDefault="006F5B52" w:rsidP="00D57998">
            <w:pPr>
              <w:contextualSpacing/>
              <w:jc w:val="center"/>
              <w:rPr>
                <w:rFonts w:ascii="GHEA Grapalat" w:hAnsi="GHEA Grapalat"/>
                <w:sz w:val="20"/>
                <w:szCs w:val="20"/>
                <w:lang w:val="hy-AM"/>
              </w:rPr>
            </w:pPr>
          </w:p>
        </w:tc>
        <w:tc>
          <w:tcPr>
            <w:tcW w:w="2183" w:type="dxa"/>
            <w:vAlign w:val="center"/>
          </w:tcPr>
          <w:p w14:paraId="26ECAFE9"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 20 քմ</w:t>
            </w:r>
          </w:p>
        </w:tc>
        <w:tc>
          <w:tcPr>
            <w:tcW w:w="2250" w:type="dxa"/>
            <w:vAlign w:val="center"/>
          </w:tcPr>
          <w:p w14:paraId="61255383"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7001A892"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0AACDD08" w14:textId="77777777" w:rsidR="006F5B52" w:rsidRPr="00D57998" w:rsidRDefault="006F5B52" w:rsidP="00D57998">
            <w:pPr>
              <w:contextualSpacing/>
              <w:rPr>
                <w:rFonts w:ascii="GHEA Grapalat" w:hAnsi="GHEA Grapalat" w:cs="Sylfaen"/>
                <w:sz w:val="20"/>
                <w:szCs w:val="20"/>
                <w:lang w:val="hy-AM"/>
              </w:rPr>
            </w:pPr>
          </w:p>
        </w:tc>
      </w:tr>
      <w:tr w:rsidR="006F5B52" w:rsidRPr="003A7D48" w14:paraId="7C42B653" w14:textId="77777777" w:rsidTr="00D57998">
        <w:tc>
          <w:tcPr>
            <w:tcW w:w="355" w:type="dxa"/>
            <w:vAlign w:val="center"/>
          </w:tcPr>
          <w:p w14:paraId="64370860"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2E4928C3"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Սանհանգույց</w:t>
            </w:r>
          </w:p>
        </w:tc>
        <w:tc>
          <w:tcPr>
            <w:tcW w:w="900" w:type="dxa"/>
            <w:vAlign w:val="center"/>
          </w:tcPr>
          <w:p w14:paraId="47AD8B2B"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2</w:t>
            </w:r>
          </w:p>
        </w:tc>
        <w:tc>
          <w:tcPr>
            <w:tcW w:w="2183" w:type="dxa"/>
            <w:vAlign w:val="center"/>
          </w:tcPr>
          <w:p w14:paraId="67C0D1A7" w14:textId="77777777" w:rsidR="006F5B52" w:rsidRPr="00D57998" w:rsidRDefault="006F5B52" w:rsidP="00D57998">
            <w:pPr>
              <w:contextualSpacing/>
              <w:rPr>
                <w:rFonts w:ascii="GHEA Grapalat" w:hAnsi="GHEA Grapalat" w:cs="Sylfaen"/>
                <w:sz w:val="20"/>
                <w:szCs w:val="20"/>
                <w:highlight w:val="yellow"/>
                <w:lang w:val="hy-AM"/>
              </w:rPr>
            </w:pPr>
            <w:r w:rsidRPr="00D57998">
              <w:rPr>
                <w:rFonts w:ascii="GHEA Grapalat" w:hAnsi="GHEA Grapalat" w:cs="Sylfaen"/>
                <w:sz w:val="20"/>
                <w:szCs w:val="20"/>
                <w:lang w:val="hy-AM"/>
              </w:rPr>
              <w:t>2 սանհանգույց 1 ցնցուղարանով, ընդհանուր մակերեսը՝ շուրջ 15 քմ</w:t>
            </w:r>
          </w:p>
        </w:tc>
        <w:tc>
          <w:tcPr>
            <w:tcW w:w="2250" w:type="dxa"/>
            <w:vAlign w:val="center"/>
          </w:tcPr>
          <w:p w14:paraId="6B37D61F"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581E5706"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1EFD7373"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2CD0E168" w14:textId="77777777" w:rsidTr="00D57998">
        <w:tc>
          <w:tcPr>
            <w:tcW w:w="355" w:type="dxa"/>
            <w:vAlign w:val="center"/>
          </w:tcPr>
          <w:p w14:paraId="26598D2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54890CE0"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Հանդերձարան</w:t>
            </w:r>
          </w:p>
        </w:tc>
        <w:tc>
          <w:tcPr>
            <w:tcW w:w="900" w:type="dxa"/>
            <w:vAlign w:val="center"/>
          </w:tcPr>
          <w:p w14:paraId="28BFC2F2"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5FA68206"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 8 քմ</w:t>
            </w:r>
          </w:p>
        </w:tc>
        <w:tc>
          <w:tcPr>
            <w:tcW w:w="2250" w:type="dxa"/>
            <w:vAlign w:val="center"/>
          </w:tcPr>
          <w:p w14:paraId="11D6FE4B"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7FE63C1D"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3E9D1F91"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570F5EE2" w14:textId="77777777" w:rsidTr="00D57998">
        <w:tc>
          <w:tcPr>
            <w:tcW w:w="355" w:type="dxa"/>
            <w:vAlign w:val="center"/>
          </w:tcPr>
          <w:p w14:paraId="6464238D"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70B4D114" w14:textId="77777777" w:rsidR="006F5B52" w:rsidRPr="00D57998" w:rsidRDefault="006F5B52" w:rsidP="00D57998">
            <w:pPr>
              <w:contextualSpacing/>
              <w:rPr>
                <w:rFonts w:ascii="GHEA Grapalat" w:hAnsi="GHEA Grapalat" w:cs="Sylfaen"/>
                <w:sz w:val="20"/>
                <w:szCs w:val="20"/>
                <w:highlight w:val="yellow"/>
                <w:lang w:val="hy-AM"/>
              </w:rPr>
            </w:pPr>
            <w:r w:rsidRPr="00D57998">
              <w:rPr>
                <w:rFonts w:ascii="GHEA Grapalat" w:hAnsi="GHEA Grapalat" w:cs="Sylfaen"/>
                <w:sz w:val="20"/>
                <w:szCs w:val="20"/>
                <w:highlight w:val="yellow"/>
                <w:lang w:val="hy-AM"/>
              </w:rPr>
              <w:t>ՄՏ/Բ աշխատասենյակ</w:t>
            </w:r>
          </w:p>
        </w:tc>
        <w:tc>
          <w:tcPr>
            <w:tcW w:w="900" w:type="dxa"/>
            <w:vAlign w:val="center"/>
          </w:tcPr>
          <w:p w14:paraId="63C5EBF1"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3AF96A2C"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43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0D6AE9DD"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599A6886"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13A8C116"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Պատերը և դռները </w:t>
            </w:r>
            <w:r w:rsidRPr="00D57998">
              <w:rPr>
                <w:rFonts w:ascii="GHEA Grapalat" w:hAnsi="GHEA Grapalat" w:cs="Sylfaen"/>
                <w:b/>
                <w:sz w:val="20"/>
                <w:szCs w:val="20"/>
                <w:lang w:val="hy-AM"/>
              </w:rPr>
              <w:t>ապակյա</w:t>
            </w:r>
          </w:p>
          <w:p w14:paraId="4C042BC1" w14:textId="77777777" w:rsidR="006F5B52" w:rsidRPr="00D57998" w:rsidRDefault="006F5B52" w:rsidP="00D57998">
            <w:pPr>
              <w:contextualSpacing/>
              <w:rPr>
                <w:rFonts w:ascii="GHEA Grapalat" w:hAnsi="GHEA Grapalat" w:cs="Sylfaen"/>
                <w:sz w:val="20"/>
                <w:szCs w:val="20"/>
                <w:lang w:val="hy-AM"/>
              </w:rPr>
            </w:pPr>
          </w:p>
        </w:tc>
      </w:tr>
      <w:tr w:rsidR="006F5B52" w:rsidRPr="003A7D48" w14:paraId="5D83CD4F" w14:textId="77777777" w:rsidTr="00D57998">
        <w:trPr>
          <w:trHeight w:val="431"/>
        </w:trPr>
        <w:tc>
          <w:tcPr>
            <w:tcW w:w="355" w:type="dxa"/>
            <w:vAlign w:val="center"/>
          </w:tcPr>
          <w:p w14:paraId="03B7E0CB"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4037734F" w14:textId="77777777" w:rsidR="006F5B52" w:rsidRPr="00D57998" w:rsidRDefault="006F5B52" w:rsidP="00D57998">
            <w:pPr>
              <w:contextualSpacing/>
              <w:rPr>
                <w:rFonts w:ascii="GHEA Grapalat" w:hAnsi="GHEA Grapalat" w:cs="Sylfaen"/>
                <w:sz w:val="20"/>
                <w:szCs w:val="20"/>
                <w:highlight w:val="yellow"/>
                <w:lang w:val="hy-AM"/>
              </w:rPr>
            </w:pPr>
            <w:r w:rsidRPr="00D57998">
              <w:rPr>
                <w:rFonts w:ascii="GHEA Grapalat" w:hAnsi="GHEA Grapalat" w:cs="Sylfaen"/>
                <w:sz w:val="20"/>
                <w:szCs w:val="20"/>
                <w:highlight w:val="yellow"/>
                <w:lang w:val="hy-AM"/>
              </w:rPr>
              <w:t>Հանձնման-ընդունման սենք</w:t>
            </w:r>
          </w:p>
        </w:tc>
        <w:tc>
          <w:tcPr>
            <w:tcW w:w="900" w:type="dxa"/>
            <w:vAlign w:val="center"/>
          </w:tcPr>
          <w:p w14:paraId="2A4F73F1"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451FC103"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40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E3C6F79" w14:textId="77777777" w:rsidR="006F5B52" w:rsidRPr="00D57998" w:rsidRDefault="006F5B52" w:rsidP="00D57998">
            <w:pPr>
              <w:contextualSpacing/>
              <w:rPr>
                <w:rFonts w:ascii="GHEA Grapalat" w:hAnsi="GHEA Grapalat" w:cs="Sylfaen"/>
                <w:sz w:val="20"/>
                <w:szCs w:val="20"/>
              </w:rPr>
            </w:pPr>
          </w:p>
        </w:tc>
        <w:tc>
          <w:tcPr>
            <w:tcW w:w="1980" w:type="dxa"/>
          </w:tcPr>
          <w:p w14:paraId="1F8D5791" w14:textId="77777777" w:rsidR="006F5B52" w:rsidRPr="00D57998" w:rsidRDefault="006F5B52" w:rsidP="00D57998">
            <w:pPr>
              <w:contextualSpacing/>
              <w:rPr>
                <w:rFonts w:ascii="GHEA Grapalat" w:hAnsi="GHEA Grapalat" w:cs="Sylfaen"/>
                <w:sz w:val="20"/>
                <w:szCs w:val="20"/>
                <w:lang w:val="hy-AM"/>
              </w:rPr>
            </w:pPr>
          </w:p>
        </w:tc>
        <w:tc>
          <w:tcPr>
            <w:tcW w:w="1985" w:type="dxa"/>
            <w:vAlign w:val="center"/>
          </w:tcPr>
          <w:p w14:paraId="0C650AA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Պատերը և դռները </w:t>
            </w:r>
            <w:r w:rsidRPr="00D57998">
              <w:rPr>
                <w:rFonts w:ascii="GHEA Grapalat" w:hAnsi="GHEA Grapalat" w:cs="Sylfaen"/>
                <w:b/>
                <w:sz w:val="20"/>
                <w:szCs w:val="20"/>
                <w:lang w:val="hy-AM"/>
              </w:rPr>
              <w:t xml:space="preserve">ապակյա </w:t>
            </w:r>
          </w:p>
          <w:p w14:paraId="1B566C41"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Դեղերի պահեստավորման սենյակներում դրանց ընդունման և հանձնման հատվածները պետք է պաշտպանված լինեն եղանակալին պայմաններից</w:t>
            </w:r>
          </w:p>
        </w:tc>
      </w:tr>
      <w:tr w:rsidR="006F5B52" w:rsidRPr="003A7D48" w14:paraId="219DF569" w14:textId="77777777" w:rsidTr="00D57998">
        <w:tc>
          <w:tcPr>
            <w:tcW w:w="355" w:type="dxa"/>
            <w:vAlign w:val="center"/>
          </w:tcPr>
          <w:p w14:paraId="2468256B"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4A704BEB"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511D4C3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6C02A024"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Դեղերի պահեստ </w:t>
            </w:r>
            <w:r w:rsidRPr="00D57998">
              <w:rPr>
                <w:rFonts w:ascii="GHEA Grapalat" w:hAnsi="GHEA Grapalat" w:cs="Sylfaen"/>
                <w:sz w:val="20"/>
                <w:szCs w:val="20"/>
              </w:rPr>
              <w:t>(</w:t>
            </w:r>
            <w:r w:rsidRPr="00D57998">
              <w:rPr>
                <w:rFonts w:ascii="GHEA Grapalat" w:hAnsi="GHEA Grapalat" w:cs="Sylfaen"/>
                <w:sz w:val="20"/>
                <w:szCs w:val="20"/>
                <w:lang w:val="hy-AM"/>
              </w:rPr>
              <w:t xml:space="preserve">կենտրոնացված </w:t>
            </w:r>
            <w:proofErr w:type="spellStart"/>
            <w:r w:rsidRPr="00D57998">
              <w:rPr>
                <w:rFonts w:ascii="GHEA Grapalat" w:hAnsi="GHEA Grapalat" w:cs="Sylfaen"/>
                <w:sz w:val="20"/>
                <w:szCs w:val="20"/>
              </w:rPr>
              <w:t>հաստատված</w:t>
            </w:r>
            <w:proofErr w:type="spellEnd"/>
            <w:r w:rsidRPr="00D57998">
              <w:rPr>
                <w:rFonts w:ascii="GHEA Grapalat" w:hAnsi="GHEA Grapalat" w:cs="Sylfaen"/>
                <w:sz w:val="20"/>
                <w:szCs w:val="20"/>
              </w:rPr>
              <w:t>)</w:t>
            </w:r>
            <w:r w:rsidRPr="00D57998">
              <w:rPr>
                <w:rFonts w:ascii="GHEA Grapalat" w:hAnsi="GHEA Grapalat" w:cs="Sylfaen"/>
                <w:sz w:val="20"/>
                <w:szCs w:val="20"/>
                <w:lang w:val="hy-AM"/>
              </w:rPr>
              <w:t>՝</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88</w:t>
            </w:r>
            <w:r w:rsidRPr="00D57998">
              <w:rPr>
                <w:rFonts w:ascii="GHEA Grapalat" w:hAnsi="GHEA Grapalat" w:cs="Sylfaen"/>
                <w:sz w:val="20"/>
                <w:szCs w:val="20"/>
              </w:rPr>
              <w:t xml:space="preserve">0 </w:t>
            </w:r>
            <w:proofErr w:type="spellStart"/>
            <w:r w:rsidRPr="00D57998">
              <w:rPr>
                <w:rFonts w:ascii="GHEA Grapalat" w:hAnsi="GHEA Grapalat" w:cs="Sylfaen"/>
                <w:sz w:val="20"/>
                <w:szCs w:val="20"/>
              </w:rPr>
              <w:t>քմ</w:t>
            </w:r>
            <w:proofErr w:type="spellEnd"/>
          </w:p>
        </w:tc>
        <w:tc>
          <w:tcPr>
            <w:tcW w:w="2250" w:type="dxa"/>
            <w:vAlign w:val="center"/>
          </w:tcPr>
          <w:p w14:paraId="3BC67911" w14:textId="77777777" w:rsidR="006F5B52" w:rsidRPr="00D57998" w:rsidRDefault="006F5B52" w:rsidP="00D57998">
            <w:pPr>
              <w:contextualSpacing/>
              <w:rPr>
                <w:rFonts w:ascii="GHEA Grapalat" w:hAnsi="GHEA Grapalat" w:cs="Sylfaen"/>
                <w:sz w:val="20"/>
                <w:szCs w:val="20"/>
              </w:rPr>
            </w:pPr>
          </w:p>
        </w:tc>
        <w:tc>
          <w:tcPr>
            <w:tcW w:w="1980" w:type="dxa"/>
          </w:tcPr>
          <w:p w14:paraId="481F61E8" w14:textId="77777777" w:rsidR="006F5B52" w:rsidRPr="00D57998" w:rsidRDefault="006F5B52" w:rsidP="00D57998">
            <w:pPr>
              <w:contextualSpacing/>
              <w:rPr>
                <w:rFonts w:ascii="GHEA Grapalat" w:hAnsi="GHEA Grapalat" w:cs="Sylfaen"/>
                <w:sz w:val="20"/>
                <w:szCs w:val="20"/>
                <w:lang w:val="hy-AM"/>
              </w:rPr>
            </w:pPr>
          </w:p>
        </w:tc>
        <w:tc>
          <w:tcPr>
            <w:tcW w:w="1985" w:type="dxa"/>
            <w:vMerge w:val="restart"/>
            <w:vAlign w:val="center"/>
          </w:tcPr>
          <w:p w14:paraId="76FBEE39"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Ապահովել ջերմաչափերով և խոնավաչափերով՝ ամրացված սենյակի ներքին պատերին՝ տաքացնող սարքերից հեռու, հատակից 1,5-1,7 մ բարձրության և դռներից 3 մ ոչ պակաս հեռավորության վրա; </w:t>
            </w:r>
          </w:p>
          <w:p w14:paraId="39EF04F5"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 xml:space="preserve">Դեղերի պահեստավորման սենյակներում դրանց ընդունման </w:t>
            </w:r>
            <w:r w:rsidRPr="00D57998">
              <w:rPr>
                <w:rFonts w:ascii="GHEA Grapalat" w:hAnsi="GHEA Grapalat" w:cs="Sylfaen"/>
                <w:sz w:val="20"/>
                <w:szCs w:val="20"/>
                <w:lang w:val="hy-AM"/>
              </w:rPr>
              <w:lastRenderedPageBreak/>
              <w:t>և հանձնման հատվածները պետք է պաշտպանված լինեն եղանակալին պայմաններից</w:t>
            </w:r>
          </w:p>
        </w:tc>
      </w:tr>
      <w:tr w:rsidR="006F5B52" w:rsidRPr="00D57998" w14:paraId="301AD4A8" w14:textId="77777777" w:rsidTr="00D57998">
        <w:tc>
          <w:tcPr>
            <w:tcW w:w="355" w:type="dxa"/>
            <w:vAlign w:val="center"/>
          </w:tcPr>
          <w:p w14:paraId="43DC7EC8"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7CF89CFD"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Պահեստ</w:t>
            </w:r>
          </w:p>
        </w:tc>
        <w:tc>
          <w:tcPr>
            <w:tcW w:w="900" w:type="dxa"/>
            <w:vAlign w:val="center"/>
          </w:tcPr>
          <w:p w14:paraId="68AB8A0C"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17DBDD2E"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 xml:space="preserve">Դեղերի պահեստ </w:t>
            </w:r>
            <w:r w:rsidRPr="00D57998">
              <w:rPr>
                <w:rFonts w:ascii="GHEA Grapalat" w:hAnsi="GHEA Grapalat" w:cs="Sylfaen"/>
                <w:sz w:val="20"/>
                <w:szCs w:val="20"/>
              </w:rPr>
              <w:t>(</w:t>
            </w:r>
            <w:r w:rsidRPr="00D57998">
              <w:rPr>
                <w:rFonts w:ascii="GHEA Grapalat" w:hAnsi="GHEA Grapalat" w:cs="Sylfaen"/>
                <w:sz w:val="20"/>
                <w:szCs w:val="20"/>
                <w:lang w:val="hy-AM"/>
              </w:rPr>
              <w:t xml:space="preserve">հումանիտար </w:t>
            </w:r>
            <w:proofErr w:type="spellStart"/>
            <w:r w:rsidRPr="00D57998">
              <w:rPr>
                <w:rFonts w:ascii="GHEA Grapalat" w:hAnsi="GHEA Grapalat" w:cs="Sylfaen"/>
                <w:sz w:val="20"/>
                <w:szCs w:val="20"/>
              </w:rPr>
              <w:t>հաստատված</w:t>
            </w:r>
            <w:proofErr w:type="spellEnd"/>
            <w:r w:rsidRPr="00D57998">
              <w:rPr>
                <w:rFonts w:ascii="GHEA Grapalat" w:hAnsi="GHEA Grapalat" w:cs="Sylfaen"/>
                <w:sz w:val="20"/>
                <w:szCs w:val="20"/>
              </w:rPr>
              <w:t>)</w:t>
            </w:r>
            <w:r w:rsidRPr="00D57998">
              <w:rPr>
                <w:rFonts w:ascii="GHEA Grapalat" w:hAnsi="GHEA Grapalat" w:cs="Sylfaen"/>
                <w:sz w:val="20"/>
                <w:szCs w:val="20"/>
                <w:lang w:val="hy-AM"/>
              </w:rPr>
              <w:t>՝</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շուրջ</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300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8C0F9FC" w14:textId="77777777" w:rsidR="006F5B52" w:rsidRPr="00D57998" w:rsidRDefault="006F5B52" w:rsidP="00D57998">
            <w:pPr>
              <w:contextualSpacing/>
              <w:rPr>
                <w:rFonts w:ascii="GHEA Grapalat" w:hAnsi="GHEA Grapalat" w:cs="Sylfaen"/>
                <w:sz w:val="20"/>
                <w:szCs w:val="20"/>
              </w:rPr>
            </w:pPr>
          </w:p>
        </w:tc>
        <w:tc>
          <w:tcPr>
            <w:tcW w:w="1980" w:type="dxa"/>
          </w:tcPr>
          <w:p w14:paraId="4E43354D" w14:textId="77777777" w:rsidR="006F5B52" w:rsidRPr="00D57998" w:rsidRDefault="006F5B52" w:rsidP="00D57998">
            <w:pPr>
              <w:contextualSpacing/>
              <w:rPr>
                <w:rFonts w:ascii="GHEA Grapalat" w:hAnsi="GHEA Grapalat" w:cs="Sylfaen"/>
                <w:sz w:val="20"/>
                <w:szCs w:val="20"/>
              </w:rPr>
            </w:pPr>
          </w:p>
        </w:tc>
        <w:tc>
          <w:tcPr>
            <w:tcW w:w="1985" w:type="dxa"/>
            <w:vMerge/>
          </w:tcPr>
          <w:p w14:paraId="0360B560" w14:textId="77777777" w:rsidR="006F5B52" w:rsidRPr="00D57998" w:rsidRDefault="006F5B52" w:rsidP="00D57998">
            <w:pPr>
              <w:contextualSpacing/>
              <w:rPr>
                <w:rFonts w:ascii="GHEA Grapalat" w:hAnsi="GHEA Grapalat" w:cs="Sylfaen"/>
                <w:sz w:val="20"/>
                <w:szCs w:val="20"/>
              </w:rPr>
            </w:pPr>
          </w:p>
        </w:tc>
      </w:tr>
      <w:tr w:rsidR="006F5B52" w:rsidRPr="00D57998" w14:paraId="58243079" w14:textId="77777777" w:rsidTr="00D57998">
        <w:tc>
          <w:tcPr>
            <w:tcW w:w="11211" w:type="dxa"/>
            <w:gridSpan w:val="7"/>
            <w:vAlign w:val="center"/>
          </w:tcPr>
          <w:p w14:paraId="105CEE07" w14:textId="77777777" w:rsidR="006F5B52" w:rsidRPr="00D57998" w:rsidRDefault="006F5B52" w:rsidP="00D57998">
            <w:pPr>
              <w:contextualSpacing/>
              <w:jc w:val="center"/>
              <w:rPr>
                <w:rFonts w:ascii="GHEA Grapalat" w:hAnsi="GHEA Grapalat" w:cs="Sylfaen"/>
                <w:sz w:val="20"/>
                <w:szCs w:val="20"/>
              </w:rPr>
            </w:pPr>
            <w:proofErr w:type="spellStart"/>
            <w:r w:rsidRPr="00D57998">
              <w:rPr>
                <w:rFonts w:ascii="GHEA Grapalat" w:hAnsi="GHEA Grapalat" w:cs="Sylfaen"/>
                <w:b/>
                <w:sz w:val="20"/>
                <w:szCs w:val="20"/>
              </w:rPr>
              <w:t>Ադմինիստրացիա</w:t>
            </w:r>
            <w:proofErr w:type="spellEnd"/>
            <w:r w:rsidRPr="00D57998">
              <w:rPr>
                <w:rFonts w:ascii="GHEA Grapalat" w:hAnsi="GHEA Grapalat" w:cs="Sylfaen"/>
                <w:b/>
                <w:sz w:val="20"/>
                <w:szCs w:val="20"/>
                <w:lang w:val="hy-AM"/>
              </w:rPr>
              <w:t xml:space="preserve"> </w:t>
            </w:r>
            <w:r w:rsidRPr="00D57998">
              <w:rPr>
                <w:rFonts w:ascii="GHEA Grapalat" w:hAnsi="GHEA Grapalat" w:cs="Sylfaen"/>
                <w:b/>
                <w:sz w:val="20"/>
                <w:szCs w:val="20"/>
              </w:rPr>
              <w:t>(</w:t>
            </w:r>
            <w:r w:rsidRPr="00D57998">
              <w:rPr>
                <w:rFonts w:ascii="GHEA Grapalat" w:hAnsi="GHEA Grapalat" w:cs="Sylfaen"/>
                <w:b/>
                <w:sz w:val="20"/>
                <w:szCs w:val="20"/>
                <w:lang w:val="hy-AM"/>
              </w:rPr>
              <w:t>ոչ նկուղային հարկում</w:t>
            </w:r>
            <w:r w:rsidRPr="00D57998">
              <w:rPr>
                <w:rFonts w:ascii="GHEA Grapalat" w:hAnsi="GHEA Grapalat" w:cs="Sylfaen"/>
                <w:b/>
                <w:sz w:val="20"/>
                <w:szCs w:val="20"/>
              </w:rPr>
              <w:t>)</w:t>
            </w:r>
          </w:p>
        </w:tc>
      </w:tr>
      <w:tr w:rsidR="006F5B52" w:rsidRPr="00D57998" w14:paraId="78F43553" w14:textId="77777777" w:rsidTr="00D57998">
        <w:tc>
          <w:tcPr>
            <w:tcW w:w="355" w:type="dxa"/>
            <w:vAlign w:val="center"/>
          </w:tcPr>
          <w:p w14:paraId="7F64790E"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4C850BE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Տնօրենի</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աշխատասենյակ</w:t>
            </w:r>
            <w:proofErr w:type="spellEnd"/>
          </w:p>
        </w:tc>
        <w:tc>
          <w:tcPr>
            <w:tcW w:w="900" w:type="dxa"/>
            <w:vAlign w:val="center"/>
          </w:tcPr>
          <w:p w14:paraId="272602C5"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78450A57"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Հանգստի սենյակով, ս</w:t>
            </w:r>
            <w:proofErr w:type="spellStart"/>
            <w:r w:rsidRPr="00D57998">
              <w:rPr>
                <w:rFonts w:ascii="GHEA Grapalat" w:hAnsi="GHEA Grapalat" w:cs="Sylfaen"/>
                <w:sz w:val="20"/>
                <w:szCs w:val="20"/>
              </w:rPr>
              <w:t>անհանգույցով</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38</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0BAAB673" w14:textId="77777777" w:rsidR="006F5B52" w:rsidRPr="00D57998" w:rsidRDefault="006F5B52" w:rsidP="00D57998">
            <w:pPr>
              <w:contextualSpacing/>
              <w:rPr>
                <w:rFonts w:ascii="GHEA Grapalat" w:hAnsi="GHEA Grapalat" w:cs="Sylfaen"/>
                <w:sz w:val="20"/>
                <w:szCs w:val="20"/>
              </w:rPr>
            </w:pPr>
          </w:p>
        </w:tc>
        <w:tc>
          <w:tcPr>
            <w:tcW w:w="1980" w:type="dxa"/>
          </w:tcPr>
          <w:p w14:paraId="2F262395" w14:textId="77777777" w:rsidR="006F5B52" w:rsidRPr="00D57998" w:rsidRDefault="006F5B52" w:rsidP="00D57998">
            <w:pPr>
              <w:contextualSpacing/>
              <w:rPr>
                <w:rFonts w:ascii="GHEA Grapalat" w:hAnsi="GHEA Grapalat" w:cs="Sylfaen"/>
                <w:sz w:val="20"/>
                <w:szCs w:val="20"/>
              </w:rPr>
            </w:pPr>
          </w:p>
        </w:tc>
        <w:tc>
          <w:tcPr>
            <w:tcW w:w="1985" w:type="dxa"/>
          </w:tcPr>
          <w:p w14:paraId="652FE1BE" w14:textId="77777777" w:rsidR="006F5B52" w:rsidRPr="00D57998" w:rsidRDefault="006F5B52" w:rsidP="00D57998">
            <w:pPr>
              <w:contextualSpacing/>
              <w:rPr>
                <w:rFonts w:ascii="GHEA Grapalat" w:hAnsi="GHEA Grapalat" w:cs="Sylfaen"/>
                <w:sz w:val="20"/>
                <w:szCs w:val="20"/>
              </w:rPr>
            </w:pPr>
          </w:p>
        </w:tc>
      </w:tr>
      <w:tr w:rsidR="006F5B52" w:rsidRPr="00D57998" w14:paraId="42CD01EF" w14:textId="77777777" w:rsidTr="00D57998">
        <w:tc>
          <w:tcPr>
            <w:tcW w:w="355" w:type="dxa"/>
            <w:vAlign w:val="center"/>
          </w:tcPr>
          <w:p w14:paraId="4BAEA24B"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0594FBE1"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Ը</w:t>
            </w:r>
            <w:proofErr w:type="spellStart"/>
            <w:r w:rsidRPr="00D57998">
              <w:rPr>
                <w:rFonts w:ascii="GHEA Grapalat" w:hAnsi="GHEA Grapalat" w:cs="Sylfaen"/>
                <w:sz w:val="20"/>
                <w:szCs w:val="20"/>
              </w:rPr>
              <w:t>նդունարան</w:t>
            </w:r>
            <w:proofErr w:type="spellEnd"/>
            <w:r w:rsidRPr="00D57998">
              <w:rPr>
                <w:rFonts w:ascii="GHEA Grapalat" w:hAnsi="GHEA Grapalat" w:cs="Sylfaen"/>
                <w:sz w:val="20"/>
                <w:szCs w:val="20"/>
              </w:rPr>
              <w:t xml:space="preserve"> </w:t>
            </w:r>
          </w:p>
        </w:tc>
        <w:tc>
          <w:tcPr>
            <w:tcW w:w="900" w:type="dxa"/>
            <w:vAlign w:val="center"/>
          </w:tcPr>
          <w:p w14:paraId="3F8F980B"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2C8A568"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67E3E3A" w14:textId="77777777" w:rsidR="006F5B52" w:rsidRPr="00D57998" w:rsidRDefault="006F5B52" w:rsidP="00D57998">
            <w:pPr>
              <w:contextualSpacing/>
              <w:rPr>
                <w:rFonts w:ascii="GHEA Grapalat" w:hAnsi="GHEA Grapalat" w:cs="Sylfaen"/>
                <w:sz w:val="20"/>
                <w:szCs w:val="20"/>
              </w:rPr>
            </w:pPr>
          </w:p>
        </w:tc>
        <w:tc>
          <w:tcPr>
            <w:tcW w:w="1980" w:type="dxa"/>
          </w:tcPr>
          <w:p w14:paraId="142620CD" w14:textId="77777777" w:rsidR="006F5B52" w:rsidRPr="00D57998" w:rsidRDefault="006F5B52" w:rsidP="00D57998">
            <w:pPr>
              <w:contextualSpacing/>
              <w:rPr>
                <w:rFonts w:ascii="GHEA Grapalat" w:hAnsi="GHEA Grapalat" w:cs="Sylfaen"/>
                <w:sz w:val="20"/>
                <w:szCs w:val="20"/>
              </w:rPr>
            </w:pPr>
          </w:p>
        </w:tc>
        <w:tc>
          <w:tcPr>
            <w:tcW w:w="1985" w:type="dxa"/>
          </w:tcPr>
          <w:p w14:paraId="15C507E8" w14:textId="77777777" w:rsidR="006F5B52" w:rsidRPr="00D57998" w:rsidRDefault="006F5B52" w:rsidP="00D57998">
            <w:pPr>
              <w:contextualSpacing/>
              <w:rPr>
                <w:rFonts w:ascii="GHEA Grapalat" w:hAnsi="GHEA Grapalat" w:cs="Sylfaen"/>
                <w:sz w:val="20"/>
                <w:szCs w:val="20"/>
              </w:rPr>
            </w:pPr>
          </w:p>
        </w:tc>
      </w:tr>
      <w:tr w:rsidR="006F5B52" w:rsidRPr="00D57998" w14:paraId="52C150A8" w14:textId="77777777" w:rsidTr="00D57998">
        <w:tc>
          <w:tcPr>
            <w:tcW w:w="355" w:type="dxa"/>
            <w:vAlign w:val="center"/>
          </w:tcPr>
          <w:p w14:paraId="4DCFFF92"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3F8C6466"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Տնօրենի տեղակալ</w:t>
            </w:r>
          </w:p>
        </w:tc>
        <w:tc>
          <w:tcPr>
            <w:tcW w:w="900" w:type="dxa"/>
            <w:vAlign w:val="center"/>
          </w:tcPr>
          <w:p w14:paraId="07F4672A"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46265C06"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w:t>
            </w:r>
            <w:r w:rsidRPr="00D57998">
              <w:rPr>
                <w:rFonts w:ascii="GHEA Grapalat" w:hAnsi="GHEA Grapalat" w:cs="Sylfaen"/>
                <w:sz w:val="20"/>
                <w:szCs w:val="20"/>
                <w:lang w:val="hy-AM"/>
              </w:rPr>
              <w:t>5</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48A51AA3" w14:textId="77777777" w:rsidR="006F5B52" w:rsidRPr="00D57998" w:rsidRDefault="006F5B52" w:rsidP="00D57998">
            <w:pPr>
              <w:contextualSpacing/>
              <w:rPr>
                <w:rFonts w:ascii="GHEA Grapalat" w:hAnsi="GHEA Grapalat" w:cs="Sylfaen"/>
                <w:sz w:val="20"/>
                <w:szCs w:val="20"/>
              </w:rPr>
            </w:pPr>
          </w:p>
        </w:tc>
        <w:tc>
          <w:tcPr>
            <w:tcW w:w="1980" w:type="dxa"/>
          </w:tcPr>
          <w:p w14:paraId="00FBAB7F" w14:textId="77777777" w:rsidR="006F5B52" w:rsidRPr="00D57998" w:rsidRDefault="006F5B52" w:rsidP="00D57998">
            <w:pPr>
              <w:contextualSpacing/>
              <w:rPr>
                <w:rFonts w:ascii="GHEA Grapalat" w:hAnsi="GHEA Grapalat" w:cs="Sylfaen"/>
                <w:sz w:val="20"/>
                <w:szCs w:val="20"/>
              </w:rPr>
            </w:pPr>
          </w:p>
        </w:tc>
        <w:tc>
          <w:tcPr>
            <w:tcW w:w="1985" w:type="dxa"/>
          </w:tcPr>
          <w:p w14:paraId="51EED72A" w14:textId="77777777" w:rsidR="006F5B52" w:rsidRPr="00D57998" w:rsidRDefault="006F5B52" w:rsidP="00D57998">
            <w:pPr>
              <w:contextualSpacing/>
              <w:rPr>
                <w:rFonts w:ascii="GHEA Grapalat" w:hAnsi="GHEA Grapalat" w:cs="Sylfaen"/>
                <w:sz w:val="20"/>
                <w:szCs w:val="20"/>
              </w:rPr>
            </w:pPr>
          </w:p>
        </w:tc>
      </w:tr>
      <w:tr w:rsidR="006F5B52" w:rsidRPr="00D57998" w14:paraId="142BEB9C" w14:textId="77777777" w:rsidTr="00D57998">
        <w:tc>
          <w:tcPr>
            <w:tcW w:w="355" w:type="dxa"/>
            <w:vAlign w:val="center"/>
          </w:tcPr>
          <w:p w14:paraId="5D401FA3"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000A8B8F"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Հաշվապահական բաժին</w:t>
            </w:r>
          </w:p>
        </w:tc>
        <w:tc>
          <w:tcPr>
            <w:tcW w:w="900" w:type="dxa"/>
            <w:vAlign w:val="center"/>
          </w:tcPr>
          <w:p w14:paraId="2F988A2C" w14:textId="77777777" w:rsidR="006F5B52" w:rsidRPr="00D57998" w:rsidRDefault="006F5B52" w:rsidP="00D57998">
            <w:pPr>
              <w:contextualSpacing/>
              <w:jc w:val="center"/>
              <w:rPr>
                <w:rFonts w:ascii="GHEA Grapalat" w:hAnsi="GHEA Grapalat"/>
                <w:sz w:val="20"/>
                <w:szCs w:val="20"/>
                <w:lang w:val="hy-AM"/>
              </w:rPr>
            </w:pPr>
          </w:p>
        </w:tc>
        <w:tc>
          <w:tcPr>
            <w:tcW w:w="2183" w:type="dxa"/>
            <w:vAlign w:val="center"/>
          </w:tcPr>
          <w:p w14:paraId="09F98DAF"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45BD2F91"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05D6A1F9"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16108E33"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489ED46E" w14:textId="77777777" w:rsidTr="00D57998">
        <w:tc>
          <w:tcPr>
            <w:tcW w:w="355" w:type="dxa"/>
            <w:vAlign w:val="center"/>
          </w:tcPr>
          <w:p w14:paraId="73FA722C"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69FAEC28"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cs="Sylfaen"/>
                <w:sz w:val="20"/>
                <w:szCs w:val="20"/>
                <w:lang w:val="hy-AM"/>
              </w:rPr>
              <w:t>Տնօրենի օգնական</w:t>
            </w:r>
          </w:p>
        </w:tc>
        <w:tc>
          <w:tcPr>
            <w:tcW w:w="900" w:type="dxa"/>
            <w:vAlign w:val="center"/>
          </w:tcPr>
          <w:p w14:paraId="5A42A334"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497BF894"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13 </w:t>
            </w:r>
            <w:proofErr w:type="spellStart"/>
            <w:r w:rsidRPr="00D57998">
              <w:rPr>
                <w:rFonts w:ascii="GHEA Grapalat" w:hAnsi="GHEA Grapalat" w:cs="Sylfaen"/>
                <w:sz w:val="20"/>
                <w:szCs w:val="20"/>
              </w:rPr>
              <w:t>քմ</w:t>
            </w:r>
            <w:proofErr w:type="spellEnd"/>
          </w:p>
        </w:tc>
        <w:tc>
          <w:tcPr>
            <w:tcW w:w="2250" w:type="dxa"/>
            <w:vAlign w:val="center"/>
          </w:tcPr>
          <w:p w14:paraId="33FC14D1" w14:textId="77777777" w:rsidR="006F5B52" w:rsidRPr="00D57998" w:rsidRDefault="006F5B52" w:rsidP="00D57998">
            <w:pPr>
              <w:contextualSpacing/>
              <w:rPr>
                <w:rFonts w:ascii="GHEA Grapalat" w:hAnsi="GHEA Grapalat" w:cs="Sylfaen"/>
                <w:sz w:val="20"/>
                <w:szCs w:val="20"/>
              </w:rPr>
            </w:pPr>
          </w:p>
        </w:tc>
        <w:tc>
          <w:tcPr>
            <w:tcW w:w="1980" w:type="dxa"/>
          </w:tcPr>
          <w:p w14:paraId="68B7619A" w14:textId="77777777" w:rsidR="006F5B52" w:rsidRPr="00D57998" w:rsidRDefault="006F5B52" w:rsidP="00D57998">
            <w:pPr>
              <w:contextualSpacing/>
              <w:rPr>
                <w:rFonts w:ascii="GHEA Grapalat" w:hAnsi="GHEA Grapalat" w:cs="Sylfaen"/>
                <w:sz w:val="20"/>
                <w:szCs w:val="20"/>
              </w:rPr>
            </w:pPr>
          </w:p>
        </w:tc>
        <w:tc>
          <w:tcPr>
            <w:tcW w:w="1985" w:type="dxa"/>
          </w:tcPr>
          <w:p w14:paraId="5E283C51" w14:textId="77777777" w:rsidR="006F5B52" w:rsidRPr="00D57998" w:rsidRDefault="006F5B52" w:rsidP="00D57998">
            <w:pPr>
              <w:contextualSpacing/>
              <w:rPr>
                <w:rFonts w:ascii="GHEA Grapalat" w:hAnsi="GHEA Grapalat" w:cs="Sylfaen"/>
                <w:sz w:val="20"/>
                <w:szCs w:val="20"/>
              </w:rPr>
            </w:pPr>
          </w:p>
        </w:tc>
      </w:tr>
      <w:tr w:rsidR="006F5B52" w:rsidRPr="00D57998" w14:paraId="766E7810" w14:textId="77777777" w:rsidTr="00D57998">
        <w:tc>
          <w:tcPr>
            <w:tcW w:w="355" w:type="dxa"/>
            <w:vAlign w:val="center"/>
          </w:tcPr>
          <w:p w14:paraId="1048541C"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41CF68F9"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Տնօրենի օգնական</w:t>
            </w:r>
          </w:p>
        </w:tc>
        <w:tc>
          <w:tcPr>
            <w:tcW w:w="900" w:type="dxa"/>
            <w:vAlign w:val="center"/>
          </w:tcPr>
          <w:p w14:paraId="4CFAF824" w14:textId="77777777" w:rsidR="006F5B52" w:rsidRPr="00D57998" w:rsidRDefault="006F5B52" w:rsidP="00D57998">
            <w:pPr>
              <w:contextualSpacing/>
              <w:jc w:val="center"/>
              <w:rPr>
                <w:rFonts w:ascii="GHEA Grapalat" w:hAnsi="GHEA Grapalat"/>
                <w:sz w:val="20"/>
                <w:szCs w:val="20"/>
                <w:lang w:val="hy-AM"/>
              </w:rPr>
            </w:pPr>
          </w:p>
        </w:tc>
        <w:tc>
          <w:tcPr>
            <w:tcW w:w="2183" w:type="dxa"/>
            <w:vAlign w:val="center"/>
          </w:tcPr>
          <w:p w14:paraId="530E5531"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13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67E72A04"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2A43C6E7"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05325188"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338A9C66" w14:textId="77777777" w:rsidTr="00D57998">
        <w:tc>
          <w:tcPr>
            <w:tcW w:w="355" w:type="dxa"/>
            <w:vAlign w:val="center"/>
          </w:tcPr>
          <w:p w14:paraId="0700FDB8"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4C1231B7"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Էլ</w:t>
            </w:r>
            <w:r w:rsidRPr="00D57998">
              <w:rPr>
                <w:rFonts w:ascii="Cambria Math" w:hAnsi="Cambria Math" w:cs="Cambria Math"/>
                <w:sz w:val="20"/>
                <w:szCs w:val="20"/>
                <w:lang w:val="hy-AM"/>
              </w:rPr>
              <w:t>․</w:t>
            </w:r>
            <w:r w:rsidRPr="00D57998">
              <w:rPr>
                <w:rFonts w:ascii="GHEA Grapalat" w:hAnsi="GHEA Grapalat" w:cs="GHEA Grapalat"/>
                <w:sz w:val="20"/>
                <w:szCs w:val="20"/>
                <w:lang w:val="hy-AM"/>
              </w:rPr>
              <w:t>վահանակների</w:t>
            </w:r>
            <w:r w:rsidRPr="00D57998">
              <w:rPr>
                <w:rFonts w:ascii="GHEA Grapalat" w:hAnsi="GHEA Grapalat" w:cs="Sylfaen"/>
                <w:sz w:val="20"/>
                <w:szCs w:val="20"/>
                <w:lang w:val="hy-AM"/>
              </w:rPr>
              <w:t xml:space="preserve"> </w:t>
            </w:r>
            <w:r w:rsidRPr="00D57998">
              <w:rPr>
                <w:rFonts w:ascii="GHEA Grapalat" w:hAnsi="GHEA Grapalat" w:cs="GHEA Grapalat"/>
                <w:sz w:val="20"/>
                <w:szCs w:val="20"/>
                <w:lang w:val="hy-AM"/>
              </w:rPr>
              <w:t>սենյակ</w:t>
            </w:r>
          </w:p>
        </w:tc>
        <w:tc>
          <w:tcPr>
            <w:tcW w:w="900" w:type="dxa"/>
            <w:vAlign w:val="center"/>
          </w:tcPr>
          <w:p w14:paraId="710A2A52"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2E067AC2"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49A03EC4" w14:textId="77777777" w:rsidR="006F5B52" w:rsidRPr="00D57998" w:rsidRDefault="006F5B52" w:rsidP="00D57998">
            <w:pPr>
              <w:contextualSpacing/>
              <w:rPr>
                <w:rFonts w:ascii="GHEA Grapalat" w:hAnsi="GHEA Grapalat" w:cs="Sylfaen"/>
                <w:sz w:val="20"/>
                <w:szCs w:val="20"/>
              </w:rPr>
            </w:pPr>
          </w:p>
        </w:tc>
        <w:tc>
          <w:tcPr>
            <w:tcW w:w="1980" w:type="dxa"/>
          </w:tcPr>
          <w:p w14:paraId="2394BA53" w14:textId="77777777" w:rsidR="006F5B52" w:rsidRPr="00D57998" w:rsidRDefault="006F5B52" w:rsidP="00D57998">
            <w:pPr>
              <w:contextualSpacing/>
              <w:rPr>
                <w:rFonts w:ascii="GHEA Grapalat" w:hAnsi="GHEA Grapalat" w:cs="Sylfaen"/>
                <w:sz w:val="20"/>
                <w:szCs w:val="20"/>
              </w:rPr>
            </w:pPr>
          </w:p>
        </w:tc>
        <w:tc>
          <w:tcPr>
            <w:tcW w:w="1985" w:type="dxa"/>
          </w:tcPr>
          <w:p w14:paraId="1BBCC2D1" w14:textId="77777777" w:rsidR="006F5B52" w:rsidRPr="00D57998" w:rsidRDefault="006F5B52" w:rsidP="00D57998">
            <w:pPr>
              <w:contextualSpacing/>
              <w:rPr>
                <w:rFonts w:ascii="GHEA Grapalat" w:hAnsi="GHEA Grapalat" w:cs="Sylfaen"/>
                <w:sz w:val="20"/>
                <w:szCs w:val="20"/>
              </w:rPr>
            </w:pPr>
          </w:p>
        </w:tc>
      </w:tr>
      <w:tr w:rsidR="006F5B52" w:rsidRPr="00D57998" w14:paraId="4BE22FF6" w14:textId="77777777" w:rsidTr="00D57998">
        <w:tc>
          <w:tcPr>
            <w:tcW w:w="355" w:type="dxa"/>
            <w:vAlign w:val="center"/>
          </w:tcPr>
          <w:p w14:paraId="679ED20A"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52ECB36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Սերվերների սենյակ</w:t>
            </w:r>
          </w:p>
        </w:tc>
        <w:tc>
          <w:tcPr>
            <w:tcW w:w="900" w:type="dxa"/>
            <w:vAlign w:val="center"/>
          </w:tcPr>
          <w:p w14:paraId="5DAC6F15"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3B2E569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3</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7BBCB026" w14:textId="77777777" w:rsidR="006F5B52" w:rsidRPr="00D57998" w:rsidRDefault="006F5B52" w:rsidP="00D57998">
            <w:pPr>
              <w:contextualSpacing/>
              <w:rPr>
                <w:rFonts w:ascii="GHEA Grapalat" w:hAnsi="GHEA Grapalat" w:cs="Sylfaen"/>
                <w:sz w:val="20"/>
                <w:szCs w:val="20"/>
              </w:rPr>
            </w:pPr>
          </w:p>
        </w:tc>
        <w:tc>
          <w:tcPr>
            <w:tcW w:w="1980" w:type="dxa"/>
          </w:tcPr>
          <w:p w14:paraId="10BEA515" w14:textId="77777777" w:rsidR="006F5B52" w:rsidRPr="00D57998" w:rsidRDefault="006F5B52" w:rsidP="00D57998">
            <w:pPr>
              <w:contextualSpacing/>
              <w:rPr>
                <w:rFonts w:ascii="GHEA Grapalat" w:hAnsi="GHEA Grapalat" w:cs="Sylfaen"/>
                <w:sz w:val="20"/>
                <w:szCs w:val="20"/>
              </w:rPr>
            </w:pPr>
          </w:p>
        </w:tc>
        <w:tc>
          <w:tcPr>
            <w:tcW w:w="1985" w:type="dxa"/>
          </w:tcPr>
          <w:p w14:paraId="7CCFD318" w14:textId="77777777" w:rsidR="006F5B52" w:rsidRPr="00D57998" w:rsidRDefault="006F5B52" w:rsidP="00D57998">
            <w:pPr>
              <w:contextualSpacing/>
              <w:rPr>
                <w:rFonts w:ascii="GHEA Grapalat" w:hAnsi="GHEA Grapalat" w:cs="Sylfaen"/>
                <w:sz w:val="20"/>
                <w:szCs w:val="20"/>
              </w:rPr>
            </w:pPr>
          </w:p>
        </w:tc>
      </w:tr>
      <w:tr w:rsidR="006F5B52" w:rsidRPr="00D57998" w14:paraId="2466256E" w14:textId="77777777" w:rsidTr="00D57998">
        <w:tc>
          <w:tcPr>
            <w:tcW w:w="355" w:type="dxa"/>
            <w:vAlign w:val="center"/>
          </w:tcPr>
          <w:p w14:paraId="3F56CE1A"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002D9E3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Որակի</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ապահովման</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բաժին</w:t>
            </w:r>
            <w:proofErr w:type="spellEnd"/>
          </w:p>
        </w:tc>
        <w:tc>
          <w:tcPr>
            <w:tcW w:w="900" w:type="dxa"/>
            <w:vAlign w:val="center"/>
          </w:tcPr>
          <w:p w14:paraId="711AF3CD"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3207E12F"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w:t>
            </w:r>
            <w:r w:rsidRPr="00D57998">
              <w:rPr>
                <w:rFonts w:ascii="GHEA Grapalat" w:hAnsi="GHEA Grapalat" w:cs="Sylfaen"/>
                <w:sz w:val="20"/>
                <w:szCs w:val="20"/>
                <w:lang w:val="hy-AM"/>
              </w:rPr>
              <w:t>5</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7356848A" w14:textId="77777777" w:rsidR="006F5B52" w:rsidRPr="00D57998" w:rsidRDefault="006F5B52" w:rsidP="00D57998">
            <w:pPr>
              <w:contextualSpacing/>
              <w:rPr>
                <w:rFonts w:ascii="GHEA Grapalat" w:hAnsi="GHEA Grapalat" w:cs="Sylfaen"/>
                <w:sz w:val="20"/>
                <w:szCs w:val="20"/>
                <w:highlight w:val="yellow"/>
              </w:rPr>
            </w:pPr>
          </w:p>
        </w:tc>
        <w:tc>
          <w:tcPr>
            <w:tcW w:w="1980" w:type="dxa"/>
          </w:tcPr>
          <w:p w14:paraId="59279260" w14:textId="77777777" w:rsidR="006F5B52" w:rsidRPr="00D57998" w:rsidRDefault="006F5B52" w:rsidP="00D57998">
            <w:pPr>
              <w:contextualSpacing/>
              <w:rPr>
                <w:rFonts w:ascii="GHEA Grapalat" w:hAnsi="GHEA Grapalat" w:cs="Sylfaen"/>
                <w:sz w:val="20"/>
                <w:szCs w:val="20"/>
                <w:highlight w:val="yellow"/>
              </w:rPr>
            </w:pPr>
          </w:p>
        </w:tc>
        <w:tc>
          <w:tcPr>
            <w:tcW w:w="1985" w:type="dxa"/>
          </w:tcPr>
          <w:p w14:paraId="5E274A9C" w14:textId="77777777" w:rsidR="006F5B52" w:rsidRPr="00D57998" w:rsidRDefault="006F5B52" w:rsidP="00D57998">
            <w:pPr>
              <w:contextualSpacing/>
              <w:rPr>
                <w:rFonts w:ascii="GHEA Grapalat" w:hAnsi="GHEA Grapalat" w:cs="Sylfaen"/>
                <w:sz w:val="20"/>
                <w:szCs w:val="20"/>
                <w:highlight w:val="yellow"/>
              </w:rPr>
            </w:pPr>
          </w:p>
        </w:tc>
      </w:tr>
      <w:tr w:rsidR="006F5B52" w:rsidRPr="00D57998" w14:paraId="1AA3AD29" w14:textId="77777777" w:rsidTr="00D57998">
        <w:tc>
          <w:tcPr>
            <w:tcW w:w="355" w:type="dxa"/>
            <w:vAlign w:val="center"/>
          </w:tcPr>
          <w:p w14:paraId="7DB6AFDE"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6485DFB7"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Արխիվ</w:t>
            </w:r>
            <w:proofErr w:type="spellEnd"/>
          </w:p>
        </w:tc>
        <w:tc>
          <w:tcPr>
            <w:tcW w:w="900" w:type="dxa"/>
            <w:vAlign w:val="center"/>
          </w:tcPr>
          <w:p w14:paraId="7EE46A49"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1BCE678F"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w:t>
            </w:r>
            <w:r w:rsidRPr="00D57998">
              <w:rPr>
                <w:rFonts w:ascii="GHEA Grapalat" w:hAnsi="GHEA Grapalat" w:cs="Sylfaen"/>
                <w:sz w:val="20"/>
                <w:szCs w:val="20"/>
                <w:lang w:val="hy-AM"/>
              </w:rPr>
              <w:t>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5867A84C" w14:textId="77777777" w:rsidR="006F5B52" w:rsidRPr="00D57998" w:rsidRDefault="006F5B52" w:rsidP="00D57998">
            <w:pPr>
              <w:contextualSpacing/>
              <w:rPr>
                <w:rFonts w:ascii="GHEA Grapalat" w:hAnsi="GHEA Grapalat" w:cs="Sylfaen"/>
                <w:sz w:val="20"/>
                <w:szCs w:val="20"/>
              </w:rPr>
            </w:pPr>
          </w:p>
        </w:tc>
        <w:tc>
          <w:tcPr>
            <w:tcW w:w="1980" w:type="dxa"/>
          </w:tcPr>
          <w:p w14:paraId="1BB0532A" w14:textId="77777777" w:rsidR="006F5B52" w:rsidRPr="00D57998" w:rsidRDefault="006F5B52" w:rsidP="00D57998">
            <w:pPr>
              <w:contextualSpacing/>
              <w:rPr>
                <w:rFonts w:ascii="GHEA Grapalat" w:hAnsi="GHEA Grapalat" w:cs="Sylfaen"/>
                <w:sz w:val="20"/>
                <w:szCs w:val="20"/>
              </w:rPr>
            </w:pPr>
          </w:p>
        </w:tc>
        <w:tc>
          <w:tcPr>
            <w:tcW w:w="1985" w:type="dxa"/>
          </w:tcPr>
          <w:p w14:paraId="567326C8" w14:textId="77777777" w:rsidR="006F5B52" w:rsidRPr="00D57998" w:rsidRDefault="006F5B52" w:rsidP="00D57998">
            <w:pPr>
              <w:contextualSpacing/>
              <w:rPr>
                <w:rFonts w:ascii="GHEA Grapalat" w:hAnsi="GHEA Grapalat" w:cs="Sylfaen"/>
                <w:sz w:val="20"/>
                <w:szCs w:val="20"/>
              </w:rPr>
            </w:pPr>
          </w:p>
        </w:tc>
      </w:tr>
      <w:tr w:rsidR="006F5B52" w:rsidRPr="00D57998" w14:paraId="00D89022" w14:textId="77777777" w:rsidTr="00D57998">
        <w:tc>
          <w:tcPr>
            <w:tcW w:w="355" w:type="dxa"/>
            <w:vAlign w:val="center"/>
          </w:tcPr>
          <w:p w14:paraId="1436C3F5"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14083B1D"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ԿՏԾՄ/Բ աշխատասենյակ</w:t>
            </w:r>
          </w:p>
        </w:tc>
        <w:tc>
          <w:tcPr>
            <w:tcW w:w="900" w:type="dxa"/>
            <w:vAlign w:val="center"/>
          </w:tcPr>
          <w:p w14:paraId="1AD0885A"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tcPr>
          <w:p w14:paraId="4D0B9CBE" w14:textId="77777777" w:rsidR="006F5B52" w:rsidRPr="00D57998" w:rsidRDefault="006F5B52" w:rsidP="00D57998">
            <w:pPr>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4</w:t>
            </w:r>
            <w:r w:rsidRPr="00D57998">
              <w:rPr>
                <w:rFonts w:ascii="GHEA Grapalat" w:hAnsi="GHEA Grapalat" w:cs="Sylfaen"/>
                <w:sz w:val="20"/>
                <w:szCs w:val="20"/>
                <w:lang w:val="hy-AM"/>
              </w:rPr>
              <w:t>0</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5188F9C4" w14:textId="77777777" w:rsidR="006F5B52" w:rsidRPr="00D57998" w:rsidRDefault="006F5B52" w:rsidP="00D57998">
            <w:pPr>
              <w:contextualSpacing/>
              <w:rPr>
                <w:rFonts w:ascii="GHEA Grapalat" w:hAnsi="GHEA Grapalat" w:cs="Sylfaen"/>
                <w:sz w:val="20"/>
                <w:szCs w:val="20"/>
              </w:rPr>
            </w:pPr>
          </w:p>
        </w:tc>
        <w:tc>
          <w:tcPr>
            <w:tcW w:w="1980" w:type="dxa"/>
          </w:tcPr>
          <w:p w14:paraId="0EE2BEC1" w14:textId="77777777" w:rsidR="006F5B52" w:rsidRPr="00D57998" w:rsidRDefault="006F5B52" w:rsidP="00D57998">
            <w:pPr>
              <w:contextualSpacing/>
              <w:rPr>
                <w:rFonts w:ascii="GHEA Grapalat" w:hAnsi="GHEA Grapalat" w:cs="Sylfaen"/>
                <w:sz w:val="20"/>
                <w:szCs w:val="20"/>
              </w:rPr>
            </w:pPr>
          </w:p>
        </w:tc>
        <w:tc>
          <w:tcPr>
            <w:tcW w:w="1985" w:type="dxa"/>
          </w:tcPr>
          <w:p w14:paraId="2BBCB0D4" w14:textId="77777777" w:rsidR="006F5B52" w:rsidRPr="00D57998" w:rsidRDefault="006F5B52" w:rsidP="00D57998">
            <w:pPr>
              <w:contextualSpacing/>
              <w:rPr>
                <w:rFonts w:ascii="GHEA Grapalat" w:hAnsi="GHEA Grapalat" w:cs="Sylfaen"/>
                <w:sz w:val="20"/>
                <w:szCs w:val="20"/>
              </w:rPr>
            </w:pPr>
          </w:p>
        </w:tc>
      </w:tr>
      <w:tr w:rsidR="006F5B52" w:rsidRPr="00D57998" w14:paraId="23BE9CC2" w14:textId="77777777" w:rsidTr="00D57998">
        <w:tc>
          <w:tcPr>
            <w:tcW w:w="355" w:type="dxa"/>
            <w:vAlign w:val="center"/>
          </w:tcPr>
          <w:p w14:paraId="0F1E1709"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10666DF8"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Խորդանոց</w:t>
            </w:r>
          </w:p>
        </w:tc>
        <w:tc>
          <w:tcPr>
            <w:tcW w:w="900" w:type="dxa"/>
            <w:vAlign w:val="center"/>
          </w:tcPr>
          <w:p w14:paraId="44957CD3"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tcPr>
          <w:p w14:paraId="35E295EA" w14:textId="77777777" w:rsidR="006F5B52" w:rsidRPr="00D57998" w:rsidRDefault="006F5B52" w:rsidP="00D57998">
            <w:pPr>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6</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509DF957" w14:textId="77777777" w:rsidR="006F5B52" w:rsidRPr="00D57998" w:rsidRDefault="006F5B52" w:rsidP="00D57998">
            <w:pPr>
              <w:contextualSpacing/>
              <w:rPr>
                <w:rFonts w:ascii="GHEA Grapalat" w:hAnsi="GHEA Grapalat" w:cs="Sylfaen"/>
                <w:sz w:val="20"/>
                <w:szCs w:val="20"/>
              </w:rPr>
            </w:pPr>
          </w:p>
        </w:tc>
        <w:tc>
          <w:tcPr>
            <w:tcW w:w="1980" w:type="dxa"/>
          </w:tcPr>
          <w:p w14:paraId="57735572" w14:textId="77777777" w:rsidR="006F5B52" w:rsidRPr="00D57998" w:rsidRDefault="006F5B52" w:rsidP="00D57998">
            <w:pPr>
              <w:contextualSpacing/>
              <w:rPr>
                <w:rFonts w:ascii="GHEA Grapalat" w:hAnsi="GHEA Grapalat" w:cs="Sylfaen"/>
                <w:sz w:val="20"/>
                <w:szCs w:val="20"/>
              </w:rPr>
            </w:pPr>
          </w:p>
        </w:tc>
        <w:tc>
          <w:tcPr>
            <w:tcW w:w="1985" w:type="dxa"/>
          </w:tcPr>
          <w:p w14:paraId="7EA1E441" w14:textId="77777777" w:rsidR="006F5B52" w:rsidRPr="00D57998" w:rsidRDefault="006F5B52" w:rsidP="00D57998">
            <w:pPr>
              <w:contextualSpacing/>
              <w:rPr>
                <w:rFonts w:ascii="GHEA Grapalat" w:hAnsi="GHEA Grapalat" w:cs="Sylfaen"/>
                <w:sz w:val="20"/>
                <w:szCs w:val="20"/>
              </w:rPr>
            </w:pPr>
          </w:p>
        </w:tc>
      </w:tr>
      <w:tr w:rsidR="006F5B52" w:rsidRPr="00D57998" w14:paraId="6658587C" w14:textId="77777777" w:rsidTr="00D57998">
        <w:tc>
          <w:tcPr>
            <w:tcW w:w="355" w:type="dxa"/>
            <w:vAlign w:val="center"/>
          </w:tcPr>
          <w:p w14:paraId="62907DCA"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5C369AE1"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Տնտես</w:t>
            </w:r>
            <w:proofErr w:type="spellEnd"/>
            <w:r w:rsidRPr="00D57998">
              <w:rPr>
                <w:rFonts w:ascii="GHEA Grapalat" w:hAnsi="GHEA Grapalat" w:cs="Sylfaen"/>
                <w:sz w:val="20"/>
                <w:szCs w:val="20"/>
                <w:lang w:val="hy-AM"/>
              </w:rPr>
              <w:t>ական ապրանքների պահեստ</w:t>
            </w:r>
          </w:p>
        </w:tc>
        <w:tc>
          <w:tcPr>
            <w:tcW w:w="900" w:type="dxa"/>
            <w:vAlign w:val="center"/>
          </w:tcPr>
          <w:p w14:paraId="35E0842D"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013B9568"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12 </w:t>
            </w:r>
            <w:proofErr w:type="spellStart"/>
            <w:r w:rsidRPr="00D57998">
              <w:rPr>
                <w:rFonts w:ascii="GHEA Grapalat" w:hAnsi="GHEA Grapalat" w:cs="Sylfaen"/>
                <w:sz w:val="20"/>
                <w:szCs w:val="20"/>
              </w:rPr>
              <w:t>քմ</w:t>
            </w:r>
            <w:proofErr w:type="spellEnd"/>
          </w:p>
        </w:tc>
        <w:tc>
          <w:tcPr>
            <w:tcW w:w="2250" w:type="dxa"/>
            <w:vAlign w:val="center"/>
          </w:tcPr>
          <w:p w14:paraId="65DF6F33" w14:textId="77777777" w:rsidR="006F5B52" w:rsidRPr="00D57998" w:rsidRDefault="006F5B52" w:rsidP="00D57998">
            <w:pPr>
              <w:contextualSpacing/>
              <w:rPr>
                <w:rFonts w:ascii="GHEA Grapalat" w:hAnsi="GHEA Grapalat" w:cs="Sylfaen"/>
                <w:sz w:val="20"/>
                <w:szCs w:val="20"/>
              </w:rPr>
            </w:pPr>
          </w:p>
        </w:tc>
        <w:tc>
          <w:tcPr>
            <w:tcW w:w="1980" w:type="dxa"/>
          </w:tcPr>
          <w:p w14:paraId="47B9EF1D" w14:textId="77777777" w:rsidR="006F5B52" w:rsidRPr="00D57998" w:rsidRDefault="006F5B52" w:rsidP="00D57998">
            <w:pPr>
              <w:contextualSpacing/>
              <w:rPr>
                <w:rFonts w:ascii="GHEA Grapalat" w:hAnsi="GHEA Grapalat" w:cs="Sylfaen"/>
                <w:sz w:val="20"/>
                <w:szCs w:val="20"/>
              </w:rPr>
            </w:pPr>
          </w:p>
        </w:tc>
        <w:tc>
          <w:tcPr>
            <w:tcW w:w="1985" w:type="dxa"/>
          </w:tcPr>
          <w:p w14:paraId="43170CF1" w14:textId="77777777" w:rsidR="006F5B52" w:rsidRPr="00D57998" w:rsidRDefault="006F5B52" w:rsidP="00D57998">
            <w:pPr>
              <w:contextualSpacing/>
              <w:rPr>
                <w:rFonts w:ascii="GHEA Grapalat" w:hAnsi="GHEA Grapalat" w:cs="Sylfaen"/>
                <w:sz w:val="20"/>
                <w:szCs w:val="20"/>
              </w:rPr>
            </w:pPr>
          </w:p>
        </w:tc>
      </w:tr>
      <w:tr w:rsidR="006F5B52" w:rsidRPr="00D57998" w14:paraId="40F17459" w14:textId="77777777" w:rsidTr="00D57998">
        <w:tc>
          <w:tcPr>
            <w:tcW w:w="355" w:type="dxa"/>
            <w:vAlign w:val="center"/>
          </w:tcPr>
          <w:p w14:paraId="66476C34"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5D0EFAF4"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Տնտեսվարի</w:t>
            </w:r>
            <w:proofErr w:type="spellEnd"/>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սենյակ</w:t>
            </w:r>
            <w:proofErr w:type="spellEnd"/>
          </w:p>
        </w:tc>
        <w:tc>
          <w:tcPr>
            <w:tcW w:w="900" w:type="dxa"/>
            <w:vAlign w:val="center"/>
          </w:tcPr>
          <w:p w14:paraId="22BE4A58"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vAlign w:val="center"/>
          </w:tcPr>
          <w:p w14:paraId="7936D46D"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22 </w:t>
            </w:r>
            <w:proofErr w:type="spellStart"/>
            <w:r w:rsidRPr="00D57998">
              <w:rPr>
                <w:rFonts w:ascii="GHEA Grapalat" w:hAnsi="GHEA Grapalat" w:cs="Sylfaen"/>
                <w:sz w:val="20"/>
                <w:szCs w:val="20"/>
              </w:rPr>
              <w:t>քմ</w:t>
            </w:r>
            <w:proofErr w:type="spellEnd"/>
          </w:p>
        </w:tc>
        <w:tc>
          <w:tcPr>
            <w:tcW w:w="2250" w:type="dxa"/>
            <w:vAlign w:val="center"/>
          </w:tcPr>
          <w:p w14:paraId="47805E38" w14:textId="77777777" w:rsidR="006F5B52" w:rsidRPr="00D57998" w:rsidRDefault="006F5B52" w:rsidP="00D57998">
            <w:pPr>
              <w:contextualSpacing/>
              <w:rPr>
                <w:rFonts w:ascii="GHEA Grapalat" w:hAnsi="GHEA Grapalat" w:cs="Sylfaen"/>
                <w:sz w:val="20"/>
                <w:szCs w:val="20"/>
              </w:rPr>
            </w:pPr>
          </w:p>
        </w:tc>
        <w:tc>
          <w:tcPr>
            <w:tcW w:w="1980" w:type="dxa"/>
          </w:tcPr>
          <w:p w14:paraId="22AB77AB" w14:textId="77777777" w:rsidR="006F5B52" w:rsidRPr="00D57998" w:rsidRDefault="006F5B52" w:rsidP="00D57998">
            <w:pPr>
              <w:contextualSpacing/>
              <w:rPr>
                <w:rFonts w:ascii="GHEA Grapalat" w:hAnsi="GHEA Grapalat" w:cs="Sylfaen"/>
                <w:sz w:val="20"/>
                <w:szCs w:val="20"/>
              </w:rPr>
            </w:pPr>
          </w:p>
        </w:tc>
        <w:tc>
          <w:tcPr>
            <w:tcW w:w="1985" w:type="dxa"/>
          </w:tcPr>
          <w:p w14:paraId="271A8F20" w14:textId="77777777" w:rsidR="006F5B52" w:rsidRPr="00D57998" w:rsidRDefault="006F5B52" w:rsidP="00D57998">
            <w:pPr>
              <w:contextualSpacing/>
              <w:rPr>
                <w:rFonts w:ascii="GHEA Grapalat" w:hAnsi="GHEA Grapalat" w:cs="Sylfaen"/>
                <w:sz w:val="20"/>
                <w:szCs w:val="20"/>
              </w:rPr>
            </w:pPr>
          </w:p>
        </w:tc>
      </w:tr>
      <w:tr w:rsidR="006F5B52" w:rsidRPr="00D57998" w14:paraId="2A194495" w14:textId="77777777" w:rsidTr="00D57998">
        <w:tc>
          <w:tcPr>
            <w:tcW w:w="355" w:type="dxa"/>
            <w:vAlign w:val="center"/>
          </w:tcPr>
          <w:p w14:paraId="0A095D3E"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244ABE03"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Տնտեսական</w:t>
            </w:r>
            <w:proofErr w:type="spellEnd"/>
            <w:r w:rsidRPr="00D57998">
              <w:rPr>
                <w:rFonts w:ascii="GHEA Grapalat" w:hAnsi="GHEA Grapalat" w:cs="Sylfaen"/>
                <w:sz w:val="20"/>
                <w:szCs w:val="20"/>
              </w:rPr>
              <w:t xml:space="preserve"> </w:t>
            </w:r>
            <w:r w:rsidRPr="00D57998">
              <w:rPr>
                <w:rFonts w:ascii="GHEA Grapalat" w:hAnsi="GHEA Grapalat" w:cs="Sylfaen"/>
                <w:sz w:val="20"/>
                <w:szCs w:val="20"/>
                <w:lang w:val="hy-AM"/>
              </w:rPr>
              <w:t>բաժնի</w:t>
            </w:r>
            <w:r w:rsidRPr="00D57998">
              <w:rPr>
                <w:rFonts w:ascii="GHEA Grapalat" w:hAnsi="GHEA Grapalat" w:cs="Sylfaen"/>
                <w:sz w:val="20"/>
                <w:szCs w:val="20"/>
              </w:rPr>
              <w:t xml:space="preserve"> </w:t>
            </w:r>
            <w:r w:rsidRPr="00D57998">
              <w:rPr>
                <w:rFonts w:ascii="GHEA Grapalat" w:hAnsi="GHEA Grapalat" w:cs="Sylfaen"/>
                <w:sz w:val="20"/>
                <w:szCs w:val="20"/>
                <w:lang w:val="hy-AM"/>
              </w:rPr>
              <w:t>աշխատա</w:t>
            </w:r>
            <w:proofErr w:type="spellStart"/>
            <w:r w:rsidRPr="00D57998">
              <w:rPr>
                <w:rFonts w:ascii="GHEA Grapalat" w:hAnsi="GHEA Grapalat" w:cs="Sylfaen"/>
                <w:sz w:val="20"/>
                <w:szCs w:val="20"/>
              </w:rPr>
              <w:t>սենյակ</w:t>
            </w:r>
            <w:proofErr w:type="spellEnd"/>
          </w:p>
        </w:tc>
        <w:tc>
          <w:tcPr>
            <w:tcW w:w="900" w:type="dxa"/>
            <w:vAlign w:val="center"/>
          </w:tcPr>
          <w:p w14:paraId="62682C30" w14:textId="77777777" w:rsidR="006F5B52" w:rsidRPr="00D57998" w:rsidRDefault="006F5B52" w:rsidP="00D57998">
            <w:pPr>
              <w:contextualSpacing/>
              <w:jc w:val="center"/>
              <w:rPr>
                <w:rFonts w:ascii="GHEA Grapalat" w:hAnsi="GHEA Grapalat"/>
                <w:sz w:val="20"/>
                <w:szCs w:val="20"/>
              </w:rPr>
            </w:pPr>
          </w:p>
        </w:tc>
        <w:tc>
          <w:tcPr>
            <w:tcW w:w="2183" w:type="dxa"/>
            <w:vAlign w:val="center"/>
          </w:tcPr>
          <w:p w14:paraId="517428FE"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w:t>
            </w:r>
            <w:r w:rsidRPr="00D57998">
              <w:rPr>
                <w:rFonts w:ascii="GHEA Grapalat" w:hAnsi="GHEA Grapalat" w:cs="Sylfaen"/>
                <w:sz w:val="20"/>
                <w:szCs w:val="20"/>
                <w:lang w:val="hy-AM"/>
              </w:rPr>
              <w:t>2</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vAlign w:val="center"/>
          </w:tcPr>
          <w:p w14:paraId="70558644" w14:textId="77777777" w:rsidR="006F5B52" w:rsidRPr="00D57998" w:rsidRDefault="006F5B52" w:rsidP="00D57998">
            <w:pPr>
              <w:contextualSpacing/>
              <w:rPr>
                <w:rFonts w:ascii="GHEA Grapalat" w:hAnsi="GHEA Grapalat" w:cs="Sylfaen"/>
                <w:sz w:val="20"/>
                <w:szCs w:val="20"/>
              </w:rPr>
            </w:pPr>
          </w:p>
        </w:tc>
        <w:tc>
          <w:tcPr>
            <w:tcW w:w="1980" w:type="dxa"/>
          </w:tcPr>
          <w:p w14:paraId="1C0CD16C" w14:textId="77777777" w:rsidR="006F5B52" w:rsidRPr="00D57998" w:rsidRDefault="006F5B52" w:rsidP="00D57998">
            <w:pPr>
              <w:contextualSpacing/>
              <w:rPr>
                <w:rFonts w:ascii="GHEA Grapalat" w:hAnsi="GHEA Grapalat" w:cs="Sylfaen"/>
                <w:sz w:val="20"/>
                <w:szCs w:val="20"/>
              </w:rPr>
            </w:pPr>
          </w:p>
        </w:tc>
        <w:tc>
          <w:tcPr>
            <w:tcW w:w="1985" w:type="dxa"/>
          </w:tcPr>
          <w:p w14:paraId="32CAD34F" w14:textId="77777777" w:rsidR="006F5B52" w:rsidRPr="00D57998" w:rsidRDefault="006F5B52" w:rsidP="00D57998">
            <w:pPr>
              <w:contextualSpacing/>
              <w:rPr>
                <w:rFonts w:ascii="GHEA Grapalat" w:hAnsi="GHEA Grapalat" w:cs="Sylfaen"/>
                <w:sz w:val="20"/>
                <w:szCs w:val="20"/>
              </w:rPr>
            </w:pPr>
          </w:p>
        </w:tc>
      </w:tr>
      <w:tr w:rsidR="006F5B52" w:rsidRPr="00D57998" w14:paraId="5B02275D" w14:textId="77777777" w:rsidTr="00D57998">
        <w:tc>
          <w:tcPr>
            <w:tcW w:w="355" w:type="dxa"/>
            <w:tcBorders>
              <w:bottom w:val="single" w:sz="4" w:space="0" w:color="auto"/>
            </w:tcBorders>
            <w:vAlign w:val="center"/>
          </w:tcPr>
          <w:p w14:paraId="2668DB87" w14:textId="77777777" w:rsidR="006F5B52" w:rsidRPr="00D57998" w:rsidRDefault="006F5B52" w:rsidP="00D57998">
            <w:pPr>
              <w:tabs>
                <w:tab w:val="left" w:pos="709"/>
              </w:tabs>
              <w:contextualSpacing/>
              <w:rPr>
                <w:rFonts w:ascii="GHEA Grapalat" w:hAnsi="GHEA Grapalat"/>
                <w:sz w:val="20"/>
                <w:szCs w:val="20"/>
              </w:rPr>
            </w:pPr>
          </w:p>
        </w:tc>
        <w:tc>
          <w:tcPr>
            <w:tcW w:w="1553" w:type="dxa"/>
            <w:tcBorders>
              <w:bottom w:val="single" w:sz="4" w:space="0" w:color="auto"/>
            </w:tcBorders>
            <w:vAlign w:val="center"/>
          </w:tcPr>
          <w:p w14:paraId="1FBA83E4"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Լսարան</w:t>
            </w:r>
          </w:p>
        </w:tc>
        <w:tc>
          <w:tcPr>
            <w:tcW w:w="900" w:type="dxa"/>
            <w:tcBorders>
              <w:bottom w:val="single" w:sz="4" w:space="0" w:color="auto"/>
            </w:tcBorders>
            <w:vAlign w:val="center"/>
          </w:tcPr>
          <w:p w14:paraId="51627DFF"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1</w:t>
            </w:r>
          </w:p>
        </w:tc>
        <w:tc>
          <w:tcPr>
            <w:tcW w:w="2183" w:type="dxa"/>
            <w:tcBorders>
              <w:bottom w:val="single" w:sz="4" w:space="0" w:color="auto"/>
            </w:tcBorders>
            <w:vAlign w:val="center"/>
          </w:tcPr>
          <w:p w14:paraId="4A887401" w14:textId="77777777" w:rsidR="006F5B52" w:rsidRPr="00D57998" w:rsidRDefault="006F5B52" w:rsidP="00D57998">
            <w:pPr>
              <w:contextualSpacing/>
              <w:rPr>
                <w:rFonts w:ascii="GHEA Grapalat" w:hAnsi="GHEA Grapalat"/>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28 </w:t>
            </w:r>
            <w:proofErr w:type="spellStart"/>
            <w:r w:rsidRPr="00D57998">
              <w:rPr>
                <w:rFonts w:ascii="GHEA Grapalat" w:hAnsi="GHEA Grapalat" w:cs="Sylfaen"/>
                <w:sz w:val="20"/>
                <w:szCs w:val="20"/>
              </w:rPr>
              <w:t>քմ</w:t>
            </w:r>
            <w:proofErr w:type="spellEnd"/>
          </w:p>
        </w:tc>
        <w:tc>
          <w:tcPr>
            <w:tcW w:w="2250" w:type="dxa"/>
            <w:tcBorders>
              <w:bottom w:val="single" w:sz="4" w:space="0" w:color="auto"/>
            </w:tcBorders>
            <w:vAlign w:val="center"/>
          </w:tcPr>
          <w:p w14:paraId="6FD7386E" w14:textId="77777777" w:rsidR="006F5B52" w:rsidRPr="00D57998" w:rsidRDefault="006F5B52" w:rsidP="00D57998">
            <w:pPr>
              <w:contextualSpacing/>
              <w:rPr>
                <w:rFonts w:ascii="GHEA Grapalat" w:hAnsi="GHEA Grapalat" w:cs="Sylfaen"/>
                <w:sz w:val="20"/>
                <w:szCs w:val="20"/>
              </w:rPr>
            </w:pPr>
          </w:p>
        </w:tc>
        <w:tc>
          <w:tcPr>
            <w:tcW w:w="1980" w:type="dxa"/>
            <w:tcBorders>
              <w:bottom w:val="single" w:sz="4" w:space="0" w:color="auto"/>
            </w:tcBorders>
          </w:tcPr>
          <w:p w14:paraId="2E9CCDA5" w14:textId="77777777" w:rsidR="006F5B52" w:rsidRPr="00D57998" w:rsidRDefault="006F5B52" w:rsidP="00D57998">
            <w:pPr>
              <w:contextualSpacing/>
              <w:rPr>
                <w:rFonts w:ascii="GHEA Grapalat" w:hAnsi="GHEA Grapalat" w:cs="Sylfaen"/>
                <w:sz w:val="20"/>
                <w:szCs w:val="20"/>
              </w:rPr>
            </w:pPr>
          </w:p>
        </w:tc>
        <w:tc>
          <w:tcPr>
            <w:tcW w:w="1985" w:type="dxa"/>
            <w:tcBorders>
              <w:bottom w:val="single" w:sz="4" w:space="0" w:color="auto"/>
            </w:tcBorders>
          </w:tcPr>
          <w:p w14:paraId="508A0C2E" w14:textId="77777777" w:rsidR="006F5B52" w:rsidRPr="00D57998" w:rsidRDefault="006F5B52" w:rsidP="00D57998">
            <w:pPr>
              <w:contextualSpacing/>
              <w:rPr>
                <w:rFonts w:ascii="GHEA Grapalat" w:hAnsi="GHEA Grapalat" w:cs="Sylfaen"/>
                <w:sz w:val="20"/>
                <w:szCs w:val="20"/>
              </w:rPr>
            </w:pPr>
          </w:p>
        </w:tc>
      </w:tr>
      <w:tr w:rsidR="006F5B52" w:rsidRPr="00D57998" w14:paraId="0EE2073C" w14:textId="77777777" w:rsidTr="00D57998">
        <w:tc>
          <w:tcPr>
            <w:tcW w:w="355" w:type="dxa"/>
            <w:tcBorders>
              <w:bottom w:val="single" w:sz="4" w:space="0" w:color="auto"/>
            </w:tcBorders>
            <w:vAlign w:val="center"/>
          </w:tcPr>
          <w:p w14:paraId="7CACEEC7" w14:textId="77777777" w:rsidR="006F5B52" w:rsidRPr="00D57998" w:rsidRDefault="006F5B52" w:rsidP="00D57998">
            <w:pPr>
              <w:tabs>
                <w:tab w:val="left" w:pos="709"/>
              </w:tabs>
              <w:contextualSpacing/>
              <w:rPr>
                <w:rFonts w:ascii="GHEA Grapalat" w:hAnsi="GHEA Grapalat"/>
                <w:sz w:val="20"/>
                <w:szCs w:val="20"/>
              </w:rPr>
            </w:pPr>
          </w:p>
        </w:tc>
        <w:tc>
          <w:tcPr>
            <w:tcW w:w="1553" w:type="dxa"/>
            <w:tcBorders>
              <w:bottom w:val="single" w:sz="4" w:space="0" w:color="auto"/>
            </w:tcBorders>
            <w:vAlign w:val="center"/>
          </w:tcPr>
          <w:p w14:paraId="115139E3"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Խոհանոց</w:t>
            </w:r>
          </w:p>
        </w:tc>
        <w:tc>
          <w:tcPr>
            <w:tcW w:w="900" w:type="dxa"/>
            <w:tcBorders>
              <w:bottom w:val="single" w:sz="4" w:space="0" w:color="auto"/>
            </w:tcBorders>
            <w:vAlign w:val="center"/>
          </w:tcPr>
          <w:p w14:paraId="74267B06"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tcBorders>
              <w:bottom w:val="single" w:sz="4" w:space="0" w:color="auto"/>
            </w:tcBorders>
            <w:vAlign w:val="center"/>
          </w:tcPr>
          <w:p w14:paraId="034A92EA"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շուրջ</w:t>
            </w:r>
            <w:r w:rsidRPr="00D57998">
              <w:rPr>
                <w:rFonts w:ascii="GHEA Grapalat" w:hAnsi="GHEA Grapalat" w:cs="Sylfaen"/>
                <w:sz w:val="20"/>
                <w:szCs w:val="20"/>
              </w:rPr>
              <w:t xml:space="preserve"> 28 </w:t>
            </w:r>
            <w:proofErr w:type="spellStart"/>
            <w:r w:rsidRPr="00D57998">
              <w:rPr>
                <w:rFonts w:ascii="GHEA Grapalat" w:hAnsi="GHEA Grapalat" w:cs="Sylfaen"/>
                <w:sz w:val="20"/>
                <w:szCs w:val="20"/>
              </w:rPr>
              <w:t>քմ</w:t>
            </w:r>
            <w:proofErr w:type="spellEnd"/>
          </w:p>
        </w:tc>
        <w:tc>
          <w:tcPr>
            <w:tcW w:w="2250" w:type="dxa"/>
            <w:tcBorders>
              <w:bottom w:val="single" w:sz="4" w:space="0" w:color="auto"/>
            </w:tcBorders>
            <w:vAlign w:val="center"/>
          </w:tcPr>
          <w:p w14:paraId="5EF2C6B0" w14:textId="77777777" w:rsidR="006F5B52" w:rsidRPr="00D57998" w:rsidRDefault="006F5B52" w:rsidP="00D57998">
            <w:pPr>
              <w:contextualSpacing/>
              <w:rPr>
                <w:rFonts w:ascii="GHEA Grapalat" w:hAnsi="GHEA Grapalat" w:cs="Sylfaen"/>
                <w:sz w:val="20"/>
                <w:szCs w:val="20"/>
              </w:rPr>
            </w:pPr>
          </w:p>
        </w:tc>
        <w:tc>
          <w:tcPr>
            <w:tcW w:w="1980" w:type="dxa"/>
            <w:tcBorders>
              <w:bottom w:val="single" w:sz="4" w:space="0" w:color="auto"/>
            </w:tcBorders>
          </w:tcPr>
          <w:p w14:paraId="22BD4A2C" w14:textId="77777777" w:rsidR="006F5B52" w:rsidRPr="00D57998" w:rsidRDefault="006F5B52" w:rsidP="00D57998">
            <w:pPr>
              <w:contextualSpacing/>
              <w:rPr>
                <w:rFonts w:ascii="GHEA Grapalat" w:hAnsi="GHEA Grapalat" w:cs="Sylfaen"/>
                <w:sz w:val="20"/>
                <w:szCs w:val="20"/>
              </w:rPr>
            </w:pPr>
          </w:p>
        </w:tc>
        <w:tc>
          <w:tcPr>
            <w:tcW w:w="1985" w:type="dxa"/>
            <w:tcBorders>
              <w:bottom w:val="single" w:sz="4" w:space="0" w:color="auto"/>
            </w:tcBorders>
          </w:tcPr>
          <w:p w14:paraId="52D34A9B" w14:textId="77777777" w:rsidR="006F5B52" w:rsidRPr="00D57998" w:rsidRDefault="006F5B52" w:rsidP="00D57998">
            <w:pPr>
              <w:contextualSpacing/>
              <w:rPr>
                <w:rFonts w:ascii="GHEA Grapalat" w:hAnsi="GHEA Grapalat" w:cs="Sylfaen"/>
                <w:sz w:val="20"/>
                <w:szCs w:val="20"/>
              </w:rPr>
            </w:pPr>
          </w:p>
        </w:tc>
      </w:tr>
      <w:tr w:rsidR="006F5B52" w:rsidRPr="00D57998" w14:paraId="2E562003" w14:textId="77777777" w:rsidTr="00D57998">
        <w:tc>
          <w:tcPr>
            <w:tcW w:w="355" w:type="dxa"/>
            <w:tcBorders>
              <w:bottom w:val="single" w:sz="4" w:space="0" w:color="auto"/>
            </w:tcBorders>
            <w:vAlign w:val="center"/>
          </w:tcPr>
          <w:p w14:paraId="103C43FE"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tcBorders>
              <w:bottom w:val="single" w:sz="4" w:space="0" w:color="auto"/>
            </w:tcBorders>
            <w:vAlign w:val="center"/>
          </w:tcPr>
          <w:p w14:paraId="73092DC7"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Լվացարան</w:t>
            </w:r>
          </w:p>
        </w:tc>
        <w:tc>
          <w:tcPr>
            <w:tcW w:w="900" w:type="dxa"/>
            <w:tcBorders>
              <w:bottom w:val="single" w:sz="4" w:space="0" w:color="auto"/>
            </w:tcBorders>
            <w:vAlign w:val="center"/>
          </w:tcPr>
          <w:p w14:paraId="422E2893" w14:textId="77777777" w:rsidR="006F5B52" w:rsidRPr="00D57998" w:rsidRDefault="006F5B52" w:rsidP="00D57998">
            <w:pPr>
              <w:contextualSpacing/>
              <w:jc w:val="center"/>
              <w:rPr>
                <w:rFonts w:ascii="GHEA Grapalat" w:hAnsi="GHEA Grapalat"/>
                <w:sz w:val="20"/>
                <w:szCs w:val="20"/>
              </w:rPr>
            </w:pPr>
            <w:r w:rsidRPr="00D57998">
              <w:rPr>
                <w:rFonts w:ascii="GHEA Grapalat" w:hAnsi="GHEA Grapalat"/>
                <w:sz w:val="20"/>
                <w:szCs w:val="20"/>
              </w:rPr>
              <w:t>2</w:t>
            </w:r>
          </w:p>
        </w:tc>
        <w:tc>
          <w:tcPr>
            <w:tcW w:w="2183" w:type="dxa"/>
            <w:tcBorders>
              <w:bottom w:val="single" w:sz="4" w:space="0" w:color="auto"/>
            </w:tcBorders>
            <w:vAlign w:val="center"/>
          </w:tcPr>
          <w:p w14:paraId="7FD75DD9" w14:textId="77777777" w:rsidR="006F5B52" w:rsidRPr="00D57998" w:rsidRDefault="006F5B52" w:rsidP="00D57998">
            <w:pPr>
              <w:contextualSpacing/>
              <w:rPr>
                <w:rFonts w:ascii="GHEA Grapalat" w:hAnsi="GHEA Grapalat" w:cs="Sylfaen"/>
                <w:sz w:val="20"/>
                <w:szCs w:val="20"/>
              </w:rPr>
            </w:pPr>
            <w:r w:rsidRPr="00D57998">
              <w:rPr>
                <w:rFonts w:ascii="GHEA Grapalat" w:hAnsi="GHEA Grapalat" w:cs="Sylfaen"/>
                <w:sz w:val="20"/>
                <w:szCs w:val="20"/>
                <w:lang w:val="hy-AM"/>
              </w:rPr>
              <w:t>Յուրաքանչյուրը  շուրջ</w:t>
            </w:r>
            <w:r w:rsidRPr="00D57998">
              <w:rPr>
                <w:rFonts w:ascii="GHEA Grapalat" w:hAnsi="GHEA Grapalat" w:cs="Sylfaen"/>
                <w:sz w:val="20"/>
                <w:szCs w:val="20"/>
              </w:rPr>
              <w:t xml:space="preserve">  </w:t>
            </w:r>
            <w:r w:rsidRPr="00D57998">
              <w:rPr>
                <w:rFonts w:ascii="GHEA Grapalat" w:hAnsi="GHEA Grapalat" w:cs="Sylfaen"/>
                <w:sz w:val="20"/>
                <w:szCs w:val="20"/>
                <w:lang w:val="hy-AM"/>
              </w:rPr>
              <w:t>4</w:t>
            </w:r>
            <w:r w:rsidRPr="00D57998">
              <w:rPr>
                <w:rFonts w:ascii="GHEA Grapalat" w:hAnsi="GHEA Grapalat" w:cs="Sylfaen"/>
                <w:sz w:val="20"/>
                <w:szCs w:val="20"/>
              </w:rPr>
              <w:t xml:space="preserve"> </w:t>
            </w:r>
            <w:proofErr w:type="spellStart"/>
            <w:r w:rsidRPr="00D57998">
              <w:rPr>
                <w:rFonts w:ascii="GHEA Grapalat" w:hAnsi="GHEA Grapalat" w:cs="Sylfaen"/>
                <w:sz w:val="20"/>
                <w:szCs w:val="20"/>
              </w:rPr>
              <w:t>քմ</w:t>
            </w:r>
            <w:proofErr w:type="spellEnd"/>
          </w:p>
        </w:tc>
        <w:tc>
          <w:tcPr>
            <w:tcW w:w="2250" w:type="dxa"/>
            <w:tcBorders>
              <w:bottom w:val="single" w:sz="4" w:space="0" w:color="auto"/>
            </w:tcBorders>
            <w:vAlign w:val="center"/>
          </w:tcPr>
          <w:p w14:paraId="043854DB" w14:textId="77777777" w:rsidR="006F5B52" w:rsidRPr="00D57998" w:rsidRDefault="006F5B52" w:rsidP="00D57998">
            <w:pPr>
              <w:contextualSpacing/>
              <w:rPr>
                <w:rFonts w:ascii="GHEA Grapalat" w:hAnsi="GHEA Grapalat" w:cs="Sylfaen"/>
                <w:sz w:val="20"/>
                <w:szCs w:val="20"/>
              </w:rPr>
            </w:pPr>
          </w:p>
        </w:tc>
        <w:tc>
          <w:tcPr>
            <w:tcW w:w="1980" w:type="dxa"/>
            <w:tcBorders>
              <w:bottom w:val="single" w:sz="4" w:space="0" w:color="auto"/>
            </w:tcBorders>
          </w:tcPr>
          <w:p w14:paraId="001C1554" w14:textId="77777777" w:rsidR="006F5B52" w:rsidRPr="00D57998" w:rsidRDefault="006F5B52" w:rsidP="00D57998">
            <w:pPr>
              <w:contextualSpacing/>
              <w:rPr>
                <w:rFonts w:ascii="GHEA Grapalat" w:hAnsi="GHEA Grapalat" w:cs="Sylfaen"/>
                <w:sz w:val="20"/>
                <w:szCs w:val="20"/>
              </w:rPr>
            </w:pPr>
          </w:p>
        </w:tc>
        <w:tc>
          <w:tcPr>
            <w:tcW w:w="1985" w:type="dxa"/>
            <w:tcBorders>
              <w:bottom w:val="single" w:sz="4" w:space="0" w:color="auto"/>
            </w:tcBorders>
          </w:tcPr>
          <w:p w14:paraId="506ADABB" w14:textId="77777777" w:rsidR="006F5B52" w:rsidRPr="00D57998" w:rsidRDefault="006F5B52" w:rsidP="00D57998">
            <w:pPr>
              <w:contextualSpacing/>
              <w:rPr>
                <w:rFonts w:ascii="GHEA Grapalat" w:hAnsi="GHEA Grapalat" w:cs="Sylfaen"/>
                <w:sz w:val="20"/>
                <w:szCs w:val="20"/>
              </w:rPr>
            </w:pPr>
          </w:p>
        </w:tc>
      </w:tr>
      <w:tr w:rsidR="006F5B52" w:rsidRPr="003A7D48" w14:paraId="39B540C6" w14:textId="77777777" w:rsidTr="00D57998">
        <w:tc>
          <w:tcPr>
            <w:tcW w:w="355" w:type="dxa"/>
            <w:vAlign w:val="center"/>
          </w:tcPr>
          <w:p w14:paraId="3916E06B" w14:textId="77777777" w:rsidR="006F5B52" w:rsidRPr="00D57998" w:rsidRDefault="006F5B52" w:rsidP="00D57998">
            <w:pPr>
              <w:tabs>
                <w:tab w:val="left" w:pos="709"/>
              </w:tabs>
              <w:contextualSpacing/>
              <w:rPr>
                <w:rFonts w:ascii="GHEA Grapalat" w:hAnsi="GHEA Grapalat"/>
                <w:sz w:val="20"/>
                <w:szCs w:val="20"/>
              </w:rPr>
            </w:pPr>
          </w:p>
        </w:tc>
        <w:tc>
          <w:tcPr>
            <w:tcW w:w="1553" w:type="dxa"/>
            <w:vAlign w:val="center"/>
          </w:tcPr>
          <w:p w14:paraId="3DAC2DBB" w14:textId="77777777" w:rsidR="006F5B52" w:rsidRPr="00D57998" w:rsidRDefault="006F5B52" w:rsidP="00D57998">
            <w:pPr>
              <w:contextualSpacing/>
              <w:rPr>
                <w:rFonts w:ascii="GHEA Grapalat" w:hAnsi="GHEA Grapalat" w:cs="Sylfaen"/>
                <w:sz w:val="20"/>
                <w:szCs w:val="20"/>
              </w:rPr>
            </w:pPr>
            <w:proofErr w:type="spellStart"/>
            <w:r w:rsidRPr="00D57998">
              <w:rPr>
                <w:rFonts w:ascii="GHEA Grapalat" w:hAnsi="GHEA Grapalat" w:cs="Sylfaen"/>
                <w:sz w:val="20"/>
                <w:szCs w:val="20"/>
              </w:rPr>
              <w:t>Սանհանգույց</w:t>
            </w:r>
            <w:proofErr w:type="spellEnd"/>
          </w:p>
        </w:tc>
        <w:tc>
          <w:tcPr>
            <w:tcW w:w="900" w:type="dxa"/>
            <w:vAlign w:val="center"/>
          </w:tcPr>
          <w:p w14:paraId="11633601"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2</w:t>
            </w:r>
          </w:p>
        </w:tc>
        <w:tc>
          <w:tcPr>
            <w:tcW w:w="2183" w:type="dxa"/>
            <w:vAlign w:val="center"/>
          </w:tcPr>
          <w:p w14:paraId="261B7A63"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cs="Sylfaen"/>
                <w:sz w:val="20"/>
                <w:szCs w:val="20"/>
                <w:lang w:val="hy-AM"/>
              </w:rPr>
              <w:t>Տղամարդկանց և կանանց ոչ պակաս 3 քմ  յուրաքանչյուրը</w:t>
            </w:r>
          </w:p>
        </w:tc>
        <w:tc>
          <w:tcPr>
            <w:tcW w:w="2250" w:type="dxa"/>
            <w:vAlign w:val="center"/>
          </w:tcPr>
          <w:p w14:paraId="07330062"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4AA26FF7"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54AE31B1"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5DC93626" w14:textId="77777777" w:rsidTr="00D57998">
        <w:tc>
          <w:tcPr>
            <w:tcW w:w="355" w:type="dxa"/>
            <w:vAlign w:val="center"/>
          </w:tcPr>
          <w:p w14:paraId="7982ADDD"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2554F17F"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Միջանցք</w:t>
            </w:r>
          </w:p>
        </w:tc>
        <w:tc>
          <w:tcPr>
            <w:tcW w:w="900" w:type="dxa"/>
            <w:vAlign w:val="center"/>
          </w:tcPr>
          <w:p w14:paraId="46C15281"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0186EFA4"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cs="Sylfaen"/>
                <w:sz w:val="20"/>
                <w:szCs w:val="20"/>
                <w:lang w:val="hy-AM"/>
              </w:rPr>
              <w:t>շուրջ 63 քմ</w:t>
            </w:r>
          </w:p>
        </w:tc>
        <w:tc>
          <w:tcPr>
            <w:tcW w:w="2250" w:type="dxa"/>
            <w:vAlign w:val="center"/>
          </w:tcPr>
          <w:p w14:paraId="30A412B6"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216EA96F"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2D66DA15"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16409B56" w14:textId="77777777" w:rsidTr="00D57998">
        <w:tc>
          <w:tcPr>
            <w:tcW w:w="355" w:type="dxa"/>
            <w:vAlign w:val="center"/>
          </w:tcPr>
          <w:p w14:paraId="0B2F4230"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2F0AD64C" w14:textId="77777777" w:rsidR="006F5B52" w:rsidRPr="00D57998" w:rsidRDefault="006F5B52" w:rsidP="00D57998">
            <w:pPr>
              <w:contextualSpacing/>
              <w:rPr>
                <w:rFonts w:ascii="GHEA Grapalat" w:hAnsi="GHEA Grapalat" w:cs="Sylfaen"/>
                <w:sz w:val="20"/>
                <w:szCs w:val="20"/>
                <w:lang w:val="hy-AM"/>
              </w:rPr>
            </w:pPr>
            <w:r w:rsidRPr="00D57998">
              <w:rPr>
                <w:rFonts w:ascii="GHEA Grapalat" w:hAnsi="GHEA Grapalat"/>
                <w:sz w:val="20"/>
                <w:szCs w:val="20"/>
                <w:lang w:val="hy-AM"/>
              </w:rPr>
              <w:t>Պահակակետ</w:t>
            </w:r>
          </w:p>
        </w:tc>
        <w:tc>
          <w:tcPr>
            <w:tcW w:w="900" w:type="dxa"/>
            <w:vAlign w:val="center"/>
          </w:tcPr>
          <w:p w14:paraId="4DCBF78D"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24E4C32D" w14:textId="77777777" w:rsidR="006F5B52" w:rsidRPr="00D57998" w:rsidRDefault="006F5B52" w:rsidP="00D57998">
            <w:pPr>
              <w:contextualSpacing/>
              <w:rPr>
                <w:rFonts w:ascii="GHEA Grapalat" w:hAnsi="GHEA Grapalat" w:cs="Sylfaen"/>
                <w:sz w:val="20"/>
                <w:szCs w:val="20"/>
                <w:lang w:val="hy-AM"/>
              </w:rPr>
            </w:pPr>
          </w:p>
        </w:tc>
        <w:tc>
          <w:tcPr>
            <w:tcW w:w="2250" w:type="dxa"/>
            <w:vAlign w:val="center"/>
          </w:tcPr>
          <w:p w14:paraId="77205ED9"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2FE3B24E"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4D3C1D65" w14:textId="77777777" w:rsidR="006F5B52" w:rsidRPr="00D57998" w:rsidRDefault="006F5B52" w:rsidP="00D57998">
            <w:pPr>
              <w:contextualSpacing/>
              <w:rPr>
                <w:rFonts w:ascii="GHEA Grapalat" w:hAnsi="GHEA Grapalat" w:cs="Sylfaen"/>
                <w:sz w:val="20"/>
                <w:szCs w:val="20"/>
                <w:lang w:val="hy-AM"/>
              </w:rPr>
            </w:pPr>
          </w:p>
        </w:tc>
      </w:tr>
      <w:tr w:rsidR="006F5B52" w:rsidRPr="00D57998" w14:paraId="6173FFF5" w14:textId="77777777" w:rsidTr="00D57998">
        <w:tc>
          <w:tcPr>
            <w:tcW w:w="355" w:type="dxa"/>
            <w:vAlign w:val="center"/>
          </w:tcPr>
          <w:p w14:paraId="4793FE72" w14:textId="77777777" w:rsidR="006F5B52" w:rsidRPr="00D57998" w:rsidRDefault="006F5B52" w:rsidP="00D57998">
            <w:pPr>
              <w:tabs>
                <w:tab w:val="left" w:pos="709"/>
              </w:tabs>
              <w:contextualSpacing/>
              <w:rPr>
                <w:rFonts w:ascii="GHEA Grapalat" w:hAnsi="GHEA Grapalat"/>
                <w:sz w:val="20"/>
                <w:szCs w:val="20"/>
                <w:lang w:val="hy-AM"/>
              </w:rPr>
            </w:pPr>
          </w:p>
        </w:tc>
        <w:tc>
          <w:tcPr>
            <w:tcW w:w="1553" w:type="dxa"/>
            <w:vAlign w:val="center"/>
          </w:tcPr>
          <w:p w14:paraId="13952AD7" w14:textId="77777777" w:rsidR="006F5B52" w:rsidRPr="00D57998" w:rsidRDefault="006F5B52" w:rsidP="00D57998">
            <w:pPr>
              <w:contextualSpacing/>
              <w:rPr>
                <w:rFonts w:ascii="GHEA Grapalat" w:hAnsi="GHEA Grapalat"/>
                <w:sz w:val="20"/>
                <w:szCs w:val="20"/>
                <w:lang w:val="hy-AM"/>
              </w:rPr>
            </w:pPr>
            <w:r w:rsidRPr="00D57998">
              <w:rPr>
                <w:rFonts w:ascii="GHEA Grapalat" w:hAnsi="GHEA Grapalat"/>
                <w:sz w:val="20"/>
                <w:szCs w:val="20"/>
                <w:lang w:val="hy-AM"/>
              </w:rPr>
              <w:t>Ավտոկայանատեղի ծածկով</w:t>
            </w:r>
          </w:p>
        </w:tc>
        <w:tc>
          <w:tcPr>
            <w:tcW w:w="900" w:type="dxa"/>
            <w:vAlign w:val="center"/>
          </w:tcPr>
          <w:p w14:paraId="5C994243" w14:textId="77777777" w:rsidR="006F5B52" w:rsidRPr="00D57998" w:rsidRDefault="006F5B52" w:rsidP="00D57998">
            <w:pPr>
              <w:contextualSpacing/>
              <w:jc w:val="center"/>
              <w:rPr>
                <w:rFonts w:ascii="GHEA Grapalat" w:hAnsi="GHEA Grapalat"/>
                <w:sz w:val="20"/>
                <w:szCs w:val="20"/>
                <w:lang w:val="hy-AM"/>
              </w:rPr>
            </w:pPr>
            <w:r w:rsidRPr="00D57998">
              <w:rPr>
                <w:rFonts w:ascii="GHEA Grapalat" w:hAnsi="GHEA Grapalat"/>
                <w:sz w:val="20"/>
                <w:szCs w:val="20"/>
                <w:lang w:val="hy-AM"/>
              </w:rPr>
              <w:t>1</w:t>
            </w:r>
          </w:p>
        </w:tc>
        <w:tc>
          <w:tcPr>
            <w:tcW w:w="2183" w:type="dxa"/>
            <w:vAlign w:val="center"/>
          </w:tcPr>
          <w:p w14:paraId="7E8FDB1A" w14:textId="77777777" w:rsidR="006F5B52" w:rsidRPr="00D57998" w:rsidRDefault="006F5B52" w:rsidP="00D57998">
            <w:pPr>
              <w:contextualSpacing/>
              <w:rPr>
                <w:rFonts w:ascii="GHEA Grapalat" w:hAnsi="GHEA Grapalat" w:cs="Sylfaen"/>
                <w:sz w:val="20"/>
                <w:szCs w:val="20"/>
                <w:lang w:val="hy-AM"/>
              </w:rPr>
            </w:pPr>
          </w:p>
        </w:tc>
        <w:tc>
          <w:tcPr>
            <w:tcW w:w="2250" w:type="dxa"/>
            <w:vAlign w:val="center"/>
          </w:tcPr>
          <w:p w14:paraId="6FD581AF" w14:textId="77777777" w:rsidR="006F5B52" w:rsidRPr="00D57998" w:rsidRDefault="006F5B52" w:rsidP="00D57998">
            <w:pPr>
              <w:contextualSpacing/>
              <w:rPr>
                <w:rFonts w:ascii="GHEA Grapalat" w:hAnsi="GHEA Grapalat" w:cs="Sylfaen"/>
                <w:sz w:val="20"/>
                <w:szCs w:val="20"/>
                <w:lang w:val="hy-AM"/>
              </w:rPr>
            </w:pPr>
          </w:p>
        </w:tc>
        <w:tc>
          <w:tcPr>
            <w:tcW w:w="1980" w:type="dxa"/>
          </w:tcPr>
          <w:p w14:paraId="6CDCFF8C" w14:textId="77777777" w:rsidR="006F5B52" w:rsidRPr="00D57998" w:rsidRDefault="006F5B52" w:rsidP="00D57998">
            <w:pPr>
              <w:contextualSpacing/>
              <w:rPr>
                <w:rFonts w:ascii="GHEA Grapalat" w:hAnsi="GHEA Grapalat" w:cs="Sylfaen"/>
                <w:sz w:val="20"/>
                <w:szCs w:val="20"/>
                <w:lang w:val="hy-AM"/>
              </w:rPr>
            </w:pPr>
          </w:p>
        </w:tc>
        <w:tc>
          <w:tcPr>
            <w:tcW w:w="1985" w:type="dxa"/>
          </w:tcPr>
          <w:p w14:paraId="75448A21" w14:textId="77777777" w:rsidR="006F5B52" w:rsidRPr="00D57998" w:rsidRDefault="006F5B52" w:rsidP="00D57998">
            <w:pPr>
              <w:contextualSpacing/>
              <w:rPr>
                <w:rFonts w:ascii="GHEA Grapalat" w:hAnsi="GHEA Grapalat" w:cs="Sylfaen"/>
                <w:sz w:val="20"/>
                <w:szCs w:val="20"/>
                <w:lang w:val="hy-AM"/>
              </w:rPr>
            </w:pPr>
          </w:p>
        </w:tc>
      </w:tr>
    </w:tbl>
    <w:p w14:paraId="3A2F5077" w14:textId="77777777" w:rsidR="006F5B52" w:rsidRPr="00D57998" w:rsidRDefault="006F5B52" w:rsidP="00D57998">
      <w:pPr>
        <w:contextualSpacing/>
        <w:rPr>
          <w:rFonts w:ascii="GHEA Grapalat" w:hAnsi="GHEA Grapalat" w:cs="Sylfaen"/>
          <w:sz w:val="20"/>
          <w:szCs w:val="20"/>
          <w:lang w:val="hy-AM"/>
        </w:rPr>
      </w:pPr>
    </w:p>
    <w:p w14:paraId="442EC5BD"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lang w:val="hy-AM"/>
        </w:rPr>
      </w:pPr>
      <w:r w:rsidRPr="00D57998">
        <w:rPr>
          <w:rFonts w:ascii="GHEA Grapalat" w:hAnsi="GHEA Grapalat" w:cs="Sylfaen"/>
          <w:sz w:val="20"/>
          <w:szCs w:val="20"/>
          <w:lang w:val="hy-AM"/>
        </w:rPr>
        <w:t>Պատերը և հատակը՝ երեսպատված խոնավ մաքրում և ախտահանում իրականացնելու հնարավորություն ընձեռող մակերեսով</w:t>
      </w:r>
    </w:p>
    <w:p w14:paraId="5164BBB3"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Կենտրոնական ջեռուցման համակարգի տեղադրում</w:t>
      </w:r>
    </w:p>
    <w:p w14:paraId="2081AC47"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Օդորակիչների տեղադրում</w:t>
      </w:r>
    </w:p>
    <w:p w14:paraId="29BAE900"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Անվտանգության համակարգի տեղադրում</w:t>
      </w:r>
    </w:p>
    <w:p w14:paraId="02896A3D"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lastRenderedPageBreak/>
        <w:t>Հակահրդեհային համակարգի տեղադրում</w:t>
      </w:r>
    </w:p>
    <w:p w14:paraId="6CBD5357"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Ջրամատակարարման և ջրահեռացման համակարգերի տեղադրում</w:t>
      </w:r>
    </w:p>
    <w:p w14:paraId="36331EC1"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Լուսավորության համակարգի տեղադրում</w:t>
      </w:r>
    </w:p>
    <w:p w14:paraId="622F9D1D"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Լուսամուտների ապահովում արևապաշտպան հարմարանքներով, շերտավարագույրներով</w:t>
      </w:r>
    </w:p>
    <w:p w14:paraId="57AB5AEB"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Էվակուացիայի սխեմա՝ մուտքերի, ելքերի, տարհանման ուղիների էվակուացիայի վահանակներով, նշումներով ողջ տարածքում</w:t>
      </w:r>
    </w:p>
    <w:p w14:paraId="63CBCD19"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Դռները և դարպասները երկաթե, տեղադրված ըստ սխեմայի, շարժական դարպաս՝ էլեկտրական, հիդրանտ դարպասի դիմաց</w:t>
      </w:r>
    </w:p>
    <w:p w14:paraId="1C882F38"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Պահեստի մոտ պարիսպային հատվածում դարպասի առկայություն՝ մեծ մեքենաների մուտքի համար</w:t>
      </w:r>
    </w:p>
    <w:p w14:paraId="2F8849D7"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Ադմինիստրատիվ մասի տեղակայումը և պարսպից հեռավորությունը՝ ըստ մեքենաների հարմարավետ շարժի</w:t>
      </w:r>
    </w:p>
    <w:p w14:paraId="1A85966C"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20 կիլովատ հզորությամբ հոսանքի ապահովում</w:t>
      </w:r>
    </w:p>
    <w:p w14:paraId="11E8747F"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rPr>
      </w:pPr>
      <w:r w:rsidRPr="00D57998">
        <w:rPr>
          <w:rFonts w:ascii="GHEA Grapalat" w:hAnsi="GHEA Grapalat" w:cs="Sylfaen"/>
          <w:sz w:val="20"/>
          <w:szCs w:val="20"/>
          <w:lang w:val="hy-AM"/>
        </w:rPr>
        <w:t>Ազդանշանային սարքավորումների էլեկտրասնուցման համակարգի ապահովում պահեստային էլեկտրասնուցման աղբյուրով։</w:t>
      </w:r>
    </w:p>
    <w:p w14:paraId="1DC9D5A6" w14:textId="77777777" w:rsidR="006F5B52" w:rsidRPr="00D57998" w:rsidRDefault="006F5B52" w:rsidP="00D57998">
      <w:pPr>
        <w:pStyle w:val="ListParagraph"/>
        <w:ind w:left="0"/>
        <w:jc w:val="both"/>
        <w:rPr>
          <w:rFonts w:ascii="GHEA Grapalat" w:hAnsi="GHEA Grapalat" w:cs="Sylfaen"/>
          <w:b/>
          <w:sz w:val="20"/>
          <w:szCs w:val="20"/>
          <w:lang w:val="hy-AM"/>
        </w:rPr>
      </w:pPr>
    </w:p>
    <w:p w14:paraId="63160CE8" w14:textId="77777777" w:rsidR="006F5B52" w:rsidRPr="00D57998" w:rsidRDefault="006F5B52" w:rsidP="00D57998">
      <w:pPr>
        <w:pStyle w:val="ListParagraph"/>
        <w:ind w:left="0"/>
        <w:jc w:val="both"/>
        <w:rPr>
          <w:rFonts w:ascii="GHEA Grapalat" w:hAnsi="GHEA Grapalat" w:cs="Sylfaen"/>
          <w:b/>
          <w:sz w:val="20"/>
          <w:szCs w:val="20"/>
          <w:lang w:val="hy-AM"/>
        </w:rPr>
      </w:pPr>
      <w:r w:rsidRPr="00D57998">
        <w:rPr>
          <w:rFonts w:ascii="GHEA Grapalat" w:hAnsi="GHEA Grapalat" w:cs="Sylfaen"/>
          <w:b/>
          <w:sz w:val="20"/>
          <w:szCs w:val="20"/>
          <w:lang w:val="hy-AM"/>
        </w:rPr>
        <w:t>Կահավորում</w:t>
      </w:r>
    </w:p>
    <w:p w14:paraId="5FFA04AF"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lang w:val="hy-AM"/>
        </w:rPr>
      </w:pPr>
      <w:r w:rsidRPr="00D57998">
        <w:rPr>
          <w:rFonts w:ascii="GHEA Grapalat" w:hAnsi="GHEA Grapalat" w:cs="Sylfaen"/>
          <w:sz w:val="20"/>
          <w:szCs w:val="20"/>
          <w:lang w:val="hy-AM"/>
        </w:rPr>
        <w:t xml:space="preserve">Պահեստային սենյակների ապահովում դարակաշարերով, պահարաններով, ամանատակերով, ապրանքատակի գերաններով։ </w:t>
      </w:r>
    </w:p>
    <w:p w14:paraId="159296B4" w14:textId="77777777" w:rsidR="006F5B52" w:rsidRPr="00D57998" w:rsidRDefault="006F5B52" w:rsidP="00D57998">
      <w:pPr>
        <w:pStyle w:val="ListParagraph"/>
        <w:numPr>
          <w:ilvl w:val="0"/>
          <w:numId w:val="18"/>
        </w:numPr>
        <w:ind w:left="0" w:firstLine="0"/>
        <w:contextualSpacing/>
        <w:jc w:val="both"/>
        <w:rPr>
          <w:rFonts w:ascii="GHEA Grapalat" w:hAnsi="GHEA Grapalat" w:cs="Sylfaen"/>
          <w:sz w:val="20"/>
          <w:szCs w:val="20"/>
          <w:lang w:val="hy-AM"/>
        </w:rPr>
      </w:pPr>
      <w:r w:rsidRPr="00D57998">
        <w:rPr>
          <w:rFonts w:ascii="GHEA Grapalat" w:hAnsi="GHEA Grapalat" w:cs="Sylfaen"/>
          <w:sz w:val="20"/>
          <w:szCs w:val="20"/>
          <w:lang w:val="hy-AM"/>
        </w:rPr>
        <w:t>Դարակաշարերի տեղադրումը՝ պատերից 0,6-0,7 մ, առաստաղից՝ ոչ պակաս 0,5 մ և հատակից՝ ոչ պակաս 0,25 մ հեռավորության վրա։ Դարակաշարերի միջև հեռավորությունը՝ ոչ պակաս 0,75 մ և հնարավոր լինի ազատ մոտենալ դեղերին։ Պատուհանների նկատմամբ դարակաշարերը պետք է դասավորվեն այնպես, որ ապահովվի անցատեղի լուսավորությունը։</w:t>
      </w:r>
    </w:p>
    <w:p w14:paraId="33AC24CC" w14:textId="77777777" w:rsidR="006F5B52" w:rsidRPr="00D57998" w:rsidRDefault="006F5B52" w:rsidP="00D57998">
      <w:pPr>
        <w:contextualSpacing/>
        <w:jc w:val="both"/>
        <w:rPr>
          <w:rFonts w:ascii="GHEA Grapalat" w:hAnsi="GHEA Grapalat" w:cs="Sylfaen"/>
          <w:sz w:val="20"/>
          <w:szCs w:val="20"/>
          <w:lang w:val="hy-AM"/>
        </w:rPr>
      </w:pPr>
      <w:r w:rsidRPr="00D57998">
        <w:rPr>
          <w:rFonts w:ascii="GHEA Grapalat" w:hAnsi="GHEA Grapalat" w:cs="Sylfaen"/>
          <w:sz w:val="20"/>
          <w:szCs w:val="20"/>
          <w:lang w:val="hy-AM"/>
        </w:rPr>
        <w:t xml:space="preserve">      </w:t>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r w:rsidRPr="00D57998">
        <w:rPr>
          <w:rFonts w:ascii="GHEA Grapalat" w:hAnsi="GHEA Grapalat" w:cs="Sylfaen"/>
          <w:sz w:val="20"/>
          <w:szCs w:val="20"/>
          <w:lang w:val="hy-AM"/>
        </w:rPr>
        <w:tab/>
      </w:r>
    </w:p>
    <w:p w14:paraId="6E0C82CB" w14:textId="77777777" w:rsidR="006F5B52" w:rsidRPr="00D57998" w:rsidRDefault="006F5B52" w:rsidP="00D57998">
      <w:pPr>
        <w:spacing w:line="360" w:lineRule="auto"/>
        <w:rPr>
          <w:rFonts w:ascii="GHEA Grapalat" w:hAnsi="GHEA Grapalat"/>
          <w:b/>
          <w:sz w:val="20"/>
          <w:szCs w:val="20"/>
          <w:u w:val="single"/>
          <w:lang w:val="hy-AM"/>
        </w:rPr>
      </w:pPr>
      <w:r w:rsidRPr="00D57998">
        <w:rPr>
          <w:rFonts w:ascii="GHEA Grapalat" w:hAnsi="GHEA Grapalat"/>
          <w:b/>
          <w:sz w:val="20"/>
          <w:szCs w:val="20"/>
          <w:u w:val="single"/>
          <w:lang w:val="hy-AM"/>
        </w:rPr>
        <w:t>ՆԱԽԱԳԾԱՆԱԽԱՀԱՇՎԱՅԻՆ ՓՍՏԱԹՂԹԵՐԻ ԿԱԶՄԸ</w:t>
      </w:r>
    </w:p>
    <w:p w14:paraId="71029A08" w14:textId="77777777" w:rsidR="006F5B52" w:rsidRPr="00D57998" w:rsidRDefault="006F5B52" w:rsidP="00D57998">
      <w:pPr>
        <w:jc w:val="both"/>
        <w:rPr>
          <w:rFonts w:ascii="GHEA Grapalat" w:hAnsi="GHEA Grapalat"/>
          <w:sz w:val="20"/>
          <w:szCs w:val="20"/>
          <w:lang w:val="hy-AM"/>
        </w:rPr>
      </w:pPr>
      <w:r w:rsidRPr="00D57998">
        <w:rPr>
          <w:rFonts w:ascii="GHEA Grapalat" w:hAnsi="GHEA Grapalat"/>
          <w:sz w:val="20"/>
          <w:szCs w:val="20"/>
          <w:lang w:val="hy-AM"/>
        </w:rPr>
        <w:t>Նախագծանախահաշվային փաստաթղթերը ներկայացնել հետևյալ կազմով.</w:t>
      </w:r>
    </w:p>
    <w:p w14:paraId="0BDC2184"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Ճարտարապետաշինարարական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w:t>
      </w:r>
      <w:proofErr w:type="spellEnd"/>
      <w:r w:rsidRPr="00D57998">
        <w:rPr>
          <w:rFonts w:ascii="GHEA Grapalat" w:hAnsi="GHEA Grapalat"/>
          <w:sz w:val="20"/>
          <w:szCs w:val="20"/>
        </w:rPr>
        <w:t>`</w:t>
      </w:r>
    </w:p>
    <w:p w14:paraId="16FE7B21"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ծավալահատակագծային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լուծումներ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մասնագրեր</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հանգույցներ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այդ</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թվում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շենքերի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կահավորման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բուժսարքավորումների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տեղակայման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հատակագիծ</w:t>
      </w:r>
      <w:proofErr w:type="spellEnd"/>
      <w:r w:rsidRPr="00D57998">
        <w:rPr>
          <w:rFonts w:ascii="GHEA Grapalat" w:hAnsi="GHEA Grapalat"/>
          <w:sz w:val="20"/>
          <w:szCs w:val="20"/>
        </w:rPr>
        <w:t>)</w:t>
      </w:r>
    </w:p>
    <w:p w14:paraId="3BC660FA"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Եռաչափ</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մոդելավորում</w:t>
      </w:r>
      <w:proofErr w:type="spellEnd"/>
    </w:p>
    <w:p w14:paraId="4483354E"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Առնվազն</w:t>
      </w:r>
      <w:proofErr w:type="spellEnd"/>
      <w:r w:rsidRPr="00D57998">
        <w:rPr>
          <w:rFonts w:ascii="GHEA Grapalat" w:hAnsi="GHEA Grapalat"/>
          <w:sz w:val="20"/>
          <w:szCs w:val="20"/>
        </w:rPr>
        <w:t xml:space="preserve"> 4 </w:t>
      </w:r>
      <w:proofErr w:type="spellStart"/>
      <w:r w:rsidRPr="00D57998">
        <w:rPr>
          <w:rFonts w:ascii="GHEA Grapalat" w:hAnsi="GHEA Grapalat"/>
          <w:sz w:val="20"/>
          <w:szCs w:val="20"/>
        </w:rPr>
        <w:t>սենքերի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ինտերեր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դիզայնի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նախագիծ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այդ</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թվում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նախամուտք</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որտեղ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պետք</w:t>
      </w:r>
      <w:proofErr w:type="spellEnd"/>
      <w:r w:rsidRPr="00D57998">
        <w:rPr>
          <w:rFonts w:ascii="GHEA Grapalat" w:hAnsi="GHEA Grapalat"/>
          <w:sz w:val="20"/>
          <w:szCs w:val="20"/>
        </w:rPr>
        <w:t xml:space="preserve"> է </w:t>
      </w:r>
      <w:proofErr w:type="spellStart"/>
      <w:r w:rsidRPr="00D57998">
        <w:rPr>
          <w:rFonts w:ascii="GHEA Grapalat" w:hAnsi="GHEA Grapalat"/>
          <w:sz w:val="20"/>
          <w:szCs w:val="20"/>
        </w:rPr>
        <w:t>նախատեսված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լինի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նաև</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հատված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երեխաների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բժշկի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սենյակ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կանանց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սանհանգույց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որտեղ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պետք</w:t>
      </w:r>
      <w:proofErr w:type="spellEnd"/>
      <w:r w:rsidRPr="00D57998">
        <w:rPr>
          <w:rFonts w:ascii="GHEA Grapalat" w:hAnsi="GHEA Grapalat"/>
          <w:sz w:val="20"/>
          <w:szCs w:val="20"/>
        </w:rPr>
        <w:t xml:space="preserve"> է </w:t>
      </w:r>
      <w:proofErr w:type="spellStart"/>
      <w:r w:rsidRPr="00D57998">
        <w:rPr>
          <w:rFonts w:ascii="GHEA Grapalat" w:hAnsi="GHEA Grapalat"/>
          <w:sz w:val="20"/>
          <w:szCs w:val="20"/>
        </w:rPr>
        <w:t>նախատեսել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ծալովի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սեղանիկ</w:t>
      </w:r>
      <w:proofErr w:type="spellEnd"/>
      <w:r w:rsidRPr="00D57998">
        <w:rPr>
          <w:rFonts w:ascii="GHEA Grapalat" w:hAnsi="GHEA Grapalat"/>
          <w:sz w:val="20"/>
          <w:szCs w:val="20"/>
        </w:rPr>
        <w:t>)</w:t>
      </w:r>
    </w:p>
    <w:p w14:paraId="78A0CD0C"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Կոնստրուկտիվ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w:t>
      </w:r>
      <w:proofErr w:type="spellEnd"/>
    </w:p>
    <w:p w14:paraId="4BE72BC9"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կոնստրուկտիվ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լուծումներ</w:t>
      </w:r>
      <w:proofErr w:type="spellEnd"/>
      <w:r w:rsidRPr="00D57998">
        <w:rPr>
          <w:rFonts w:ascii="GHEA Grapalat" w:hAnsi="GHEA Grapalat"/>
          <w:sz w:val="20"/>
          <w:szCs w:val="20"/>
        </w:rPr>
        <w:t xml:space="preserve">, </w:t>
      </w:r>
    </w:p>
    <w:p w14:paraId="7E87A38B"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մասնագրեր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հանգույցներ</w:t>
      </w:r>
      <w:proofErr w:type="spellEnd"/>
      <w:r w:rsidRPr="00D57998">
        <w:rPr>
          <w:rFonts w:ascii="GHEA Grapalat" w:hAnsi="GHEA Grapalat"/>
          <w:sz w:val="20"/>
          <w:szCs w:val="20"/>
        </w:rPr>
        <w:t>,</w:t>
      </w:r>
    </w:p>
    <w:p w14:paraId="349A106B" w14:textId="77777777" w:rsidR="006F5B52" w:rsidRPr="00D57998" w:rsidRDefault="006F5B52" w:rsidP="00D57998">
      <w:pPr>
        <w:numPr>
          <w:ilvl w:val="0"/>
          <w:numId w:val="16"/>
        </w:numPr>
        <w:ind w:left="0" w:firstLine="0"/>
        <w:jc w:val="both"/>
        <w:rPr>
          <w:rFonts w:ascii="GHEA Grapalat" w:hAnsi="GHEA Grapalat"/>
          <w:sz w:val="20"/>
          <w:szCs w:val="20"/>
        </w:rPr>
      </w:pPr>
      <w:proofErr w:type="spellStart"/>
      <w:r w:rsidRPr="00D57998">
        <w:rPr>
          <w:rFonts w:ascii="GHEA Grapalat" w:hAnsi="GHEA Grapalat"/>
          <w:sz w:val="20"/>
          <w:szCs w:val="20"/>
        </w:rPr>
        <w:t>կոնստրուկտորական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հաշվարկների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հաշվետվություն</w:t>
      </w:r>
      <w:proofErr w:type="spellEnd"/>
      <w:r w:rsidRPr="00D57998">
        <w:rPr>
          <w:rFonts w:ascii="GHEA Grapalat" w:hAnsi="GHEA Grapalat"/>
          <w:sz w:val="20"/>
          <w:szCs w:val="20"/>
        </w:rPr>
        <w:t>:</w:t>
      </w:r>
    </w:p>
    <w:p w14:paraId="1574BBB4"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Ինժեներական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ներքին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արտաքին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համակարգեր</w:t>
      </w:r>
      <w:proofErr w:type="spellEnd"/>
      <w:r w:rsidRPr="00D57998">
        <w:rPr>
          <w:rFonts w:ascii="GHEA Grapalat" w:hAnsi="GHEA Grapalat"/>
          <w:sz w:val="20"/>
          <w:szCs w:val="20"/>
        </w:rPr>
        <w:t>.</w:t>
      </w:r>
    </w:p>
    <w:p w14:paraId="3A51B245"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ջեռուցում</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օդափոխություն</w:t>
      </w:r>
      <w:proofErr w:type="spellEnd"/>
      <w:r w:rsidRPr="00D57998">
        <w:rPr>
          <w:rFonts w:ascii="GHEA Grapalat" w:hAnsi="GHEA Grapalat"/>
          <w:sz w:val="20"/>
          <w:szCs w:val="20"/>
        </w:rPr>
        <w:t>,</w:t>
      </w:r>
    </w:p>
    <w:p w14:paraId="6B30DEA6"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ջրամատակարարում</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ջրահեռացում</w:t>
      </w:r>
      <w:proofErr w:type="spellEnd"/>
      <w:r w:rsidRPr="00D57998">
        <w:rPr>
          <w:rFonts w:ascii="GHEA Grapalat" w:hAnsi="GHEA Grapalat"/>
          <w:sz w:val="20"/>
          <w:szCs w:val="20"/>
        </w:rPr>
        <w:t>,</w:t>
      </w:r>
    </w:p>
    <w:p w14:paraId="4CDA817D"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էլեկտրամատակարարում</w:t>
      </w:r>
      <w:proofErr w:type="spellEnd"/>
      <w:r w:rsidRPr="00D57998">
        <w:rPr>
          <w:rFonts w:ascii="GHEA Grapalat" w:hAnsi="GHEA Grapalat"/>
          <w:sz w:val="20"/>
          <w:szCs w:val="20"/>
        </w:rPr>
        <w:t>,</w:t>
      </w:r>
    </w:p>
    <w:p w14:paraId="75A6638F"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գազամատակարարում</w:t>
      </w:r>
      <w:proofErr w:type="spellEnd"/>
      <w:r w:rsidRPr="00D57998">
        <w:rPr>
          <w:rFonts w:ascii="GHEA Grapalat" w:hAnsi="GHEA Grapalat"/>
          <w:sz w:val="20"/>
          <w:szCs w:val="20"/>
        </w:rPr>
        <w:t>,</w:t>
      </w:r>
    </w:p>
    <w:p w14:paraId="0B466C46" w14:textId="77777777" w:rsidR="006F5B52" w:rsidRPr="00D57998" w:rsidRDefault="006F5B52" w:rsidP="00D57998">
      <w:pPr>
        <w:pStyle w:val="ListParagraph"/>
        <w:numPr>
          <w:ilvl w:val="0"/>
          <w:numId w:val="22"/>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հակահրդեհային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ահազանգման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համակարգ</w:t>
      </w:r>
      <w:proofErr w:type="spellEnd"/>
      <w:r w:rsidRPr="00D57998">
        <w:rPr>
          <w:rFonts w:ascii="GHEA Grapalat" w:hAnsi="GHEA Grapalat"/>
          <w:sz w:val="20"/>
          <w:szCs w:val="20"/>
        </w:rPr>
        <w:t>:</w:t>
      </w:r>
    </w:p>
    <w:p w14:paraId="27B46EB5" w14:textId="77777777" w:rsidR="006F5B52" w:rsidRPr="00D57998" w:rsidRDefault="006F5B52" w:rsidP="00D57998">
      <w:pPr>
        <w:jc w:val="both"/>
        <w:rPr>
          <w:rFonts w:ascii="GHEA Grapalat" w:hAnsi="GHEA Grapalat"/>
          <w:sz w:val="20"/>
          <w:szCs w:val="20"/>
        </w:rPr>
      </w:pPr>
    </w:p>
    <w:p w14:paraId="5007CED9"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Նախահաշիվ</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ծավալաթերթ</w:t>
      </w:r>
      <w:proofErr w:type="spellEnd"/>
      <w:r w:rsidRPr="00D57998">
        <w:rPr>
          <w:rFonts w:ascii="GHEA Grapalat" w:hAnsi="GHEA Grapalat"/>
          <w:sz w:val="20"/>
          <w:szCs w:val="20"/>
        </w:rPr>
        <w:t>,</w:t>
      </w:r>
    </w:p>
    <w:p w14:paraId="56974468" w14:textId="77777777" w:rsidR="006F5B52" w:rsidRPr="00D57998" w:rsidRDefault="006F5B52" w:rsidP="00D57998">
      <w:pPr>
        <w:pStyle w:val="ListParagraph"/>
        <w:ind w:left="0"/>
        <w:jc w:val="both"/>
        <w:rPr>
          <w:rFonts w:ascii="GHEA Grapalat" w:hAnsi="GHEA Grapalat"/>
          <w:sz w:val="20"/>
          <w:szCs w:val="20"/>
        </w:rPr>
      </w:pPr>
    </w:p>
    <w:p w14:paraId="04282100"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աշխատանքների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ծավալների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ամփոփագիր</w:t>
      </w:r>
      <w:proofErr w:type="spellEnd"/>
      <w:r w:rsidRPr="00D57998">
        <w:rPr>
          <w:rFonts w:ascii="GHEA Grapalat" w:hAnsi="GHEA Grapalat"/>
          <w:sz w:val="20"/>
          <w:szCs w:val="20"/>
        </w:rPr>
        <w:t>,</w:t>
      </w:r>
    </w:p>
    <w:p w14:paraId="1286C0F7" w14:textId="77777777" w:rsidR="006F5B52" w:rsidRPr="00D57998" w:rsidRDefault="006F5B52" w:rsidP="00D57998">
      <w:pPr>
        <w:pStyle w:val="ListParagraph"/>
        <w:ind w:left="0"/>
        <w:jc w:val="both"/>
        <w:rPr>
          <w:rFonts w:ascii="GHEA Grapalat" w:hAnsi="GHEA Grapalat"/>
          <w:sz w:val="20"/>
          <w:szCs w:val="20"/>
        </w:rPr>
      </w:pPr>
    </w:p>
    <w:p w14:paraId="56A56D8A"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Տեղադրվող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սարք</w:t>
      </w:r>
      <w:proofErr w:type="spellEnd"/>
      <w:r w:rsidRPr="00D57998">
        <w:rPr>
          <w:rFonts w:ascii="GHEA Grapalat" w:hAnsi="GHEA Grapalat"/>
          <w:sz w:val="20"/>
          <w:szCs w:val="20"/>
        </w:rPr>
        <w:t>/</w:t>
      </w:r>
      <w:proofErr w:type="spellStart"/>
      <w:r w:rsidRPr="00D57998">
        <w:rPr>
          <w:rFonts w:ascii="GHEA Grapalat" w:hAnsi="GHEA Grapalat"/>
          <w:sz w:val="20"/>
          <w:szCs w:val="20"/>
        </w:rPr>
        <w:t>սարքավորումների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անվանացանկ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տեխնիկական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ցուցանիշներով</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շահագործման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երաշխիքային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ժամկետներով</w:t>
      </w:r>
      <w:proofErr w:type="spellEnd"/>
      <w:r w:rsidRPr="00D57998">
        <w:rPr>
          <w:rFonts w:ascii="GHEA Grapalat" w:hAnsi="GHEA Grapalat"/>
          <w:sz w:val="20"/>
          <w:szCs w:val="20"/>
        </w:rPr>
        <w:t>,</w:t>
      </w:r>
    </w:p>
    <w:p w14:paraId="23682E9C" w14:textId="77777777" w:rsidR="006F5B52" w:rsidRPr="00D57998" w:rsidRDefault="006F5B52" w:rsidP="00D57998">
      <w:pPr>
        <w:pStyle w:val="ListParagraph"/>
        <w:ind w:left="0"/>
        <w:rPr>
          <w:rFonts w:ascii="GHEA Grapalat" w:hAnsi="GHEA Grapalat"/>
          <w:sz w:val="20"/>
          <w:szCs w:val="20"/>
        </w:rPr>
      </w:pPr>
    </w:p>
    <w:p w14:paraId="6ED0EA97" w14:textId="77777777" w:rsidR="006F5B52" w:rsidRPr="00D57998" w:rsidRDefault="006F5B52" w:rsidP="00D57998">
      <w:pPr>
        <w:pStyle w:val="ListParagraph"/>
        <w:numPr>
          <w:ilvl w:val="0"/>
          <w:numId w:val="23"/>
        </w:numPr>
        <w:ind w:left="0" w:firstLine="0"/>
        <w:contextualSpacing/>
        <w:jc w:val="both"/>
        <w:rPr>
          <w:rFonts w:ascii="GHEA Grapalat" w:hAnsi="GHEA Grapalat"/>
          <w:sz w:val="20"/>
          <w:szCs w:val="20"/>
        </w:rPr>
      </w:pPr>
      <w:proofErr w:type="spellStart"/>
      <w:r w:rsidRPr="00D57998">
        <w:rPr>
          <w:rFonts w:ascii="GHEA Grapalat" w:hAnsi="GHEA Grapalat"/>
          <w:sz w:val="20"/>
          <w:szCs w:val="20"/>
        </w:rPr>
        <w:t>Օգտագործվող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նյութերի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շինվածքների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անվանացանկ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համապատասխան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երաշխիքային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ժամկետով</w:t>
      </w:r>
      <w:proofErr w:type="spellEnd"/>
      <w:r w:rsidRPr="00D57998">
        <w:rPr>
          <w:rFonts w:ascii="GHEA Grapalat" w:hAnsi="GHEA Grapalat"/>
          <w:sz w:val="20"/>
          <w:szCs w:val="20"/>
        </w:rPr>
        <w:t>,</w:t>
      </w:r>
    </w:p>
    <w:p w14:paraId="5FC48D7A" w14:textId="77777777" w:rsidR="006F5B52" w:rsidRPr="00D57998" w:rsidRDefault="006F5B52" w:rsidP="00D57998">
      <w:pPr>
        <w:pStyle w:val="ListParagraph"/>
        <w:ind w:left="0"/>
        <w:rPr>
          <w:rFonts w:ascii="GHEA Grapalat" w:hAnsi="GHEA Grapalat"/>
          <w:sz w:val="20"/>
          <w:szCs w:val="20"/>
        </w:rPr>
      </w:pPr>
    </w:p>
    <w:p w14:paraId="12746D72" w14:textId="77777777" w:rsidR="006F5B52" w:rsidRPr="00D57998" w:rsidRDefault="006F5B52" w:rsidP="00D57998">
      <w:pPr>
        <w:pStyle w:val="ListParagraph"/>
        <w:numPr>
          <w:ilvl w:val="0"/>
          <w:numId w:val="23"/>
        </w:numPr>
        <w:ind w:left="0" w:firstLine="0"/>
        <w:contextualSpacing/>
        <w:jc w:val="both"/>
        <w:rPr>
          <w:rFonts w:ascii="GHEA Grapalat" w:eastAsia="GHEA Grapalat" w:hAnsi="GHEA Grapalat" w:cs="GHEA Grapalat"/>
          <w:color w:val="000000"/>
          <w:sz w:val="20"/>
          <w:szCs w:val="20"/>
          <w:highlight w:val="white"/>
        </w:rPr>
      </w:pPr>
      <w:proofErr w:type="spellStart"/>
      <w:r w:rsidRPr="00D57998">
        <w:rPr>
          <w:rFonts w:ascii="GHEA Grapalat" w:hAnsi="GHEA Grapalat"/>
          <w:sz w:val="20"/>
          <w:szCs w:val="20"/>
        </w:rPr>
        <w:t>Էներգախնայողությանն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էներգաարդյունավետությանն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ուղղված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միջոցառումներ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արևային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վահանակների</w:t>
      </w:r>
      <w:proofErr w:type="spellEnd"/>
      <w:r w:rsidRPr="00D57998">
        <w:rPr>
          <w:rFonts w:ascii="GHEA Grapalat" w:hAnsi="GHEA Grapalat"/>
          <w:sz w:val="20"/>
          <w:szCs w:val="20"/>
        </w:rPr>
        <w:t xml:space="preserve"> և/</w:t>
      </w:r>
      <w:proofErr w:type="spellStart"/>
      <w:r w:rsidRPr="00D57998">
        <w:rPr>
          <w:rFonts w:ascii="GHEA Grapalat" w:hAnsi="GHEA Grapalat"/>
          <w:sz w:val="20"/>
          <w:szCs w:val="20"/>
        </w:rPr>
        <w:t>կամ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ջրատաքացուցիչների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տեղադրման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հնարավորության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դիտարկում</w:t>
      </w:r>
      <w:proofErr w:type="spellEnd"/>
      <w:r w:rsidRPr="00D57998">
        <w:rPr>
          <w:rFonts w:ascii="GHEA Grapalat" w:hAnsi="GHEA Grapalat"/>
          <w:sz w:val="20"/>
          <w:szCs w:val="20"/>
        </w:rPr>
        <w:t>):</w:t>
      </w:r>
    </w:p>
    <w:p w14:paraId="17976603" w14:textId="77777777" w:rsidR="006F5B52" w:rsidRPr="00D57998" w:rsidRDefault="006F5B52" w:rsidP="00D57998">
      <w:pPr>
        <w:pStyle w:val="ListParagraph"/>
        <w:ind w:left="0"/>
        <w:rPr>
          <w:rFonts w:ascii="GHEA Grapalat" w:hAnsi="GHEA Grapalat"/>
          <w:b/>
          <w:sz w:val="20"/>
          <w:szCs w:val="20"/>
          <w:u w:val="single"/>
          <w:lang w:val="hy-AM"/>
        </w:rPr>
      </w:pPr>
    </w:p>
    <w:p w14:paraId="14EE9DD3" w14:textId="77777777" w:rsidR="00D57998" w:rsidRDefault="00D57998">
      <w:pPr>
        <w:rPr>
          <w:rFonts w:ascii="GHEA Grapalat" w:hAnsi="GHEA Grapalat"/>
          <w:b/>
          <w:sz w:val="20"/>
          <w:szCs w:val="20"/>
          <w:u w:val="single"/>
          <w:lang w:val="hy-AM"/>
        </w:rPr>
      </w:pPr>
      <w:r>
        <w:rPr>
          <w:rFonts w:ascii="GHEA Grapalat" w:hAnsi="GHEA Grapalat"/>
          <w:b/>
          <w:sz w:val="20"/>
          <w:szCs w:val="20"/>
          <w:u w:val="single"/>
          <w:lang w:val="hy-AM"/>
        </w:rPr>
        <w:br w:type="page"/>
      </w:r>
    </w:p>
    <w:p w14:paraId="26315264" w14:textId="35583B7B" w:rsidR="006F5B52" w:rsidRPr="00D57998" w:rsidRDefault="006F5B52" w:rsidP="00D57998">
      <w:pPr>
        <w:tabs>
          <w:tab w:val="left" w:pos="180"/>
        </w:tabs>
        <w:rPr>
          <w:rFonts w:ascii="GHEA Grapalat" w:hAnsi="GHEA Grapalat"/>
          <w:b/>
          <w:sz w:val="20"/>
          <w:szCs w:val="20"/>
          <w:u w:val="single"/>
          <w:lang w:val="hy-AM"/>
        </w:rPr>
      </w:pPr>
      <w:r w:rsidRPr="00D57998">
        <w:rPr>
          <w:rFonts w:ascii="GHEA Grapalat" w:hAnsi="GHEA Grapalat"/>
          <w:b/>
          <w:sz w:val="20"/>
          <w:szCs w:val="20"/>
          <w:u w:val="single"/>
          <w:lang w:val="hy-AM"/>
        </w:rPr>
        <w:lastRenderedPageBreak/>
        <w:t>ԱՇԽԱՏԱՆՔԱՅԻՆ ՆԱԽԱԳԾԻ ՀԱՄԱՁԱՅՆԵՑՈՒՄ</w:t>
      </w:r>
    </w:p>
    <w:p w14:paraId="4D327CE0" w14:textId="77777777" w:rsidR="006F5B52" w:rsidRPr="00D57998" w:rsidRDefault="006F5B52" w:rsidP="00D57998">
      <w:pPr>
        <w:tabs>
          <w:tab w:val="left" w:pos="180"/>
        </w:tabs>
        <w:rPr>
          <w:rFonts w:ascii="GHEA Grapalat" w:hAnsi="GHEA Grapalat"/>
          <w:sz w:val="20"/>
          <w:szCs w:val="20"/>
          <w:lang w:val="hy-AM"/>
        </w:rPr>
      </w:pPr>
      <w:r w:rsidRPr="00D57998">
        <w:rPr>
          <w:rFonts w:ascii="GHEA Grapalat" w:hAnsi="GHEA Grapalat"/>
          <w:sz w:val="20"/>
          <w:szCs w:val="20"/>
          <w:lang w:val="hy-AM"/>
        </w:rPr>
        <w:t>Աշխատանքային նախագիծը համաձայնեցնել Պատվիրատուի հետ:</w:t>
      </w:r>
    </w:p>
    <w:p w14:paraId="24ED8035" w14:textId="77777777" w:rsidR="006F5B52" w:rsidRPr="00D57998" w:rsidRDefault="006F5B52" w:rsidP="00D57998">
      <w:pPr>
        <w:tabs>
          <w:tab w:val="left" w:pos="180"/>
        </w:tabs>
        <w:rPr>
          <w:rFonts w:ascii="GHEA Grapalat" w:hAnsi="GHEA Grapalat"/>
          <w:b/>
          <w:sz w:val="20"/>
          <w:szCs w:val="20"/>
          <w:u w:val="single"/>
          <w:lang w:val="hy-AM"/>
        </w:rPr>
      </w:pPr>
      <w:r w:rsidRPr="00D57998">
        <w:rPr>
          <w:rFonts w:ascii="GHEA Grapalat" w:hAnsi="GHEA Grapalat"/>
          <w:b/>
          <w:sz w:val="20"/>
          <w:szCs w:val="20"/>
          <w:u w:val="single"/>
          <w:lang w:val="hy-AM"/>
        </w:rPr>
        <w:t>ՆԱԽԱԳԾԱՆԱԽԱՀԱՇՎԱՅԻՆ ՓՍՏԱԹՂԹԵՐԻ ՓՈՐՁԱՔՆՆՈՒԹՅՈՒՆ</w:t>
      </w:r>
    </w:p>
    <w:p w14:paraId="465C3B22" w14:textId="77777777" w:rsidR="006F5B52" w:rsidRPr="00D57998" w:rsidRDefault="006F5B52" w:rsidP="00D57998">
      <w:pPr>
        <w:tabs>
          <w:tab w:val="left" w:pos="180"/>
        </w:tabs>
        <w:rPr>
          <w:rFonts w:ascii="GHEA Grapalat" w:hAnsi="GHEA Grapalat"/>
          <w:sz w:val="20"/>
          <w:szCs w:val="20"/>
          <w:lang w:val="hy-AM"/>
        </w:rPr>
      </w:pPr>
      <w:r w:rsidRPr="00D57998">
        <w:rPr>
          <w:rFonts w:ascii="GHEA Grapalat" w:hAnsi="GHEA Grapalat"/>
          <w:sz w:val="20"/>
          <w:szCs w:val="20"/>
          <w:lang w:val="hy-AM"/>
        </w:rPr>
        <w:t>Նախագծանախահաշվային փաստաթղթերի ամբողջական փաթեթը պատվիրատուին ներկայացնել փորձաքննության համար:</w:t>
      </w:r>
    </w:p>
    <w:p w14:paraId="5B5564F0" w14:textId="77777777" w:rsidR="006F5B52" w:rsidRPr="00D57998" w:rsidRDefault="006F5B52" w:rsidP="00D57998">
      <w:pPr>
        <w:tabs>
          <w:tab w:val="left" w:pos="180"/>
        </w:tabs>
        <w:rPr>
          <w:rFonts w:ascii="GHEA Grapalat" w:hAnsi="GHEA Grapalat"/>
          <w:b/>
          <w:sz w:val="20"/>
          <w:szCs w:val="20"/>
          <w:u w:val="single"/>
          <w:lang w:val="hy-AM"/>
        </w:rPr>
      </w:pPr>
      <w:r w:rsidRPr="00D57998">
        <w:rPr>
          <w:rFonts w:ascii="GHEA Grapalat" w:hAnsi="GHEA Grapalat"/>
          <w:b/>
          <w:sz w:val="20"/>
          <w:szCs w:val="20"/>
          <w:u w:val="single"/>
          <w:lang w:val="hy-AM"/>
        </w:rPr>
        <w:t>ԱՅԼ ՊԱՀԱՆՋՆԵՐ</w:t>
      </w:r>
    </w:p>
    <w:p w14:paraId="760E2001" w14:textId="77777777" w:rsidR="006F5B52" w:rsidRPr="00D57998" w:rsidRDefault="006F5B52" w:rsidP="00D57998">
      <w:pPr>
        <w:tabs>
          <w:tab w:val="left" w:pos="180"/>
        </w:tabs>
        <w:autoSpaceDE w:val="0"/>
        <w:autoSpaceDN w:val="0"/>
        <w:adjustRightInd w:val="0"/>
        <w:jc w:val="both"/>
        <w:rPr>
          <w:rFonts w:ascii="GHEA Grapalat" w:hAnsi="GHEA Grapalat"/>
          <w:sz w:val="20"/>
          <w:szCs w:val="20"/>
        </w:rPr>
      </w:pPr>
      <w:r w:rsidRPr="00D57998">
        <w:rPr>
          <w:rFonts w:ascii="GHEA Grapalat" w:hAnsi="GHEA Grapalat"/>
          <w:sz w:val="20"/>
          <w:szCs w:val="20"/>
          <w:lang w:val="hy-AM"/>
        </w:rPr>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D57998">
        <w:rPr>
          <w:rFonts w:ascii="GHEA Grapalat" w:hAnsi="GHEA Grapalat"/>
          <w:sz w:val="20"/>
          <w:szCs w:val="20"/>
        </w:rPr>
        <w:t>Մասնավորապես</w:t>
      </w:r>
      <w:proofErr w:type="spellEnd"/>
      <w:r w:rsidRPr="00D57998">
        <w:rPr>
          <w:rFonts w:ascii="GHEA Grapalat" w:hAnsi="GHEA Grapalat"/>
          <w:sz w:val="20"/>
          <w:szCs w:val="20"/>
        </w:rPr>
        <w:t>՝</w:t>
      </w:r>
    </w:p>
    <w:p w14:paraId="16EEB7E2"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w:t>
      </w:r>
      <w:proofErr w:type="spellStart"/>
      <w:r w:rsidRPr="00D57998">
        <w:rPr>
          <w:rFonts w:ascii="GHEA Grapalat" w:hAnsi="GHEA Grapalat"/>
          <w:sz w:val="20"/>
          <w:szCs w:val="20"/>
        </w:rPr>
        <w:t>Էներգախնայողության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վերականգնվող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էներգետիկայի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օրենք</w:t>
      </w:r>
      <w:proofErr w:type="spellEnd"/>
      <w:r w:rsidRPr="00D57998">
        <w:rPr>
          <w:rFonts w:ascii="GHEA Grapalat" w:hAnsi="GHEA Grapalat"/>
          <w:sz w:val="20"/>
          <w:szCs w:val="20"/>
        </w:rPr>
        <w:t>,</w:t>
      </w:r>
    </w:p>
    <w:p w14:paraId="5F1113C5"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w:t>
      </w:r>
      <w:proofErr w:type="spellStart"/>
      <w:r w:rsidRPr="00D57998">
        <w:rPr>
          <w:rFonts w:ascii="GHEA Grapalat" w:hAnsi="GHEA Grapalat"/>
          <w:sz w:val="20"/>
          <w:szCs w:val="20"/>
        </w:rPr>
        <w:t>Նոր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կառուցվող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բնակելի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բազմաբնակարան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շենքերում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ինչպես</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նաև</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միջոցների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հաշվին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կառուցվող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վերակառուցվող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նորոգվող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օբյեկտներում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էներգախնայողության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էներգաարդյունավետության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տեխնիկական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կանոնակարգը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սահմանելու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12 </w:t>
      </w:r>
      <w:proofErr w:type="spellStart"/>
      <w:r w:rsidRPr="00D57998">
        <w:rPr>
          <w:rFonts w:ascii="GHEA Grapalat" w:hAnsi="GHEA Grapalat"/>
          <w:sz w:val="20"/>
          <w:szCs w:val="20"/>
        </w:rPr>
        <w:t>ապրիլի</w:t>
      </w:r>
      <w:proofErr w:type="spellEnd"/>
      <w:r w:rsidRPr="00D57998">
        <w:rPr>
          <w:rFonts w:ascii="GHEA Grapalat" w:hAnsi="GHEA Grapalat"/>
          <w:sz w:val="20"/>
          <w:szCs w:val="20"/>
        </w:rPr>
        <w:t xml:space="preserve"> 2018 </w:t>
      </w:r>
      <w:proofErr w:type="spellStart"/>
      <w:r w:rsidRPr="00D57998">
        <w:rPr>
          <w:rFonts w:ascii="GHEA Grapalat" w:hAnsi="GHEA Grapalat"/>
          <w:sz w:val="20"/>
          <w:szCs w:val="20"/>
        </w:rPr>
        <w:t>թվականի</w:t>
      </w:r>
      <w:proofErr w:type="spellEnd"/>
      <w:r w:rsidRPr="00D57998">
        <w:rPr>
          <w:rFonts w:ascii="GHEA Grapalat" w:hAnsi="GHEA Grapalat"/>
          <w:sz w:val="20"/>
          <w:szCs w:val="20"/>
        </w:rPr>
        <w:t xml:space="preserve"> N 426-Ն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w:t>
      </w:r>
    </w:p>
    <w:p w14:paraId="2D304F06"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w:t>
      </w:r>
      <w:proofErr w:type="spellStart"/>
      <w:r w:rsidRPr="00D57998">
        <w:rPr>
          <w:rFonts w:ascii="GHEA Grapalat" w:hAnsi="GHEA Grapalat"/>
          <w:sz w:val="20"/>
          <w:szCs w:val="20"/>
        </w:rPr>
        <w:t>Էներգետիկ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փորձաքննության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իրականացման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Հայաստանի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Հանրապետության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2005 </w:t>
      </w:r>
      <w:proofErr w:type="spellStart"/>
      <w:r w:rsidRPr="00D57998">
        <w:rPr>
          <w:rFonts w:ascii="GHEA Grapalat" w:hAnsi="GHEA Grapalat"/>
          <w:sz w:val="20"/>
          <w:szCs w:val="20"/>
        </w:rPr>
        <w:t>թվականի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դեկտեմբերի</w:t>
      </w:r>
      <w:proofErr w:type="spellEnd"/>
      <w:r w:rsidRPr="00D57998">
        <w:rPr>
          <w:rFonts w:ascii="GHEA Grapalat" w:hAnsi="GHEA Grapalat"/>
          <w:sz w:val="20"/>
          <w:szCs w:val="20"/>
        </w:rPr>
        <w:t xml:space="preserve"> 9-ի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2200-ն </w:t>
      </w:r>
      <w:proofErr w:type="spellStart"/>
      <w:r w:rsidRPr="00D57998">
        <w:rPr>
          <w:rFonts w:ascii="GHEA Grapalat" w:hAnsi="GHEA Grapalat"/>
          <w:sz w:val="20"/>
          <w:szCs w:val="20"/>
        </w:rPr>
        <w:t>որոշման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մեջ</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փոփոխություն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կատարելու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31 </w:t>
      </w:r>
      <w:proofErr w:type="spellStart"/>
      <w:r w:rsidRPr="00D57998">
        <w:rPr>
          <w:rFonts w:ascii="GHEA Grapalat" w:hAnsi="GHEA Grapalat"/>
          <w:sz w:val="20"/>
          <w:szCs w:val="20"/>
        </w:rPr>
        <w:t>օգոստոսի</w:t>
      </w:r>
      <w:proofErr w:type="spellEnd"/>
      <w:r w:rsidRPr="00D57998">
        <w:rPr>
          <w:rFonts w:ascii="GHEA Grapalat" w:hAnsi="GHEA Grapalat"/>
          <w:sz w:val="20"/>
          <w:szCs w:val="20"/>
        </w:rPr>
        <w:t xml:space="preserve"> 2006</w:t>
      </w:r>
      <w:r w:rsidRPr="00D57998">
        <w:rPr>
          <w:rFonts w:ascii="Calibri" w:hAnsi="Calibri" w:cs="Calibri"/>
          <w:sz w:val="20"/>
          <w:szCs w:val="20"/>
        </w:rPr>
        <w:t> </w:t>
      </w:r>
      <w:proofErr w:type="spellStart"/>
      <w:r w:rsidRPr="00D57998">
        <w:rPr>
          <w:rFonts w:ascii="GHEA Grapalat" w:hAnsi="GHEA Grapalat"/>
          <w:sz w:val="20"/>
          <w:szCs w:val="20"/>
        </w:rPr>
        <w:t>թվականի</w:t>
      </w:r>
      <w:proofErr w:type="spellEnd"/>
      <w:r w:rsidRPr="00D57998">
        <w:rPr>
          <w:rFonts w:ascii="GHEA Grapalat" w:hAnsi="GHEA Grapalat"/>
          <w:sz w:val="20"/>
          <w:szCs w:val="20"/>
        </w:rPr>
        <w:t xml:space="preserve"> N 1399-Ն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w:t>
      </w:r>
    </w:p>
    <w:p w14:paraId="31546695"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քաղաքաշինության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նախարարի</w:t>
      </w:r>
      <w:proofErr w:type="spellEnd"/>
      <w:r w:rsidRPr="00D57998">
        <w:rPr>
          <w:rFonts w:ascii="GHEA Grapalat" w:hAnsi="GHEA Grapalat"/>
          <w:sz w:val="20"/>
          <w:szCs w:val="20"/>
        </w:rPr>
        <w:t xml:space="preserve"> 14 </w:t>
      </w:r>
      <w:proofErr w:type="spellStart"/>
      <w:r w:rsidRPr="00D57998">
        <w:rPr>
          <w:rFonts w:ascii="GHEA Grapalat" w:hAnsi="GHEA Grapalat"/>
          <w:sz w:val="20"/>
          <w:szCs w:val="20"/>
        </w:rPr>
        <w:t>հունվարի</w:t>
      </w:r>
      <w:proofErr w:type="spellEnd"/>
      <w:r w:rsidRPr="00D57998">
        <w:rPr>
          <w:rFonts w:ascii="GHEA Grapalat" w:hAnsi="GHEA Grapalat"/>
          <w:sz w:val="20"/>
          <w:szCs w:val="20"/>
        </w:rPr>
        <w:t xml:space="preserve"> 2008թ</w:t>
      </w:r>
      <w:r w:rsidRPr="00D57998">
        <w:rPr>
          <w:rFonts w:ascii="Cambria Math" w:eastAsia="MS Gothic" w:hAnsi="Cambria Math" w:cs="Cambria Math"/>
          <w:sz w:val="20"/>
          <w:szCs w:val="20"/>
        </w:rPr>
        <w:t>․</w:t>
      </w:r>
      <w:r w:rsidRPr="00D57998">
        <w:rPr>
          <w:rFonts w:ascii="GHEA Grapalat" w:hAnsi="GHEA Grapalat"/>
          <w:sz w:val="20"/>
          <w:szCs w:val="20"/>
        </w:rPr>
        <w:t xml:space="preserve"> N 11-Ն </w:t>
      </w:r>
      <w:proofErr w:type="spellStart"/>
      <w:r w:rsidRPr="00D57998">
        <w:rPr>
          <w:rFonts w:ascii="GHEA Grapalat" w:hAnsi="GHEA Grapalat"/>
          <w:sz w:val="20"/>
          <w:szCs w:val="20"/>
        </w:rPr>
        <w:t>հրաման</w:t>
      </w:r>
      <w:proofErr w:type="spellEnd"/>
      <w:r w:rsidRPr="00D57998">
        <w:rPr>
          <w:rFonts w:ascii="GHEA Grapalat" w:hAnsi="GHEA Grapalat"/>
          <w:sz w:val="20"/>
          <w:szCs w:val="20"/>
        </w:rPr>
        <w:t xml:space="preserve">, </w:t>
      </w:r>
    </w:p>
    <w:p w14:paraId="0DF02DF6" w14:textId="77777777" w:rsidR="006F5B52" w:rsidRPr="00D57998" w:rsidRDefault="006F5B52" w:rsidP="00D57998">
      <w:pPr>
        <w:pStyle w:val="ListParagraph"/>
        <w:numPr>
          <w:ilvl w:val="0"/>
          <w:numId w:val="17"/>
        </w:numPr>
        <w:tabs>
          <w:tab w:val="left" w:pos="18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07.06.2012թ.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814-Ն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Հայաստանի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Հանրապետությունում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բազմակի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օգտագործման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օրինակելի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նախագծերի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դրանց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կատալոգների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ներդրման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կիրառման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521FE2F3"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19.03.2015թ.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596-Ն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 xml:space="preserve"> «ՀՀ </w:t>
      </w:r>
      <w:proofErr w:type="spellStart"/>
      <w:r w:rsidRPr="00D57998">
        <w:rPr>
          <w:rFonts w:ascii="GHEA Grapalat" w:hAnsi="GHEA Grapalat"/>
          <w:sz w:val="20"/>
          <w:szCs w:val="20"/>
        </w:rPr>
        <w:t>կառուցապատման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նպատակով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թույլտվությունների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այլ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փաստաթղթերի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տրամադրման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և 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շարք</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որոշումներ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ուժը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կորցրած</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ճանաչելու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2C52610A"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ԿԱ </w:t>
      </w:r>
      <w:proofErr w:type="spellStart"/>
      <w:r w:rsidRPr="00D57998">
        <w:rPr>
          <w:rFonts w:ascii="GHEA Grapalat" w:hAnsi="GHEA Grapalat"/>
          <w:sz w:val="20"/>
          <w:szCs w:val="20"/>
        </w:rPr>
        <w:t>քաղաքաշինության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կոմիտեի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նախագահի</w:t>
      </w:r>
      <w:proofErr w:type="spellEnd"/>
      <w:r w:rsidRPr="00D57998">
        <w:rPr>
          <w:rFonts w:ascii="GHEA Grapalat" w:hAnsi="GHEA Grapalat"/>
          <w:sz w:val="20"/>
          <w:szCs w:val="20"/>
        </w:rPr>
        <w:t xml:space="preserve"> 05.04.2018թ «</w:t>
      </w:r>
      <w:proofErr w:type="spellStart"/>
      <w:r w:rsidRPr="00D57998">
        <w:rPr>
          <w:rFonts w:ascii="GHEA Grapalat" w:hAnsi="GHEA Grapalat"/>
          <w:sz w:val="20"/>
          <w:szCs w:val="20"/>
        </w:rPr>
        <w:t>Բնակչության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սակավաշարժ</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խմբերի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հաշմանդամություն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ունեցող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անձանց</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շենքերի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շինությունների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մատչելիության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ապահովման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նախագծման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կանոնների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հավաքածուին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հավանություն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տալու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43-Ա </w:t>
      </w:r>
      <w:proofErr w:type="spellStart"/>
      <w:r w:rsidRPr="00D57998">
        <w:rPr>
          <w:rFonts w:ascii="GHEA Grapalat" w:hAnsi="GHEA Grapalat"/>
          <w:sz w:val="20"/>
          <w:szCs w:val="20"/>
        </w:rPr>
        <w:t>հրաման</w:t>
      </w:r>
      <w:proofErr w:type="spellEnd"/>
      <w:r w:rsidRPr="00D57998">
        <w:rPr>
          <w:rFonts w:ascii="GHEA Grapalat" w:hAnsi="GHEA Grapalat"/>
          <w:sz w:val="20"/>
          <w:szCs w:val="20"/>
        </w:rPr>
        <w:t>,</w:t>
      </w:r>
    </w:p>
    <w:p w14:paraId="6F619186"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ՀՀՇՆ 31-03-«Հասարակական </w:t>
      </w:r>
      <w:proofErr w:type="spellStart"/>
      <w:r w:rsidRPr="00D57998">
        <w:rPr>
          <w:rFonts w:ascii="GHEA Grapalat" w:hAnsi="GHEA Grapalat"/>
          <w:sz w:val="20"/>
          <w:szCs w:val="20"/>
        </w:rPr>
        <w:t>շենքեր</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շինություններ</w:t>
      </w:r>
      <w:proofErr w:type="spellEnd"/>
      <w:r w:rsidRPr="00D57998">
        <w:rPr>
          <w:rFonts w:ascii="GHEA Grapalat" w:hAnsi="GHEA Grapalat"/>
          <w:sz w:val="20"/>
          <w:szCs w:val="20"/>
        </w:rPr>
        <w:t>»,</w:t>
      </w:r>
    </w:p>
    <w:p w14:paraId="0D18BA2B"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ՀՀՇՆ 20-04-«Երկրաշարժադիմացկուն </w:t>
      </w:r>
      <w:proofErr w:type="spellStart"/>
      <w:r w:rsidRPr="00D57998">
        <w:rPr>
          <w:rFonts w:ascii="GHEA Grapalat" w:hAnsi="GHEA Grapalat"/>
          <w:sz w:val="20"/>
          <w:szCs w:val="20"/>
        </w:rPr>
        <w:t>շինարարություն</w:t>
      </w:r>
      <w:proofErr w:type="spellEnd"/>
      <w:r w:rsidRPr="00D57998">
        <w:rPr>
          <w:rFonts w:ascii="GHEA Grapalat" w:hAnsi="GHEA Grapalat"/>
          <w:sz w:val="20"/>
          <w:szCs w:val="20"/>
        </w:rPr>
        <w:t>»,</w:t>
      </w:r>
    </w:p>
    <w:p w14:paraId="08AABA19"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ՀՀՇՆ 24-02-2022 «</w:t>
      </w:r>
      <w:proofErr w:type="spellStart"/>
      <w:r w:rsidRPr="00D57998">
        <w:rPr>
          <w:rFonts w:ascii="GHEA Grapalat" w:hAnsi="GHEA Grapalat"/>
          <w:sz w:val="20"/>
          <w:szCs w:val="20"/>
        </w:rPr>
        <w:t>Շենքերի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էներգաարդյունավետության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ապահովում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էներգաարդյունավետության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գնահատման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ցուցանիշներ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Հայաստանի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Հանրապետության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նորմերը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18B20695"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bCs/>
          <w:sz w:val="20"/>
          <w:szCs w:val="20"/>
        </w:rPr>
        <w:t>ՀՀՇՆ 24-01-2016 «</w:t>
      </w:r>
      <w:proofErr w:type="spellStart"/>
      <w:r w:rsidRPr="00D57998">
        <w:rPr>
          <w:rFonts w:ascii="GHEA Grapalat" w:hAnsi="GHEA Grapalat"/>
          <w:bCs/>
          <w:sz w:val="20"/>
          <w:szCs w:val="20"/>
        </w:rPr>
        <w:t>Շենքերի</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ջերմային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պաշտպանություն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շինարարական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նորմերը</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հաստատելու</w:t>
      </w:r>
      <w:proofErr w:type="spellEnd"/>
      <w:r w:rsidRPr="00D57998">
        <w:rPr>
          <w:rFonts w:ascii="GHEA Grapalat" w:hAnsi="GHEA Grapalat"/>
          <w:bCs/>
          <w:sz w:val="20"/>
          <w:szCs w:val="20"/>
        </w:rPr>
        <w:t xml:space="preserve"> և </w:t>
      </w:r>
      <w:proofErr w:type="spellStart"/>
      <w:r w:rsidRPr="00D57998">
        <w:rPr>
          <w:rFonts w:ascii="GHEA Grapalat" w:hAnsi="GHEA Grapalat"/>
          <w:bCs/>
          <w:sz w:val="20"/>
          <w:szCs w:val="20"/>
        </w:rPr>
        <w:t>Հայաստանի</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հանրապետության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քաղաքաշինության</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նախարարի</w:t>
      </w:r>
      <w:proofErr w:type="spellEnd"/>
      <w:r w:rsidRPr="00D57998">
        <w:rPr>
          <w:rFonts w:ascii="GHEA Grapalat" w:hAnsi="GHEA Grapalat"/>
          <w:bCs/>
          <w:sz w:val="20"/>
          <w:szCs w:val="20"/>
        </w:rPr>
        <w:t xml:space="preserve"> 2001 </w:t>
      </w:r>
      <w:proofErr w:type="spellStart"/>
      <w:r w:rsidRPr="00D57998">
        <w:rPr>
          <w:rFonts w:ascii="GHEA Grapalat" w:hAnsi="GHEA Grapalat"/>
          <w:bCs/>
          <w:sz w:val="20"/>
          <w:szCs w:val="20"/>
        </w:rPr>
        <w:t>թվականի</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հոկտեմբերի</w:t>
      </w:r>
      <w:proofErr w:type="spellEnd"/>
      <w:r w:rsidRPr="00D57998">
        <w:rPr>
          <w:rFonts w:ascii="GHEA Grapalat" w:hAnsi="GHEA Grapalat"/>
          <w:bCs/>
          <w:sz w:val="20"/>
          <w:szCs w:val="20"/>
        </w:rPr>
        <w:t xml:space="preserve"> 1-ի N 82 </w:t>
      </w:r>
      <w:proofErr w:type="spellStart"/>
      <w:r w:rsidRPr="00D57998">
        <w:rPr>
          <w:rFonts w:ascii="GHEA Grapalat" w:hAnsi="GHEA Grapalat"/>
          <w:bCs/>
          <w:sz w:val="20"/>
          <w:szCs w:val="20"/>
        </w:rPr>
        <w:t>հրամանում</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լրացում</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կատարելու</w:t>
      </w:r>
      <w:proofErr w:type="spellEnd"/>
      <w:r w:rsidRPr="00D57998">
        <w:rPr>
          <w:rFonts w:ascii="GHEA Grapalat" w:hAnsi="GHEA Grapalat"/>
          <w:bCs/>
          <w:sz w:val="20"/>
          <w:szCs w:val="20"/>
        </w:rPr>
        <w:t xml:space="preserve"> </w:t>
      </w:r>
      <w:proofErr w:type="spellStart"/>
      <w:r w:rsidRPr="00D57998">
        <w:rPr>
          <w:rFonts w:ascii="GHEA Grapalat" w:hAnsi="GHEA Grapalat"/>
          <w:bCs/>
          <w:sz w:val="20"/>
          <w:szCs w:val="20"/>
        </w:rPr>
        <w:t>մասին</w:t>
      </w:r>
      <w:proofErr w:type="spellEnd"/>
      <w:r w:rsidRPr="00D57998">
        <w:rPr>
          <w:rFonts w:ascii="GHEA Grapalat" w:hAnsi="GHEA Grapalat"/>
          <w:bCs/>
          <w:sz w:val="20"/>
          <w:szCs w:val="20"/>
        </w:rPr>
        <w:t>,</w:t>
      </w:r>
    </w:p>
    <w:p w14:paraId="00B35022"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r w:rsidRPr="00D57998">
        <w:rPr>
          <w:rFonts w:ascii="GHEA Grapalat" w:hAnsi="GHEA Grapalat"/>
          <w:sz w:val="20"/>
          <w:szCs w:val="20"/>
        </w:rPr>
        <w:t xml:space="preserve">ՀՀ </w:t>
      </w:r>
      <w:proofErr w:type="spellStart"/>
      <w:r w:rsidRPr="00D57998">
        <w:rPr>
          <w:rFonts w:ascii="GHEA Grapalat" w:hAnsi="GHEA Grapalat"/>
          <w:sz w:val="20"/>
          <w:szCs w:val="20"/>
        </w:rPr>
        <w:t>կառավարության</w:t>
      </w:r>
      <w:proofErr w:type="spellEnd"/>
      <w:r w:rsidRPr="00D57998">
        <w:rPr>
          <w:rFonts w:ascii="GHEA Grapalat" w:hAnsi="GHEA Grapalat"/>
          <w:sz w:val="20"/>
          <w:szCs w:val="20"/>
        </w:rPr>
        <w:t xml:space="preserve"> 16.02.2006թ </w:t>
      </w:r>
      <w:proofErr w:type="spellStart"/>
      <w:r w:rsidRPr="00D57998">
        <w:rPr>
          <w:rFonts w:ascii="GHEA Grapalat" w:hAnsi="GHEA Grapalat"/>
          <w:sz w:val="20"/>
          <w:szCs w:val="20"/>
        </w:rPr>
        <w:t>թիվ</w:t>
      </w:r>
      <w:proofErr w:type="spellEnd"/>
      <w:r w:rsidRPr="00D57998">
        <w:rPr>
          <w:rFonts w:ascii="GHEA Grapalat" w:hAnsi="GHEA Grapalat"/>
          <w:sz w:val="20"/>
          <w:szCs w:val="20"/>
        </w:rPr>
        <w:t xml:space="preserve"> 392-Ն </w:t>
      </w:r>
      <w:proofErr w:type="spellStart"/>
      <w:r w:rsidRPr="00D57998">
        <w:rPr>
          <w:rFonts w:ascii="GHEA Grapalat" w:hAnsi="GHEA Grapalat"/>
          <w:sz w:val="20"/>
          <w:szCs w:val="20"/>
        </w:rPr>
        <w:t>որոշում</w:t>
      </w:r>
      <w:proofErr w:type="spellEnd"/>
      <w:r w:rsidRPr="00D57998">
        <w:rPr>
          <w:rFonts w:ascii="GHEA Grapalat" w:hAnsi="GHEA Grapalat"/>
          <w:sz w:val="20"/>
          <w:szCs w:val="20"/>
        </w:rPr>
        <w:t xml:space="preserve"> </w:t>
      </w:r>
      <w:r w:rsidRPr="00D57998">
        <w:rPr>
          <w:rFonts w:ascii="GHEA Grapalat" w:hAnsi="GHEA Grapalat"/>
          <w:bCs/>
          <w:sz w:val="20"/>
          <w:szCs w:val="20"/>
        </w:rPr>
        <w:t>«</w:t>
      </w:r>
      <w:proofErr w:type="spellStart"/>
      <w:r w:rsidRPr="00D57998">
        <w:rPr>
          <w:rFonts w:ascii="GHEA Grapalat" w:hAnsi="GHEA Grapalat"/>
          <w:sz w:val="20"/>
          <w:szCs w:val="20"/>
        </w:rPr>
        <w:t>Հաշմանդամների</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բնակչության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սակավաշարժուն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խմբերի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սոցիալական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տրանսպորտային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ինժեներական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ենթակառուցվածքների</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մատչելիության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ապահովման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կարգը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հաստատելու</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մասին</w:t>
      </w:r>
      <w:proofErr w:type="spellEnd"/>
      <w:r w:rsidRPr="00D57998">
        <w:rPr>
          <w:rFonts w:ascii="GHEA Grapalat" w:hAnsi="GHEA Grapalat"/>
          <w:sz w:val="20"/>
          <w:szCs w:val="20"/>
        </w:rPr>
        <w:t>»,</w:t>
      </w:r>
    </w:p>
    <w:p w14:paraId="7A15DF32" w14:textId="77777777" w:rsidR="006F5B52" w:rsidRPr="00D57998" w:rsidRDefault="006F5B52" w:rsidP="00D57998">
      <w:pPr>
        <w:pStyle w:val="ListParagraph"/>
        <w:numPr>
          <w:ilvl w:val="0"/>
          <w:numId w:val="17"/>
        </w:numPr>
        <w:tabs>
          <w:tab w:val="left" w:pos="180"/>
          <w:tab w:val="left" w:pos="270"/>
        </w:tabs>
        <w:autoSpaceDE w:val="0"/>
        <w:autoSpaceDN w:val="0"/>
        <w:adjustRightInd w:val="0"/>
        <w:ind w:left="0" w:firstLine="0"/>
        <w:contextualSpacing/>
        <w:jc w:val="both"/>
        <w:rPr>
          <w:rFonts w:ascii="GHEA Grapalat" w:hAnsi="GHEA Grapalat"/>
          <w:sz w:val="20"/>
          <w:szCs w:val="20"/>
        </w:rPr>
      </w:pPr>
      <w:proofErr w:type="spellStart"/>
      <w:r w:rsidRPr="00D57998">
        <w:rPr>
          <w:rFonts w:ascii="GHEA Grapalat" w:hAnsi="GHEA Grapalat"/>
          <w:sz w:val="20"/>
          <w:szCs w:val="20"/>
        </w:rPr>
        <w:t>այլ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իրավական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փաստաթղթեր</w:t>
      </w:r>
      <w:proofErr w:type="spellEnd"/>
      <w:r w:rsidRPr="00D57998">
        <w:rPr>
          <w:rFonts w:ascii="GHEA Grapalat" w:hAnsi="GHEA Grapalat"/>
          <w:sz w:val="20"/>
          <w:szCs w:val="20"/>
        </w:rPr>
        <w:t>:</w:t>
      </w:r>
    </w:p>
    <w:p w14:paraId="34207FDF" w14:textId="77777777" w:rsidR="006F5B52" w:rsidRPr="00D57998" w:rsidRDefault="006F5B52" w:rsidP="00D57998">
      <w:pPr>
        <w:rPr>
          <w:rFonts w:ascii="GHEA Grapalat" w:hAnsi="GHEA Grapalat"/>
          <w:sz w:val="20"/>
          <w:szCs w:val="20"/>
        </w:rPr>
      </w:pPr>
    </w:p>
    <w:p w14:paraId="5DD65305" w14:textId="77777777" w:rsidR="006F5B52" w:rsidRPr="00D57998" w:rsidRDefault="006F5B52" w:rsidP="00D57998">
      <w:pPr>
        <w:rPr>
          <w:rFonts w:ascii="GHEA Grapalat" w:hAnsi="GHEA Grapalat"/>
          <w:b/>
          <w:color w:val="000000" w:themeColor="text1"/>
          <w:sz w:val="20"/>
          <w:szCs w:val="20"/>
        </w:rPr>
      </w:pPr>
      <w:proofErr w:type="spellStart"/>
      <w:r w:rsidRPr="00D57998">
        <w:rPr>
          <w:rFonts w:ascii="GHEA Grapalat" w:hAnsi="GHEA Grapalat"/>
          <w:sz w:val="20"/>
          <w:szCs w:val="20"/>
        </w:rPr>
        <w:t>Նախագծանախահաշվային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փաստաթղթերը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ներկայացնել</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տպագիր</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հայերեն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ռուսերեն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լեզուներով</w:t>
      </w:r>
      <w:proofErr w:type="spellEnd"/>
      <w:r w:rsidRPr="00D57998">
        <w:rPr>
          <w:rFonts w:ascii="GHEA Grapalat" w:hAnsi="GHEA Grapalat"/>
          <w:sz w:val="20"/>
          <w:szCs w:val="20"/>
        </w:rPr>
        <w:t xml:space="preserve"> </w:t>
      </w:r>
      <w:r w:rsidRPr="00D57998">
        <w:rPr>
          <w:rFonts w:ascii="GHEA Grapalat" w:hAnsi="GHEA Grapalat"/>
          <w:sz w:val="20"/>
          <w:szCs w:val="20"/>
          <w:lang w:val="hy-AM"/>
        </w:rPr>
        <w:t xml:space="preserve">4 </w:t>
      </w:r>
      <w:proofErr w:type="spellStart"/>
      <w:r w:rsidRPr="00D57998">
        <w:rPr>
          <w:rFonts w:ascii="GHEA Grapalat" w:hAnsi="GHEA Grapalat"/>
          <w:sz w:val="20"/>
          <w:szCs w:val="20"/>
        </w:rPr>
        <w:t>օրինակից</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էլեկտրոնային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տարբերակով</w:t>
      </w:r>
      <w:proofErr w:type="spellEnd"/>
      <w:r w:rsidRPr="00D57998">
        <w:rPr>
          <w:rFonts w:ascii="GHEA Grapalat" w:hAnsi="GHEA Grapalat"/>
          <w:sz w:val="20"/>
          <w:szCs w:val="20"/>
        </w:rPr>
        <w:t xml:space="preserve"> (CAD և PDF </w:t>
      </w:r>
      <w:proofErr w:type="spellStart"/>
      <w:r w:rsidRPr="00D57998">
        <w:rPr>
          <w:rFonts w:ascii="GHEA Grapalat" w:hAnsi="GHEA Grapalat"/>
          <w:sz w:val="20"/>
          <w:szCs w:val="20"/>
        </w:rPr>
        <w:t>ձևաչափով</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իսկ</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նախահաշիվը</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ծավալաթերթը</w:t>
      </w:r>
      <w:proofErr w:type="spellEnd"/>
      <w:r w:rsidRPr="00D57998">
        <w:rPr>
          <w:rFonts w:ascii="GHEA Grapalat" w:hAnsi="GHEA Grapalat"/>
          <w:sz w:val="20"/>
          <w:szCs w:val="20"/>
        </w:rPr>
        <w:t xml:space="preserve">՝ MC EXCEL </w:t>
      </w:r>
      <w:proofErr w:type="spellStart"/>
      <w:r w:rsidRPr="00D57998">
        <w:rPr>
          <w:rFonts w:ascii="GHEA Grapalat" w:hAnsi="GHEA Grapalat"/>
          <w:sz w:val="20"/>
          <w:szCs w:val="20"/>
        </w:rPr>
        <w:t>տարբերակով</w:t>
      </w:r>
      <w:proofErr w:type="spellEnd"/>
      <w:r w:rsidRPr="00D57998">
        <w:rPr>
          <w:rFonts w:ascii="GHEA Grapalat" w:hAnsi="GHEA Grapalat"/>
          <w:sz w:val="20"/>
          <w:szCs w:val="20"/>
        </w:rPr>
        <w:t>:</w:t>
      </w:r>
    </w:p>
    <w:p w14:paraId="023BCBD3" w14:textId="77777777" w:rsidR="006F5B52" w:rsidRPr="00D57998" w:rsidRDefault="006F5B52" w:rsidP="00D57998">
      <w:pPr>
        <w:contextualSpacing/>
        <w:jc w:val="both"/>
        <w:rPr>
          <w:rFonts w:ascii="GHEA Grapalat" w:hAnsi="GHEA Grapalat" w:cs="Calibri"/>
          <w:sz w:val="20"/>
          <w:szCs w:val="20"/>
          <w:lang w:val="pt-BR"/>
        </w:rPr>
      </w:pPr>
      <w:proofErr w:type="spellStart"/>
      <w:r w:rsidRPr="00D57998">
        <w:rPr>
          <w:rFonts w:ascii="GHEA Grapalat" w:hAnsi="GHEA Grapalat"/>
          <w:sz w:val="20"/>
          <w:szCs w:val="20"/>
        </w:rPr>
        <w:t>Նախագիծը</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պետք</w:t>
      </w:r>
      <w:proofErr w:type="spellEnd"/>
      <w:r w:rsidRPr="00D57998">
        <w:rPr>
          <w:rFonts w:ascii="GHEA Grapalat" w:hAnsi="GHEA Grapalat"/>
          <w:sz w:val="20"/>
          <w:szCs w:val="20"/>
        </w:rPr>
        <w:t xml:space="preserve"> է </w:t>
      </w:r>
      <w:proofErr w:type="spellStart"/>
      <w:r w:rsidRPr="00D57998">
        <w:rPr>
          <w:rFonts w:ascii="GHEA Grapalat" w:hAnsi="GHEA Grapalat"/>
          <w:sz w:val="20"/>
          <w:szCs w:val="20"/>
        </w:rPr>
        <w:t>կատարվի</w:t>
      </w:r>
      <w:proofErr w:type="spellEnd"/>
      <w:r w:rsidRPr="00D57998">
        <w:rPr>
          <w:rFonts w:ascii="GHEA Grapalat" w:hAnsi="GHEA Grapalat"/>
          <w:sz w:val="20"/>
          <w:szCs w:val="20"/>
        </w:rPr>
        <w:t xml:space="preserve"> ՀՀ-</w:t>
      </w:r>
      <w:proofErr w:type="spellStart"/>
      <w:r w:rsidRPr="00D57998">
        <w:rPr>
          <w:rFonts w:ascii="GHEA Grapalat" w:hAnsi="GHEA Grapalat"/>
          <w:sz w:val="20"/>
          <w:szCs w:val="20"/>
        </w:rPr>
        <w:t>ում</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գործող</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շինարարական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նորմերին</w:t>
      </w:r>
      <w:proofErr w:type="spellEnd"/>
      <w:r w:rsidRPr="00D57998">
        <w:rPr>
          <w:rFonts w:ascii="GHEA Grapalat" w:hAnsi="GHEA Grapalat"/>
          <w:sz w:val="20"/>
          <w:szCs w:val="20"/>
        </w:rPr>
        <w:t xml:space="preserve"> և </w:t>
      </w:r>
      <w:proofErr w:type="spellStart"/>
      <w:r w:rsidRPr="00D57998">
        <w:rPr>
          <w:rFonts w:ascii="GHEA Grapalat" w:hAnsi="GHEA Grapalat"/>
          <w:sz w:val="20"/>
          <w:szCs w:val="20"/>
        </w:rPr>
        <w:t>կանոններին</w:t>
      </w:r>
      <w:proofErr w:type="spellEnd"/>
      <w:r w:rsidRPr="00D57998">
        <w:rPr>
          <w:rFonts w:ascii="GHEA Grapalat" w:hAnsi="GHEA Grapalat"/>
          <w:sz w:val="20"/>
          <w:szCs w:val="20"/>
        </w:rPr>
        <w:t xml:space="preserve"> </w:t>
      </w:r>
      <w:proofErr w:type="spellStart"/>
      <w:r w:rsidRPr="00D57998">
        <w:rPr>
          <w:rFonts w:ascii="GHEA Grapalat" w:hAnsi="GHEA Grapalat"/>
          <w:sz w:val="20"/>
          <w:szCs w:val="20"/>
        </w:rPr>
        <w:t>համապատասխան</w:t>
      </w:r>
      <w:proofErr w:type="spellEnd"/>
      <w:r w:rsidRPr="00D57998">
        <w:rPr>
          <w:rFonts w:ascii="GHEA Grapalat" w:hAnsi="GHEA Grapalat"/>
          <w:sz w:val="20"/>
          <w:szCs w:val="20"/>
        </w:rPr>
        <w:t>:</w:t>
      </w:r>
    </w:p>
    <w:p w14:paraId="7A56BAD4" w14:textId="77777777" w:rsidR="003C16D8" w:rsidRPr="00D57998" w:rsidRDefault="003C16D8" w:rsidP="00D57998">
      <w:pPr>
        <w:contextualSpacing/>
        <w:jc w:val="both"/>
        <w:rPr>
          <w:rFonts w:ascii="GHEA Grapalat" w:hAnsi="GHEA Grapalat" w:cs="Calibri"/>
          <w:sz w:val="20"/>
          <w:szCs w:val="20"/>
          <w:lang w:val="pt-BR"/>
        </w:rPr>
      </w:pPr>
    </w:p>
    <w:p w14:paraId="3FCFA391" w14:textId="77777777" w:rsidR="006433BC" w:rsidRDefault="006433BC" w:rsidP="006433BC">
      <w:pPr>
        <w:pStyle w:val="BodyTextIndent2"/>
        <w:spacing w:line="240" w:lineRule="auto"/>
        <w:rPr>
          <w:rFonts w:ascii="GHEA Grapalat" w:hAnsi="GHEA Grapalat"/>
          <w:b/>
          <w:lang w:val="hy-AM"/>
        </w:rPr>
      </w:pPr>
      <w:r>
        <w:rPr>
          <w:rFonts w:ascii="GHEA Grapalat" w:hAnsi="GHEA Grapalat"/>
          <w:b/>
          <w:lang w:val="hy-AM"/>
        </w:rPr>
        <w:t>Ծառայության մատուցման փուլերը և վճարման կարգը</w:t>
      </w:r>
    </w:p>
    <w:tbl>
      <w:tblPr>
        <w:tblStyle w:val="TableGrid"/>
        <w:tblW w:w="0" w:type="auto"/>
        <w:tblInd w:w="198" w:type="dxa"/>
        <w:tblLook w:val="04A0" w:firstRow="1" w:lastRow="0" w:firstColumn="1" w:lastColumn="0" w:noHBand="0" w:noVBand="1"/>
      </w:tblPr>
      <w:tblGrid>
        <w:gridCol w:w="2112"/>
        <w:gridCol w:w="1002"/>
        <w:gridCol w:w="4514"/>
        <w:gridCol w:w="1992"/>
      </w:tblGrid>
      <w:tr w:rsidR="006433BC" w:rsidRPr="005056E9" w14:paraId="1627F270" w14:textId="77777777" w:rsidTr="00D57998">
        <w:tc>
          <w:tcPr>
            <w:tcW w:w="2112" w:type="dxa"/>
          </w:tcPr>
          <w:p w14:paraId="1BC2C0F4"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Ծառայություն</w:t>
            </w:r>
            <w:proofErr w:type="spellEnd"/>
          </w:p>
        </w:tc>
        <w:tc>
          <w:tcPr>
            <w:tcW w:w="1002" w:type="dxa"/>
          </w:tcPr>
          <w:p w14:paraId="19710ADD"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փուլեր</w:t>
            </w:r>
            <w:proofErr w:type="spellEnd"/>
          </w:p>
        </w:tc>
        <w:tc>
          <w:tcPr>
            <w:tcW w:w="4514" w:type="dxa"/>
          </w:tcPr>
          <w:p w14:paraId="20BA78EF"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Կատարման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չափորոշիչ</w:t>
            </w:r>
            <w:proofErr w:type="spellEnd"/>
          </w:p>
        </w:tc>
        <w:tc>
          <w:tcPr>
            <w:tcW w:w="1992" w:type="dxa"/>
          </w:tcPr>
          <w:p w14:paraId="2CBE2897" w14:textId="77777777" w:rsidR="006433BC" w:rsidRPr="00F07BEC" w:rsidRDefault="006433BC" w:rsidP="00BB3221">
            <w:pPr>
              <w:jc w:val="center"/>
              <w:rPr>
                <w:rFonts w:ascii="GHEA Grapalat" w:hAnsi="GHEA Grapalat" w:cs="Arial"/>
                <w:bCs/>
                <w:kern w:val="32"/>
                <w:sz w:val="18"/>
                <w:szCs w:val="18"/>
              </w:rPr>
            </w:pPr>
            <w:proofErr w:type="spellStart"/>
            <w:r w:rsidRPr="00F07BEC">
              <w:rPr>
                <w:rFonts w:ascii="GHEA Grapalat" w:hAnsi="GHEA Grapalat" w:cs="Arial"/>
                <w:bCs/>
                <w:kern w:val="32"/>
                <w:sz w:val="18"/>
                <w:szCs w:val="18"/>
              </w:rPr>
              <w:t>Վճարման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ենթակա</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գումար</w:t>
            </w:r>
            <w:proofErr w:type="spellEnd"/>
          </w:p>
        </w:tc>
      </w:tr>
      <w:tr w:rsidR="006433BC" w:rsidRPr="005056E9" w14:paraId="6AAE7518" w14:textId="77777777" w:rsidTr="00D57998">
        <w:tc>
          <w:tcPr>
            <w:tcW w:w="2112" w:type="dxa"/>
            <w:vMerge w:val="restart"/>
          </w:tcPr>
          <w:p w14:paraId="158C7467"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Նախագծա</w:t>
            </w:r>
            <w:r w:rsidRPr="00F07BEC">
              <w:rPr>
                <w:rFonts w:ascii="GHEA Grapalat" w:hAnsi="GHEA Grapalat" w:cs="Arial"/>
                <w:bCs/>
                <w:kern w:val="32"/>
                <w:sz w:val="18"/>
                <w:szCs w:val="18"/>
              </w:rPr>
              <w:softHyphen/>
              <w:t>նախահաշվային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փաստաթղթերի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մշակման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խորհրդատվական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ծառայություն</w:t>
            </w:r>
            <w:proofErr w:type="spellEnd"/>
          </w:p>
        </w:tc>
        <w:tc>
          <w:tcPr>
            <w:tcW w:w="1002" w:type="dxa"/>
          </w:tcPr>
          <w:p w14:paraId="485A525C"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w:t>
            </w:r>
            <w:proofErr w:type="spellEnd"/>
            <w:r w:rsidRPr="00F07BEC">
              <w:rPr>
                <w:rFonts w:ascii="GHEA Grapalat" w:hAnsi="GHEA Grapalat" w:cs="Arial"/>
                <w:bCs/>
                <w:kern w:val="32"/>
                <w:sz w:val="18"/>
                <w:szCs w:val="18"/>
              </w:rPr>
              <w:t xml:space="preserve"> 1</w:t>
            </w:r>
          </w:p>
        </w:tc>
        <w:tc>
          <w:tcPr>
            <w:tcW w:w="4514" w:type="dxa"/>
          </w:tcPr>
          <w:p w14:paraId="4C165D13" w14:textId="77777777" w:rsidR="006433BC" w:rsidRPr="00DA53AE" w:rsidRDefault="006433BC" w:rsidP="00BB3221">
            <w:pPr>
              <w:jc w:val="both"/>
              <w:rPr>
                <w:rFonts w:ascii="GHEA Grapalat" w:hAnsi="GHEA Grapalat" w:cs="Arial"/>
                <w:bCs/>
                <w:kern w:val="32"/>
                <w:sz w:val="18"/>
                <w:szCs w:val="18"/>
              </w:rPr>
            </w:pPr>
            <w:proofErr w:type="spellStart"/>
            <w:r>
              <w:rPr>
                <w:rFonts w:ascii="GHEA Grapalat" w:hAnsi="GHEA Grapalat" w:cs="Arial"/>
                <w:bCs/>
                <w:kern w:val="32"/>
                <w:sz w:val="18"/>
                <w:szCs w:val="18"/>
              </w:rPr>
              <w:t>Հատակագծերի</w:t>
            </w:r>
            <w:proofErr w:type="spellEnd"/>
            <w:r>
              <w:rPr>
                <w:rFonts w:ascii="GHEA Grapalat" w:hAnsi="GHEA Grapalat" w:cs="Arial"/>
                <w:bCs/>
                <w:kern w:val="32"/>
                <w:sz w:val="18"/>
                <w:szCs w:val="18"/>
              </w:rPr>
              <w:t xml:space="preserve"> </w:t>
            </w:r>
            <w:r w:rsidRPr="00DA53AE">
              <w:rPr>
                <w:rFonts w:ascii="GHEA Grapalat" w:hAnsi="GHEA Grapalat" w:cs="Arial"/>
                <w:bCs/>
                <w:kern w:val="32"/>
                <w:sz w:val="18"/>
                <w:szCs w:val="18"/>
              </w:rPr>
              <w:t>(</w:t>
            </w:r>
            <w:proofErr w:type="spellStart"/>
            <w:r>
              <w:rPr>
                <w:rFonts w:ascii="GHEA Grapalat" w:hAnsi="GHEA Grapalat" w:cs="Arial"/>
                <w:bCs/>
                <w:kern w:val="32"/>
                <w:sz w:val="18"/>
                <w:szCs w:val="18"/>
              </w:rPr>
              <w:t>կահավորմամբ</w:t>
            </w:r>
            <w:proofErr w:type="spellEnd"/>
            <w:r w:rsidRPr="00DA53AE">
              <w:rPr>
                <w:rFonts w:ascii="GHEA Grapalat" w:hAnsi="GHEA Grapalat" w:cs="Arial"/>
                <w:bCs/>
                <w:kern w:val="32"/>
                <w:sz w:val="18"/>
                <w:szCs w:val="18"/>
              </w:rPr>
              <w:t>)</w:t>
            </w:r>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ճակատների</w:t>
            </w:r>
            <w:proofErr w:type="spellEnd"/>
            <w:r>
              <w:rPr>
                <w:rFonts w:ascii="GHEA Grapalat" w:hAnsi="GHEA Grapalat" w:cs="Arial"/>
                <w:bCs/>
                <w:kern w:val="32"/>
                <w:sz w:val="18"/>
                <w:szCs w:val="18"/>
              </w:rPr>
              <w:t xml:space="preserve"> և  </w:t>
            </w:r>
            <w:proofErr w:type="spellStart"/>
            <w:r>
              <w:rPr>
                <w:rFonts w:ascii="GHEA Grapalat" w:hAnsi="GHEA Grapalat" w:cs="Arial"/>
                <w:bCs/>
                <w:kern w:val="32"/>
                <w:sz w:val="18"/>
                <w:szCs w:val="18"/>
              </w:rPr>
              <w:t>կտրվածքների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գծագրերի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ինչպես</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նաև</w:t>
            </w:r>
            <w:proofErr w:type="spellEnd"/>
            <w:r>
              <w:rPr>
                <w:rFonts w:ascii="GHEA Grapalat" w:hAnsi="GHEA Grapalat" w:cs="Arial"/>
                <w:bCs/>
                <w:kern w:val="32"/>
                <w:sz w:val="18"/>
                <w:szCs w:val="18"/>
              </w:rPr>
              <w:t xml:space="preserve"> 3</w:t>
            </w:r>
            <w:r w:rsidRPr="00DA53AE">
              <w:rPr>
                <w:rFonts w:ascii="GHEA Grapalat" w:hAnsi="GHEA Grapalat" w:cs="Arial"/>
                <w:bCs/>
                <w:kern w:val="32"/>
                <w:sz w:val="18"/>
                <w:szCs w:val="18"/>
              </w:rPr>
              <w:t xml:space="preserve">D </w:t>
            </w:r>
            <w:proofErr w:type="spellStart"/>
            <w:r>
              <w:rPr>
                <w:rFonts w:ascii="GHEA Grapalat" w:hAnsi="GHEA Grapalat" w:cs="Arial"/>
                <w:bCs/>
                <w:kern w:val="32"/>
                <w:sz w:val="18"/>
                <w:szCs w:val="18"/>
              </w:rPr>
              <w:t>պատկերների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համաձայնեցում</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պատվիրատուի</w:t>
            </w:r>
            <w:proofErr w:type="spellEnd"/>
            <w:r>
              <w:rPr>
                <w:rFonts w:ascii="GHEA Grapalat" w:hAnsi="GHEA Grapalat" w:cs="Arial"/>
                <w:bCs/>
                <w:kern w:val="32"/>
                <w:sz w:val="18"/>
                <w:szCs w:val="18"/>
              </w:rPr>
              <w:t xml:space="preserve"> </w:t>
            </w:r>
            <w:proofErr w:type="spellStart"/>
            <w:r>
              <w:rPr>
                <w:rFonts w:ascii="GHEA Grapalat" w:hAnsi="GHEA Grapalat" w:cs="Arial"/>
                <w:bCs/>
                <w:kern w:val="32"/>
                <w:sz w:val="18"/>
                <w:szCs w:val="18"/>
              </w:rPr>
              <w:t>հետ</w:t>
            </w:r>
            <w:proofErr w:type="spellEnd"/>
          </w:p>
        </w:tc>
        <w:tc>
          <w:tcPr>
            <w:tcW w:w="1992" w:type="dxa"/>
          </w:tcPr>
          <w:p w14:paraId="10FD90F3"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Պայմանագրային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գնի</w:t>
            </w:r>
            <w:proofErr w:type="spellEnd"/>
            <w:r w:rsidRPr="00F07BEC">
              <w:rPr>
                <w:rFonts w:ascii="GHEA Grapalat" w:hAnsi="GHEA Grapalat" w:cs="Arial"/>
                <w:bCs/>
                <w:kern w:val="32"/>
                <w:sz w:val="18"/>
                <w:szCs w:val="18"/>
              </w:rPr>
              <w:t xml:space="preserve"> </w:t>
            </w:r>
            <w:r>
              <w:rPr>
                <w:rFonts w:ascii="GHEA Grapalat" w:hAnsi="GHEA Grapalat" w:cs="Arial"/>
                <w:bCs/>
                <w:kern w:val="32"/>
                <w:sz w:val="18"/>
                <w:szCs w:val="18"/>
              </w:rPr>
              <w:t>3</w:t>
            </w:r>
            <w:r w:rsidRPr="00F07BEC">
              <w:rPr>
                <w:rFonts w:ascii="GHEA Grapalat" w:hAnsi="GHEA Grapalat" w:cs="Arial"/>
                <w:bCs/>
                <w:kern w:val="32"/>
                <w:sz w:val="18"/>
                <w:szCs w:val="18"/>
              </w:rPr>
              <w:t>0%</w:t>
            </w:r>
          </w:p>
        </w:tc>
      </w:tr>
      <w:tr w:rsidR="006433BC" w:rsidRPr="005056E9" w14:paraId="0AC4E997" w14:textId="77777777" w:rsidTr="00D57998">
        <w:tc>
          <w:tcPr>
            <w:tcW w:w="2112" w:type="dxa"/>
            <w:vMerge/>
          </w:tcPr>
          <w:p w14:paraId="41CF0A1D" w14:textId="77777777" w:rsidR="006433BC" w:rsidRPr="00F07BEC" w:rsidRDefault="006433BC" w:rsidP="00BB3221">
            <w:pPr>
              <w:jc w:val="both"/>
              <w:rPr>
                <w:rFonts w:ascii="GHEA Grapalat" w:hAnsi="GHEA Grapalat" w:cs="Arial"/>
                <w:bCs/>
                <w:kern w:val="32"/>
                <w:sz w:val="18"/>
                <w:szCs w:val="18"/>
              </w:rPr>
            </w:pPr>
          </w:p>
        </w:tc>
        <w:tc>
          <w:tcPr>
            <w:tcW w:w="1002" w:type="dxa"/>
          </w:tcPr>
          <w:p w14:paraId="3EC3BFB2"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w:t>
            </w:r>
            <w:proofErr w:type="spellEnd"/>
            <w:r w:rsidRPr="00F07BEC">
              <w:rPr>
                <w:rFonts w:ascii="GHEA Grapalat" w:hAnsi="GHEA Grapalat" w:cs="Arial"/>
                <w:bCs/>
                <w:kern w:val="32"/>
                <w:sz w:val="18"/>
                <w:szCs w:val="18"/>
              </w:rPr>
              <w:t xml:space="preserve"> 2</w:t>
            </w:r>
          </w:p>
        </w:tc>
        <w:tc>
          <w:tcPr>
            <w:tcW w:w="4514" w:type="dxa"/>
          </w:tcPr>
          <w:p w14:paraId="769DDC3D"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Պարզ</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փորձաքննության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անցկացման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համար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պատվիրատուին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նախագծանախահաշվային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փաստաթղթերի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ամբողջական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փաթեթի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ներկայացում</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էլ</w:t>
            </w:r>
            <w:proofErr w:type="spellEnd"/>
            <w:r w:rsidRPr="00F07BEC">
              <w:rPr>
                <w:rFonts w:ascii="Cambria Math" w:hAnsi="Cambria Math" w:cs="Cambria Math"/>
                <w:bCs/>
                <w:kern w:val="32"/>
                <w:sz w:val="18"/>
                <w:szCs w:val="18"/>
              </w:rPr>
              <w:t>․</w:t>
            </w:r>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կրիչով</w:t>
            </w:r>
            <w:proofErr w:type="spellEnd"/>
            <w:r w:rsidRPr="00F07BEC">
              <w:rPr>
                <w:rFonts w:ascii="GHEA Grapalat" w:hAnsi="GHEA Grapalat" w:cs="Arial"/>
                <w:bCs/>
                <w:kern w:val="32"/>
                <w:sz w:val="18"/>
                <w:szCs w:val="18"/>
              </w:rPr>
              <w:t xml:space="preserve">* և 2 </w:t>
            </w:r>
            <w:proofErr w:type="spellStart"/>
            <w:r w:rsidRPr="00F07BEC">
              <w:rPr>
                <w:rFonts w:ascii="GHEA Grapalat" w:hAnsi="GHEA Grapalat" w:cs="Arial"/>
                <w:bCs/>
                <w:kern w:val="32"/>
                <w:sz w:val="18"/>
                <w:szCs w:val="18"/>
              </w:rPr>
              <w:t>տպագիր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օրինակ</w:t>
            </w:r>
            <w:proofErr w:type="spellEnd"/>
            <w:r w:rsidRPr="00F07BEC">
              <w:rPr>
                <w:rFonts w:ascii="GHEA Grapalat" w:hAnsi="GHEA Grapalat" w:cs="Arial"/>
                <w:bCs/>
                <w:kern w:val="32"/>
                <w:sz w:val="18"/>
                <w:szCs w:val="18"/>
              </w:rPr>
              <w:t>)</w:t>
            </w:r>
          </w:p>
        </w:tc>
        <w:tc>
          <w:tcPr>
            <w:tcW w:w="1992" w:type="dxa"/>
          </w:tcPr>
          <w:p w14:paraId="2117026E"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Պայմանագրային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գնի</w:t>
            </w:r>
            <w:proofErr w:type="spellEnd"/>
            <w:r w:rsidRPr="00F07BEC">
              <w:rPr>
                <w:rFonts w:ascii="GHEA Grapalat" w:hAnsi="GHEA Grapalat" w:cs="Arial"/>
                <w:bCs/>
                <w:kern w:val="32"/>
                <w:sz w:val="18"/>
                <w:szCs w:val="18"/>
              </w:rPr>
              <w:t xml:space="preserve"> </w:t>
            </w:r>
            <w:r>
              <w:rPr>
                <w:rFonts w:ascii="GHEA Grapalat" w:hAnsi="GHEA Grapalat" w:cs="Arial"/>
                <w:bCs/>
                <w:kern w:val="32"/>
                <w:sz w:val="18"/>
                <w:szCs w:val="18"/>
              </w:rPr>
              <w:t>5</w:t>
            </w:r>
            <w:r w:rsidRPr="00F07BEC">
              <w:rPr>
                <w:rFonts w:ascii="GHEA Grapalat" w:hAnsi="GHEA Grapalat" w:cs="Arial"/>
                <w:bCs/>
                <w:kern w:val="32"/>
                <w:sz w:val="18"/>
                <w:szCs w:val="18"/>
              </w:rPr>
              <w:t>0%</w:t>
            </w:r>
          </w:p>
        </w:tc>
      </w:tr>
      <w:tr w:rsidR="006433BC" w:rsidRPr="005056E9" w14:paraId="1C02D782" w14:textId="77777777" w:rsidTr="00D57998">
        <w:tc>
          <w:tcPr>
            <w:tcW w:w="2112" w:type="dxa"/>
            <w:vMerge/>
          </w:tcPr>
          <w:p w14:paraId="3F41FF1A" w14:textId="77777777" w:rsidR="006433BC" w:rsidRPr="00F07BEC" w:rsidRDefault="006433BC" w:rsidP="00BB3221">
            <w:pPr>
              <w:jc w:val="both"/>
              <w:rPr>
                <w:rFonts w:ascii="GHEA Grapalat" w:hAnsi="GHEA Grapalat" w:cs="Arial"/>
                <w:bCs/>
                <w:kern w:val="32"/>
                <w:sz w:val="18"/>
                <w:szCs w:val="18"/>
              </w:rPr>
            </w:pPr>
          </w:p>
        </w:tc>
        <w:tc>
          <w:tcPr>
            <w:tcW w:w="1002" w:type="dxa"/>
          </w:tcPr>
          <w:p w14:paraId="61E45997"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Փուլ</w:t>
            </w:r>
            <w:proofErr w:type="spellEnd"/>
            <w:r>
              <w:rPr>
                <w:rFonts w:ascii="GHEA Grapalat" w:hAnsi="GHEA Grapalat" w:cs="Arial"/>
                <w:bCs/>
                <w:kern w:val="32"/>
                <w:sz w:val="18"/>
                <w:szCs w:val="18"/>
              </w:rPr>
              <w:t xml:space="preserve"> 3</w:t>
            </w:r>
          </w:p>
        </w:tc>
        <w:tc>
          <w:tcPr>
            <w:tcW w:w="4514" w:type="dxa"/>
          </w:tcPr>
          <w:p w14:paraId="104DEB32"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Համալիր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պետական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փորձաքննության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դրական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եզրակացույթուն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ստացած</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Նագծանախահաշվային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փաստաթղթերի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ամբողջական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փաթեթի</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ներկայացում</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պատվիրատուին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էլ</w:t>
            </w:r>
            <w:proofErr w:type="spellEnd"/>
            <w:r w:rsidRPr="00F07BEC">
              <w:rPr>
                <w:rFonts w:ascii="Cambria Math" w:hAnsi="Cambria Math" w:cs="Cambria Math"/>
                <w:bCs/>
                <w:kern w:val="32"/>
                <w:sz w:val="18"/>
                <w:szCs w:val="18"/>
              </w:rPr>
              <w:t>․</w:t>
            </w:r>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կրիչով</w:t>
            </w:r>
            <w:proofErr w:type="spellEnd"/>
            <w:r w:rsidRPr="00F07BEC">
              <w:rPr>
                <w:rFonts w:ascii="GHEA Grapalat" w:hAnsi="GHEA Grapalat" w:cs="Arial"/>
                <w:bCs/>
                <w:kern w:val="32"/>
                <w:sz w:val="18"/>
                <w:szCs w:val="18"/>
              </w:rPr>
              <w:t xml:space="preserve">* և 6 </w:t>
            </w:r>
            <w:proofErr w:type="spellStart"/>
            <w:r w:rsidRPr="00F07BEC">
              <w:rPr>
                <w:rFonts w:ascii="GHEA Grapalat" w:hAnsi="GHEA Grapalat" w:cs="Arial"/>
                <w:bCs/>
                <w:kern w:val="32"/>
                <w:sz w:val="18"/>
                <w:szCs w:val="18"/>
              </w:rPr>
              <w:t>տպագիր</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օրինակ</w:t>
            </w:r>
            <w:proofErr w:type="spellEnd"/>
            <w:r w:rsidRPr="00F07BEC">
              <w:rPr>
                <w:rFonts w:ascii="GHEA Grapalat" w:hAnsi="GHEA Grapalat" w:cs="Arial"/>
                <w:bCs/>
                <w:kern w:val="32"/>
                <w:sz w:val="18"/>
                <w:szCs w:val="18"/>
              </w:rPr>
              <w:t>)</w:t>
            </w:r>
          </w:p>
        </w:tc>
        <w:tc>
          <w:tcPr>
            <w:tcW w:w="1992" w:type="dxa"/>
          </w:tcPr>
          <w:p w14:paraId="1844A1E0" w14:textId="77777777" w:rsidR="006433BC" w:rsidRPr="00F07BEC" w:rsidRDefault="006433BC" w:rsidP="00BB3221">
            <w:pPr>
              <w:jc w:val="both"/>
              <w:rPr>
                <w:rFonts w:ascii="GHEA Grapalat" w:hAnsi="GHEA Grapalat" w:cs="Arial"/>
                <w:bCs/>
                <w:kern w:val="32"/>
                <w:sz w:val="18"/>
                <w:szCs w:val="18"/>
              </w:rPr>
            </w:pPr>
            <w:proofErr w:type="spellStart"/>
            <w:r w:rsidRPr="00F07BEC">
              <w:rPr>
                <w:rFonts w:ascii="GHEA Grapalat" w:hAnsi="GHEA Grapalat" w:cs="Arial"/>
                <w:bCs/>
                <w:kern w:val="32"/>
                <w:sz w:val="18"/>
                <w:szCs w:val="18"/>
              </w:rPr>
              <w:t>Պայմանագրային</w:t>
            </w:r>
            <w:proofErr w:type="spellEnd"/>
            <w:r w:rsidRPr="00F07BEC">
              <w:rPr>
                <w:rFonts w:ascii="GHEA Grapalat" w:hAnsi="GHEA Grapalat" w:cs="Arial"/>
                <w:bCs/>
                <w:kern w:val="32"/>
                <w:sz w:val="18"/>
                <w:szCs w:val="18"/>
              </w:rPr>
              <w:t xml:space="preserve"> </w:t>
            </w:r>
            <w:proofErr w:type="spellStart"/>
            <w:r w:rsidRPr="00F07BEC">
              <w:rPr>
                <w:rFonts w:ascii="GHEA Grapalat" w:hAnsi="GHEA Grapalat" w:cs="Arial"/>
                <w:bCs/>
                <w:kern w:val="32"/>
                <w:sz w:val="18"/>
                <w:szCs w:val="18"/>
              </w:rPr>
              <w:t>գնի</w:t>
            </w:r>
            <w:proofErr w:type="spellEnd"/>
            <w:r w:rsidRPr="00F07BEC">
              <w:rPr>
                <w:rFonts w:ascii="GHEA Grapalat" w:hAnsi="GHEA Grapalat" w:cs="Arial"/>
                <w:bCs/>
                <w:kern w:val="32"/>
                <w:sz w:val="18"/>
                <w:szCs w:val="18"/>
              </w:rPr>
              <w:t xml:space="preserve"> 20%</w:t>
            </w:r>
          </w:p>
        </w:tc>
      </w:tr>
    </w:tbl>
    <w:p w14:paraId="3412547E" w14:textId="77777777" w:rsidR="006433BC" w:rsidRDefault="006433BC" w:rsidP="006433BC">
      <w:pPr>
        <w:spacing w:line="276" w:lineRule="auto"/>
        <w:jc w:val="both"/>
        <w:rPr>
          <w:rFonts w:ascii="GHEA Grapalat" w:hAnsi="GHEA Grapalat" w:cs="Cambria Math"/>
          <w:sz w:val="20"/>
          <w:szCs w:val="20"/>
        </w:rPr>
      </w:pPr>
      <w:r w:rsidRPr="00F07BEC">
        <w:rPr>
          <w:rFonts w:ascii="GHEA Grapalat" w:hAnsi="GHEA Grapalat" w:cs="Cambria Math"/>
          <w:sz w:val="20"/>
          <w:szCs w:val="20"/>
        </w:rPr>
        <w:lastRenderedPageBreak/>
        <w:t xml:space="preserve">* </w:t>
      </w:r>
      <w:proofErr w:type="spellStart"/>
      <w:r w:rsidRPr="00F07BEC">
        <w:rPr>
          <w:rFonts w:ascii="GHEA Grapalat" w:hAnsi="GHEA Grapalat" w:cs="Cambria Math"/>
          <w:sz w:val="20"/>
          <w:szCs w:val="20"/>
        </w:rPr>
        <w:t>Էլ</w:t>
      </w:r>
      <w:proofErr w:type="spellEnd"/>
      <w:r w:rsidRPr="00F07BEC">
        <w:rPr>
          <w:rFonts w:ascii="GHEA Grapalat" w:hAnsi="GHEA Grapalat" w:cs="Cambria Math"/>
          <w:sz w:val="20"/>
          <w:szCs w:val="20"/>
        </w:rPr>
        <w:t xml:space="preserve"> </w:t>
      </w:r>
      <w:proofErr w:type="spellStart"/>
      <w:r w:rsidRPr="00F07BEC">
        <w:rPr>
          <w:rFonts w:ascii="GHEA Grapalat" w:hAnsi="GHEA Grapalat" w:cs="Cambria Math"/>
          <w:sz w:val="20"/>
          <w:szCs w:val="20"/>
        </w:rPr>
        <w:t>կրիչով</w:t>
      </w:r>
      <w:proofErr w:type="spellEnd"/>
      <w:r w:rsidRPr="00F07BEC">
        <w:rPr>
          <w:rFonts w:ascii="GHEA Grapalat" w:hAnsi="GHEA Grapalat" w:cs="Cambria Math"/>
          <w:sz w:val="20"/>
          <w:szCs w:val="20"/>
        </w:rPr>
        <w:t xml:space="preserve"> </w:t>
      </w:r>
      <w:proofErr w:type="spellStart"/>
      <w:r w:rsidRPr="00F07BEC">
        <w:rPr>
          <w:rFonts w:ascii="GHEA Grapalat" w:hAnsi="GHEA Grapalat" w:cs="Cambria Math"/>
          <w:sz w:val="20"/>
          <w:szCs w:val="20"/>
        </w:rPr>
        <w:t>պետք</w:t>
      </w:r>
      <w:proofErr w:type="spellEnd"/>
      <w:r w:rsidRPr="00F07BEC">
        <w:rPr>
          <w:rFonts w:ascii="GHEA Grapalat" w:hAnsi="GHEA Grapalat" w:cs="Cambria Math"/>
          <w:sz w:val="20"/>
          <w:szCs w:val="20"/>
        </w:rPr>
        <w:t xml:space="preserve"> է </w:t>
      </w:r>
      <w:proofErr w:type="spellStart"/>
      <w:r w:rsidRPr="00F07BEC">
        <w:rPr>
          <w:rFonts w:ascii="GHEA Grapalat" w:hAnsi="GHEA Grapalat" w:cs="Cambria Math"/>
          <w:sz w:val="20"/>
          <w:szCs w:val="20"/>
        </w:rPr>
        <w:t>ներկայացվեն</w:t>
      </w:r>
      <w:proofErr w:type="spellEnd"/>
      <w:r w:rsidRPr="00F07BEC">
        <w:rPr>
          <w:rFonts w:ascii="GHEA Grapalat" w:hAnsi="GHEA Grapalat" w:cs="Cambria Math"/>
          <w:sz w:val="20"/>
          <w:szCs w:val="20"/>
        </w:rPr>
        <w:t xml:space="preserve"> </w:t>
      </w:r>
    </w:p>
    <w:p w14:paraId="3E403D71" w14:textId="77777777" w:rsidR="006433BC" w:rsidRDefault="006433BC" w:rsidP="006433BC">
      <w:pPr>
        <w:spacing w:line="276" w:lineRule="auto"/>
        <w:jc w:val="both"/>
        <w:rPr>
          <w:rFonts w:ascii="GHEA Grapalat" w:hAnsi="GHEA Grapalat" w:cs="Cambria Math"/>
          <w:sz w:val="20"/>
          <w:szCs w:val="20"/>
        </w:rPr>
      </w:pPr>
      <w:proofErr w:type="spellStart"/>
      <w:r w:rsidRPr="00F07BEC">
        <w:rPr>
          <w:rFonts w:ascii="GHEA Grapalat" w:hAnsi="GHEA Grapalat" w:cs="Cambria Math"/>
          <w:sz w:val="20"/>
          <w:szCs w:val="20"/>
        </w:rPr>
        <w:t>նախահաշիվը</w:t>
      </w:r>
      <w:proofErr w:type="spellEnd"/>
      <w:r w:rsidRPr="00F07BEC">
        <w:rPr>
          <w:rFonts w:ascii="GHEA Grapalat" w:hAnsi="GHEA Grapalat" w:cs="Cambria Math"/>
          <w:sz w:val="20"/>
          <w:szCs w:val="20"/>
        </w:rPr>
        <w:t xml:space="preserve"> և </w:t>
      </w:r>
      <w:proofErr w:type="spellStart"/>
      <w:r w:rsidRPr="00F07BEC">
        <w:rPr>
          <w:rFonts w:ascii="GHEA Grapalat" w:hAnsi="GHEA Grapalat" w:cs="Cambria Math"/>
          <w:sz w:val="20"/>
          <w:szCs w:val="20"/>
        </w:rPr>
        <w:t>ծավալաթերթը</w:t>
      </w:r>
      <w:proofErr w:type="spellEnd"/>
      <w:r w:rsidRPr="00F07BEC">
        <w:rPr>
          <w:rFonts w:ascii="GHEA Grapalat" w:hAnsi="GHEA Grapalat" w:cs="Cambria Math"/>
          <w:sz w:val="20"/>
          <w:szCs w:val="20"/>
        </w:rPr>
        <w:t xml:space="preserve">՝ PDF և </w:t>
      </w:r>
      <w:proofErr w:type="spellStart"/>
      <w:r w:rsidRPr="00F07BEC">
        <w:rPr>
          <w:rFonts w:ascii="GHEA Grapalat" w:hAnsi="GHEA Grapalat" w:cs="Cambria Math"/>
          <w:sz w:val="20"/>
          <w:szCs w:val="20"/>
        </w:rPr>
        <w:t>Excell</w:t>
      </w:r>
      <w:proofErr w:type="spellEnd"/>
      <w:r w:rsidRPr="00F07BEC">
        <w:rPr>
          <w:rFonts w:ascii="GHEA Grapalat" w:hAnsi="GHEA Grapalat" w:cs="Cambria Math"/>
          <w:sz w:val="20"/>
          <w:szCs w:val="20"/>
        </w:rPr>
        <w:t xml:space="preserve"> </w:t>
      </w:r>
      <w:proofErr w:type="spellStart"/>
      <w:r w:rsidRPr="00F07BEC">
        <w:rPr>
          <w:rFonts w:ascii="GHEA Grapalat" w:hAnsi="GHEA Grapalat" w:cs="Cambria Math"/>
          <w:sz w:val="20"/>
          <w:szCs w:val="20"/>
        </w:rPr>
        <w:t>տարբերակներով</w:t>
      </w:r>
      <w:proofErr w:type="spellEnd"/>
      <w:r w:rsidRPr="00F07BEC">
        <w:rPr>
          <w:rFonts w:ascii="GHEA Grapalat" w:hAnsi="GHEA Grapalat" w:cs="Cambria Math"/>
          <w:sz w:val="20"/>
          <w:szCs w:val="20"/>
        </w:rPr>
        <w:t xml:space="preserve">, </w:t>
      </w:r>
    </w:p>
    <w:p w14:paraId="4181DF75" w14:textId="3871E656" w:rsidR="006433BC" w:rsidRDefault="006433BC" w:rsidP="006433BC">
      <w:pPr>
        <w:spacing w:line="276" w:lineRule="auto"/>
        <w:jc w:val="both"/>
        <w:rPr>
          <w:rFonts w:ascii="GHEA Grapalat" w:hAnsi="GHEA Grapalat" w:cs="Cambria Math"/>
          <w:sz w:val="20"/>
          <w:szCs w:val="20"/>
        </w:rPr>
      </w:pPr>
      <w:proofErr w:type="spellStart"/>
      <w:r w:rsidRPr="00F07BEC">
        <w:rPr>
          <w:rFonts w:ascii="GHEA Grapalat" w:hAnsi="GHEA Grapalat" w:cs="Cambria Math"/>
          <w:sz w:val="20"/>
          <w:szCs w:val="20"/>
        </w:rPr>
        <w:t>նախագիծը</w:t>
      </w:r>
      <w:proofErr w:type="spellEnd"/>
      <w:r w:rsidRPr="00F07BEC">
        <w:rPr>
          <w:rFonts w:ascii="GHEA Grapalat" w:hAnsi="GHEA Grapalat" w:cs="Cambria Math"/>
          <w:sz w:val="20"/>
          <w:szCs w:val="20"/>
        </w:rPr>
        <w:t xml:space="preserve">՝ PDF և Cad </w:t>
      </w:r>
      <w:proofErr w:type="spellStart"/>
      <w:r w:rsidRPr="00F07BEC">
        <w:rPr>
          <w:rFonts w:ascii="GHEA Grapalat" w:hAnsi="GHEA Grapalat" w:cs="Cambria Math"/>
          <w:sz w:val="20"/>
          <w:szCs w:val="20"/>
        </w:rPr>
        <w:t>տարբերակներով</w:t>
      </w:r>
      <w:proofErr w:type="spellEnd"/>
      <w:r w:rsidRPr="00F07BEC">
        <w:rPr>
          <w:rFonts w:ascii="GHEA Grapalat" w:hAnsi="GHEA Grapalat" w:cs="Cambria Math"/>
          <w:sz w:val="20"/>
          <w:szCs w:val="20"/>
        </w:rPr>
        <w:t>։</w:t>
      </w:r>
    </w:p>
    <w:p w14:paraId="049E3BBA" w14:textId="4565F0D0" w:rsidR="00D57998" w:rsidRDefault="00D57998" w:rsidP="006433BC">
      <w:pPr>
        <w:spacing w:line="276" w:lineRule="auto"/>
        <w:jc w:val="both"/>
        <w:rPr>
          <w:rFonts w:ascii="GHEA Grapalat" w:hAnsi="GHEA Grapalat" w:cs="Cambria Math"/>
          <w:sz w:val="20"/>
          <w:szCs w:val="20"/>
        </w:rPr>
      </w:pPr>
    </w:p>
    <w:p w14:paraId="72D435C6" w14:textId="521FE171" w:rsidR="00D57998" w:rsidRDefault="00D57998" w:rsidP="006433BC">
      <w:pPr>
        <w:spacing w:line="276" w:lineRule="auto"/>
        <w:jc w:val="both"/>
        <w:rPr>
          <w:rFonts w:ascii="GHEA Grapalat" w:hAnsi="GHEA Grapalat" w:cs="Cambria Math"/>
          <w:sz w:val="20"/>
          <w:szCs w:val="20"/>
        </w:rPr>
      </w:pPr>
    </w:p>
    <w:p w14:paraId="2C189746" w14:textId="77777777" w:rsidR="00D57998" w:rsidRPr="00F07BEC" w:rsidRDefault="00D57998" w:rsidP="006433BC">
      <w:pPr>
        <w:spacing w:line="276" w:lineRule="auto"/>
        <w:jc w:val="both"/>
        <w:rPr>
          <w:rFonts w:ascii="GHEA Grapalat" w:hAnsi="GHEA Grapalat" w:cs="Cambria Math"/>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433BC" w:rsidRPr="00F566BF" w14:paraId="04613814" w14:textId="77777777" w:rsidTr="00BB3221">
        <w:trPr>
          <w:jc w:val="center"/>
        </w:trPr>
        <w:tc>
          <w:tcPr>
            <w:tcW w:w="4536" w:type="dxa"/>
          </w:tcPr>
          <w:p w14:paraId="42A6E08A" w14:textId="77777777" w:rsidR="006433BC" w:rsidRPr="00F566BF" w:rsidRDefault="006433BC" w:rsidP="00BB322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00DB2E" w14:textId="77777777" w:rsidR="006433BC" w:rsidRPr="00F566BF" w:rsidRDefault="006433BC" w:rsidP="00BB3221">
            <w:pPr>
              <w:rPr>
                <w:rFonts w:ascii="GHEA Grapalat" w:hAnsi="GHEA Grapalat"/>
                <w:sz w:val="22"/>
                <w:szCs w:val="22"/>
                <w:lang w:val="ru-RU"/>
              </w:rPr>
            </w:pPr>
          </w:p>
          <w:p w14:paraId="16E53B32" w14:textId="77777777" w:rsidR="006433BC" w:rsidRPr="00F566BF" w:rsidRDefault="006433BC" w:rsidP="00BB3221">
            <w:pPr>
              <w:rPr>
                <w:rFonts w:ascii="GHEA Grapalat" w:hAnsi="GHEA Grapalat"/>
                <w:lang w:val="ru-RU"/>
              </w:rPr>
            </w:pPr>
          </w:p>
          <w:p w14:paraId="731CAB94" w14:textId="77777777" w:rsidR="006433BC" w:rsidRPr="00F566BF" w:rsidRDefault="006433BC" w:rsidP="00BB3221">
            <w:pPr>
              <w:jc w:val="center"/>
              <w:rPr>
                <w:rFonts w:ascii="GHEA Grapalat" w:hAnsi="GHEA Grapalat"/>
                <w:lang w:val="ru-RU"/>
              </w:rPr>
            </w:pPr>
            <w:r w:rsidRPr="00F566BF">
              <w:rPr>
                <w:rFonts w:ascii="GHEA Grapalat" w:hAnsi="GHEA Grapalat"/>
                <w:lang w:val="ru-RU"/>
              </w:rPr>
              <w:t>---------------------------------</w:t>
            </w:r>
          </w:p>
          <w:p w14:paraId="2DEF325F" w14:textId="77777777" w:rsidR="006433BC" w:rsidRPr="00F566BF" w:rsidRDefault="006433BC" w:rsidP="00BB32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C6C25AD" w14:textId="77777777" w:rsidR="006433BC" w:rsidRPr="00F566BF" w:rsidRDefault="006433BC" w:rsidP="00BB322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EE3C68" w14:textId="77777777" w:rsidR="006433BC" w:rsidRPr="00F566BF" w:rsidRDefault="006433BC" w:rsidP="00BB3221">
            <w:pPr>
              <w:spacing w:line="360" w:lineRule="auto"/>
              <w:jc w:val="center"/>
              <w:rPr>
                <w:rFonts w:ascii="GHEA Grapalat" w:hAnsi="GHEA Grapalat"/>
                <w:lang w:val="ru-RU"/>
              </w:rPr>
            </w:pPr>
          </w:p>
        </w:tc>
        <w:tc>
          <w:tcPr>
            <w:tcW w:w="4343" w:type="dxa"/>
          </w:tcPr>
          <w:p w14:paraId="2D904477" w14:textId="77777777" w:rsidR="006433BC" w:rsidRPr="00F566BF" w:rsidRDefault="006433BC" w:rsidP="00BB322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9F4540" w14:textId="77777777" w:rsidR="006433BC" w:rsidRPr="00F566BF" w:rsidRDefault="006433BC" w:rsidP="00BB3221">
            <w:pPr>
              <w:jc w:val="center"/>
              <w:rPr>
                <w:rFonts w:ascii="GHEA Grapalat" w:hAnsi="GHEA Grapalat"/>
                <w:lang w:val="ru-RU"/>
              </w:rPr>
            </w:pPr>
          </w:p>
          <w:p w14:paraId="03306EB0" w14:textId="77777777" w:rsidR="006433BC" w:rsidRPr="00F566BF" w:rsidRDefault="006433BC" w:rsidP="00BB3221">
            <w:pPr>
              <w:jc w:val="center"/>
              <w:rPr>
                <w:rFonts w:ascii="GHEA Grapalat" w:hAnsi="GHEA Grapalat"/>
                <w:lang w:val="ru-RU"/>
              </w:rPr>
            </w:pPr>
          </w:p>
          <w:p w14:paraId="7412FF85" w14:textId="77777777" w:rsidR="006433BC" w:rsidRPr="00F566BF" w:rsidRDefault="006433BC" w:rsidP="00BB3221">
            <w:pPr>
              <w:jc w:val="center"/>
              <w:rPr>
                <w:rFonts w:ascii="GHEA Grapalat" w:hAnsi="GHEA Grapalat"/>
                <w:lang w:val="ru-RU"/>
              </w:rPr>
            </w:pPr>
            <w:r w:rsidRPr="00F566BF">
              <w:rPr>
                <w:rFonts w:ascii="GHEA Grapalat" w:hAnsi="GHEA Grapalat"/>
                <w:lang w:val="ru-RU"/>
              </w:rPr>
              <w:t>---------------------------------</w:t>
            </w:r>
          </w:p>
          <w:p w14:paraId="17E18A41" w14:textId="77777777" w:rsidR="006433BC" w:rsidRPr="00F566BF" w:rsidRDefault="006433BC" w:rsidP="00BB32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281B09C" w14:textId="77777777" w:rsidR="006433BC" w:rsidRPr="00F566BF" w:rsidRDefault="006433BC" w:rsidP="00BB322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57B3C8" w14:textId="77777777" w:rsidR="00CA021F" w:rsidRPr="0074499A" w:rsidRDefault="00CA021F" w:rsidP="00BC35F2">
      <w:pPr>
        <w:contextualSpacing/>
        <w:jc w:val="both"/>
        <w:rPr>
          <w:sz w:val="20"/>
          <w:szCs w:val="20"/>
          <w:lang w:val="pt-BR"/>
        </w:rPr>
      </w:pPr>
    </w:p>
    <w:p w14:paraId="74FE5D15" w14:textId="77777777" w:rsidR="0074499A" w:rsidRDefault="0074499A" w:rsidP="0074499A">
      <w:pPr>
        <w:rPr>
          <w:rFonts w:ascii="GHEA Grapalat" w:hAnsi="GHEA Grapalat"/>
          <w:sz w:val="18"/>
          <w:lang w:val="hy-AM"/>
        </w:rPr>
        <w:sectPr w:rsidR="0074499A" w:rsidSect="0074499A">
          <w:footnotePr>
            <w:pos w:val="beneathText"/>
          </w:footnotePr>
          <w:pgSz w:w="11906" w:h="16838" w:code="9"/>
          <w:pgMar w:top="533" w:right="850" w:bottom="720" w:left="900" w:header="562" w:footer="562" w:gutter="0"/>
          <w:cols w:space="720"/>
        </w:sectPr>
      </w:pPr>
    </w:p>
    <w:p w14:paraId="0DEA9368" w14:textId="77777777" w:rsidR="0074499A" w:rsidRDefault="0074499A" w:rsidP="0074499A">
      <w:pPr>
        <w:jc w:val="right"/>
        <w:rPr>
          <w:rFonts w:ascii="GHEA Grapalat" w:hAnsi="GHEA Grapalat"/>
          <w:i/>
          <w:sz w:val="18"/>
          <w:lang w:val="hy-AM"/>
        </w:rPr>
      </w:pPr>
    </w:p>
    <w:p w14:paraId="70941DE3" w14:textId="77777777" w:rsidR="0074499A" w:rsidRDefault="0074499A" w:rsidP="0074499A">
      <w:pPr>
        <w:jc w:val="right"/>
        <w:rPr>
          <w:rFonts w:ascii="GHEA Grapalat" w:hAnsi="GHEA Grapalat"/>
          <w:i/>
          <w:sz w:val="18"/>
          <w:lang w:val="hy-AM"/>
        </w:rPr>
      </w:pPr>
    </w:p>
    <w:p w14:paraId="64E4776E" w14:textId="7B25B4C0" w:rsidR="008778A9" w:rsidRPr="00F566BF" w:rsidRDefault="008778A9" w:rsidP="0074499A">
      <w:pPr>
        <w:jc w:val="right"/>
        <w:rPr>
          <w:rFonts w:ascii="GHEA Grapalat" w:hAnsi="GHEA Grapalat"/>
          <w:i/>
          <w:sz w:val="18"/>
          <w:lang w:val="hy-AM"/>
        </w:rPr>
      </w:pPr>
      <w:r w:rsidRPr="00F566BF">
        <w:rPr>
          <w:rFonts w:ascii="GHEA Grapalat" w:hAnsi="GHEA Grapalat"/>
          <w:i/>
          <w:sz w:val="18"/>
          <w:lang w:val="hy-AM"/>
        </w:rPr>
        <w:t>Հավելված N 2</w:t>
      </w:r>
    </w:p>
    <w:p w14:paraId="2BC6B644" w14:textId="535F3ED0"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B464B9">
        <w:rPr>
          <w:rFonts w:ascii="GHEA Grapalat" w:hAnsi="GHEA Grapalat"/>
          <w:i/>
          <w:sz w:val="18"/>
          <w:lang w:val="hy-AM"/>
        </w:rPr>
        <w:t>5</w:t>
      </w:r>
      <w:r w:rsidRPr="00F566BF">
        <w:rPr>
          <w:rFonts w:ascii="GHEA Grapalat" w:hAnsi="GHEA Grapalat"/>
          <w:i/>
          <w:sz w:val="18"/>
          <w:lang w:val="hy-AM"/>
        </w:rPr>
        <w:t xml:space="preserve">թ. կնքված </w:t>
      </w:r>
    </w:p>
    <w:p w14:paraId="014B197C" w14:textId="690CF31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126"/>
        <w:gridCol w:w="469"/>
        <w:gridCol w:w="469"/>
        <w:gridCol w:w="469"/>
        <w:gridCol w:w="469"/>
        <w:gridCol w:w="469"/>
        <w:gridCol w:w="469"/>
        <w:gridCol w:w="469"/>
        <w:gridCol w:w="469"/>
        <w:gridCol w:w="469"/>
        <w:gridCol w:w="469"/>
        <w:gridCol w:w="469"/>
        <w:gridCol w:w="469"/>
        <w:gridCol w:w="751"/>
      </w:tblGrid>
      <w:tr w:rsidR="008778A9" w:rsidRPr="00F566BF" w14:paraId="2AFB52D7" w14:textId="77777777" w:rsidTr="003D1FFE">
        <w:tc>
          <w:tcPr>
            <w:tcW w:w="11086" w:type="dxa"/>
            <w:gridSpan w:val="16"/>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3A7D48" w14:paraId="08EE96C2" w14:textId="77777777" w:rsidTr="003D1FFE">
        <w:tc>
          <w:tcPr>
            <w:tcW w:w="1021" w:type="dxa"/>
            <w:vMerge w:val="restart"/>
            <w:vAlign w:val="center"/>
          </w:tcPr>
          <w:p w14:paraId="06A5DDAC" w14:textId="77777777" w:rsidR="008778A9" w:rsidRPr="00F566BF" w:rsidRDefault="008778A9" w:rsidP="00DC7B12">
            <w:pPr>
              <w:ind w:left="-62" w:right="-42"/>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6"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79"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3D1FFE">
        <w:trPr>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126"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1"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9A16CE" w:rsidRPr="00F04711" w14:paraId="04BD5FB8" w14:textId="77777777" w:rsidTr="003D1FFE">
        <w:trPr>
          <w:cantSplit/>
          <w:trHeight w:val="1538"/>
        </w:trPr>
        <w:tc>
          <w:tcPr>
            <w:tcW w:w="1021" w:type="dxa"/>
            <w:vAlign w:val="center"/>
          </w:tcPr>
          <w:p w14:paraId="5C1D4CD1" w14:textId="77777777" w:rsidR="009A16CE" w:rsidRPr="000476B4" w:rsidRDefault="009A16CE" w:rsidP="009A16CE">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5BCAE871" w:rsidR="009A16CE" w:rsidRPr="009A16CE" w:rsidRDefault="009A16CE" w:rsidP="009A16CE">
            <w:pPr>
              <w:jc w:val="center"/>
              <w:rPr>
                <w:rFonts w:ascii="GHEA Grapalat" w:hAnsi="GHEA Grapalat"/>
                <w:i/>
                <w:iCs/>
                <w:sz w:val="18"/>
                <w:szCs w:val="18"/>
              </w:rPr>
            </w:pPr>
            <w:r w:rsidRPr="009A16CE">
              <w:rPr>
                <w:rFonts w:ascii="GHEA Grapalat" w:hAnsi="GHEA Grapalat"/>
                <w:i/>
                <w:iCs/>
                <w:sz w:val="18"/>
                <w:szCs w:val="18"/>
              </w:rPr>
              <w:t>71241200</w:t>
            </w:r>
            <w:r w:rsidRPr="009A16CE">
              <w:rPr>
                <w:rFonts w:ascii="GHEA Grapalat" w:hAnsi="GHEA Grapalat"/>
                <w:i/>
                <w:iCs/>
                <w:sz w:val="18"/>
                <w:szCs w:val="18"/>
                <w:lang w:val="hy-AM"/>
              </w:rPr>
              <w:t>/5</w:t>
            </w:r>
            <w:r w:rsidRPr="009A16CE">
              <w:rPr>
                <w:rFonts w:ascii="GHEA Grapalat" w:hAnsi="GHEA Grapalat"/>
                <w:i/>
                <w:iCs/>
                <w:sz w:val="18"/>
                <w:szCs w:val="18"/>
              </w:rPr>
              <w:t>14</w:t>
            </w:r>
          </w:p>
        </w:tc>
        <w:tc>
          <w:tcPr>
            <w:tcW w:w="2126" w:type="dxa"/>
            <w:vAlign w:val="center"/>
          </w:tcPr>
          <w:p w14:paraId="341894D2" w14:textId="179A4A6F" w:rsidR="009A16CE" w:rsidRPr="009A16CE" w:rsidRDefault="009A16CE" w:rsidP="009A16CE">
            <w:pPr>
              <w:pStyle w:val="BodyTextIndent2"/>
              <w:spacing w:line="240" w:lineRule="auto"/>
              <w:ind w:left="-61" w:right="-55" w:firstLine="0"/>
              <w:jc w:val="left"/>
              <w:rPr>
                <w:rFonts w:ascii="GHEA Grapalat" w:hAnsi="GHEA Grapalat"/>
                <w:i/>
                <w:color w:val="0D0D0D"/>
                <w:sz w:val="16"/>
                <w:szCs w:val="16"/>
                <w:lang w:val="hy-AM"/>
              </w:rPr>
            </w:pPr>
            <w:r w:rsidRPr="009A16CE">
              <w:rPr>
                <w:rFonts w:ascii="GHEA Grapalat" w:hAnsi="GHEA Grapalat"/>
                <w:i/>
                <w:color w:val="0D0D0D"/>
                <w:sz w:val="16"/>
                <w:szCs w:val="16"/>
                <w:lang w:val="hy-AM"/>
              </w:rPr>
              <w:t>ՀՀ ԱՆ-ի «Դեղերի և բժշկական պարագաների ապահովման ազգային կենտրոն» ՊՈԱԿ-ի  դեղերի և դեղանյութերի պատշաճ բաշխման գործունեության (ՊԲԳ) պահեստային մասնաշենքի կառուցման և ադմինիստրատիվ մասի ընթացի</w:t>
            </w:r>
            <w:r w:rsidR="006918B5">
              <w:rPr>
                <w:rFonts w:ascii="GHEA Grapalat" w:hAnsi="GHEA Grapalat"/>
                <w:i/>
                <w:color w:val="0D0D0D"/>
                <w:sz w:val="16"/>
                <w:szCs w:val="16"/>
                <w:lang w:val="hy-AM"/>
              </w:rPr>
              <w:t>կ</w:t>
            </w:r>
            <w:r w:rsidRPr="009A16CE">
              <w:rPr>
                <w:rFonts w:ascii="GHEA Grapalat" w:hAnsi="GHEA Grapalat"/>
                <w:i/>
                <w:color w:val="0D0D0D"/>
                <w:sz w:val="16"/>
                <w:szCs w:val="16"/>
                <w:lang w:val="hy-AM"/>
              </w:rPr>
              <w:t xml:space="preserve"> նորոգման շինարարական աշխատանքների նախագծանախահաշվային փաստաթղթերի մշակման խորհրդատվական ծառայություններ</w:t>
            </w:r>
          </w:p>
        </w:tc>
        <w:tc>
          <w:tcPr>
            <w:tcW w:w="469" w:type="dxa"/>
          </w:tcPr>
          <w:p w14:paraId="2E1204BF" w14:textId="77777777" w:rsidR="009A16CE" w:rsidRPr="00997034" w:rsidRDefault="009A16CE" w:rsidP="009A16CE">
            <w:pPr>
              <w:jc w:val="center"/>
              <w:rPr>
                <w:rFonts w:ascii="GHEA Grapalat" w:hAnsi="GHEA Grapalat"/>
                <w:color w:val="FF0000"/>
                <w:sz w:val="18"/>
                <w:szCs w:val="18"/>
                <w:lang w:val="es-ES"/>
              </w:rPr>
            </w:pPr>
          </w:p>
        </w:tc>
        <w:tc>
          <w:tcPr>
            <w:tcW w:w="469" w:type="dxa"/>
          </w:tcPr>
          <w:p w14:paraId="044CDFAB" w14:textId="77777777" w:rsidR="009A16CE" w:rsidRPr="00997034" w:rsidRDefault="009A16CE" w:rsidP="009A16CE">
            <w:pPr>
              <w:jc w:val="center"/>
              <w:rPr>
                <w:rFonts w:ascii="GHEA Grapalat" w:hAnsi="GHEA Grapalat"/>
                <w:color w:val="FF0000"/>
                <w:sz w:val="18"/>
                <w:szCs w:val="18"/>
                <w:lang w:val="es-ES"/>
              </w:rPr>
            </w:pPr>
          </w:p>
        </w:tc>
        <w:tc>
          <w:tcPr>
            <w:tcW w:w="469" w:type="dxa"/>
          </w:tcPr>
          <w:p w14:paraId="142D5327"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29DBC334"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6EDC7908"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1B1C0B44" w14:textId="77777777" w:rsidR="009A16CE" w:rsidRPr="00997034" w:rsidRDefault="009A16CE" w:rsidP="009A16CE">
            <w:pPr>
              <w:jc w:val="center"/>
              <w:rPr>
                <w:rFonts w:ascii="GHEA Grapalat" w:hAnsi="GHEA Grapalat" w:cs="Arial"/>
                <w:color w:val="FF0000"/>
                <w:sz w:val="18"/>
                <w:szCs w:val="18"/>
                <w:lang w:val="es-ES"/>
              </w:rPr>
            </w:pPr>
          </w:p>
        </w:tc>
        <w:tc>
          <w:tcPr>
            <w:tcW w:w="469" w:type="dxa"/>
          </w:tcPr>
          <w:p w14:paraId="1DE8DDC9" w14:textId="77777777" w:rsidR="009A16CE" w:rsidRPr="00997034" w:rsidRDefault="009A16CE" w:rsidP="009A16CE">
            <w:pPr>
              <w:jc w:val="center"/>
              <w:rPr>
                <w:rFonts w:ascii="GHEA Grapalat" w:hAnsi="GHEA Grapalat" w:cs="Arial"/>
                <w:color w:val="FF0000"/>
                <w:sz w:val="18"/>
                <w:szCs w:val="18"/>
                <w:lang w:val="es-ES"/>
              </w:rPr>
            </w:pPr>
          </w:p>
        </w:tc>
        <w:tc>
          <w:tcPr>
            <w:tcW w:w="469" w:type="dxa"/>
            <w:vAlign w:val="center"/>
          </w:tcPr>
          <w:p w14:paraId="099136B3" w14:textId="77777777" w:rsidR="009A16CE" w:rsidRPr="000476B4" w:rsidRDefault="009A16CE" w:rsidP="009A16CE">
            <w:pPr>
              <w:jc w:val="center"/>
              <w:rPr>
                <w:rFonts w:ascii="GHEA Grapalat" w:hAnsi="GHEA Grapalat" w:cs="Arial"/>
                <w:color w:val="FF0000"/>
                <w:sz w:val="18"/>
                <w:szCs w:val="18"/>
                <w:lang w:val="pt-BR"/>
              </w:rPr>
            </w:pPr>
          </w:p>
        </w:tc>
        <w:tc>
          <w:tcPr>
            <w:tcW w:w="469" w:type="dxa"/>
            <w:vAlign w:val="center"/>
          </w:tcPr>
          <w:p w14:paraId="22EC19DE" w14:textId="77777777" w:rsidR="009A16CE" w:rsidRPr="000476B4" w:rsidRDefault="009A16CE" w:rsidP="009A16CE">
            <w:pPr>
              <w:jc w:val="center"/>
              <w:rPr>
                <w:rFonts w:ascii="GHEA Grapalat" w:hAnsi="GHEA Grapalat" w:cs="Arial"/>
                <w:color w:val="FF0000"/>
                <w:sz w:val="18"/>
                <w:szCs w:val="18"/>
                <w:lang w:val="pt-BR"/>
              </w:rPr>
            </w:pPr>
          </w:p>
        </w:tc>
        <w:tc>
          <w:tcPr>
            <w:tcW w:w="469" w:type="dxa"/>
            <w:vAlign w:val="center"/>
          </w:tcPr>
          <w:p w14:paraId="56A90CE6" w14:textId="77777777" w:rsidR="009A16CE" w:rsidRPr="000476B4" w:rsidRDefault="009A16CE" w:rsidP="009A16CE">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9A16CE" w:rsidRPr="0035400D" w:rsidRDefault="009A16CE" w:rsidP="009A16CE">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9A16CE" w:rsidRPr="000476B4" w:rsidRDefault="009A16CE" w:rsidP="009A16CE">
            <w:pPr>
              <w:ind w:left="113" w:right="113"/>
              <w:jc w:val="center"/>
              <w:rPr>
                <w:rFonts w:ascii="GHEA Grapalat" w:hAnsi="GHEA Grapalat" w:cs="Arial"/>
                <w:color w:val="FF0000"/>
                <w:sz w:val="18"/>
                <w:szCs w:val="18"/>
                <w:lang w:val="pt-BR"/>
              </w:rPr>
            </w:pPr>
          </w:p>
        </w:tc>
        <w:tc>
          <w:tcPr>
            <w:tcW w:w="751" w:type="dxa"/>
            <w:vAlign w:val="center"/>
          </w:tcPr>
          <w:p w14:paraId="61368C9D" w14:textId="77777777" w:rsidR="009A16CE" w:rsidRPr="000476B4" w:rsidRDefault="009A16CE" w:rsidP="009A16CE">
            <w:pPr>
              <w:jc w:val="center"/>
              <w:rPr>
                <w:rFonts w:ascii="GHEA Grapalat" w:hAnsi="GHEA Grapalat"/>
                <w:b/>
                <w:color w:val="FF0000"/>
                <w:sz w:val="18"/>
                <w:szCs w:val="18"/>
                <w:lang w:val="pt-BR"/>
              </w:rPr>
            </w:pPr>
          </w:p>
        </w:tc>
      </w:tr>
    </w:tbl>
    <w:p w14:paraId="700DD2E8" w14:textId="27085F48" w:rsidR="008778A9" w:rsidRDefault="008778A9" w:rsidP="008778A9">
      <w:pPr>
        <w:jc w:val="both"/>
        <w:rPr>
          <w:rFonts w:ascii="GHEA Grapalat" w:hAnsi="GHEA Grapalat" w:cs="Sylfaen"/>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073C0E93" w14:textId="2607C078" w:rsidR="009A16CE" w:rsidRDefault="009A16CE" w:rsidP="008778A9">
      <w:pPr>
        <w:jc w:val="both"/>
        <w:rPr>
          <w:rFonts w:ascii="GHEA Grapalat" w:hAnsi="GHEA Grapalat" w:cs="Sylfaen"/>
          <w:i/>
          <w:sz w:val="18"/>
          <w:szCs w:val="18"/>
          <w:lang w:val="es-ES"/>
        </w:rPr>
      </w:pPr>
    </w:p>
    <w:p w14:paraId="126F95BC" w14:textId="77777777" w:rsidR="009A16CE" w:rsidRPr="00FE0061" w:rsidRDefault="009A16CE" w:rsidP="008778A9">
      <w:pPr>
        <w:jc w:val="both"/>
        <w:rPr>
          <w:rFonts w:ascii="GHEA Grapalat" w:hAnsi="GHEA Grapalat"/>
          <w:i/>
          <w:sz w:val="18"/>
          <w:szCs w:val="18"/>
          <w:lang w:val="es-ES"/>
        </w:rPr>
      </w:pPr>
    </w:p>
    <w:p w14:paraId="5D610FE8" w14:textId="77777777" w:rsidR="008778A9" w:rsidRPr="00F566BF" w:rsidRDefault="008778A9"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4C391E9" w14:textId="1325F464"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A6BC2">
        <w:rPr>
          <w:rFonts w:ascii="GHEA Grapalat" w:hAnsi="GHEA Grapalat"/>
          <w:i/>
          <w:sz w:val="18"/>
        </w:rPr>
        <w:t>23</w:t>
      </w:r>
      <w:r w:rsidRPr="00F566BF">
        <w:rPr>
          <w:rFonts w:ascii="GHEA Grapalat" w:hAnsi="GHEA Grapalat"/>
          <w:i/>
          <w:sz w:val="18"/>
          <w:lang w:val="hy-AM"/>
        </w:rPr>
        <w:t xml:space="preserve">թ. կնքված </w:t>
      </w:r>
    </w:p>
    <w:p w14:paraId="1DC172C2" w14:textId="48B93AE9"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DCF"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3A7D48"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E437E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DB03B5F" w14:textId="493D033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567CF">
        <w:rPr>
          <w:rFonts w:ascii="GHEA Grapalat" w:hAnsi="GHEA Grapalat"/>
          <w:i/>
          <w:sz w:val="18"/>
        </w:rPr>
        <w:t>23</w:t>
      </w:r>
      <w:r w:rsidRPr="00F566BF">
        <w:rPr>
          <w:rFonts w:ascii="GHEA Grapalat" w:hAnsi="GHEA Grapalat"/>
          <w:i/>
          <w:sz w:val="18"/>
          <w:lang w:val="hy-AM"/>
        </w:rPr>
        <w:t xml:space="preserve">թ. կնքված </w:t>
      </w:r>
    </w:p>
    <w:p w14:paraId="1CE2A679" w14:textId="3045769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F56DCF">
        <w:rPr>
          <w:rFonts w:ascii="GHEA Grapalat" w:hAnsi="GHEA Grapalat"/>
          <w:i/>
          <w:sz w:val="18"/>
          <w:lang w:val="hy-AM"/>
        </w:rPr>
        <w:t>ՀՀ ԱՆ ԳՀԽԾՁԲ-2025/49</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303F85" w:rsidR="00715FC3" w:rsidRDefault="00715FC3" w:rsidP="008C64C6">
      <w:pPr>
        <w:rPr>
          <w:rFonts w:ascii="GHEA Grapalat" w:hAnsi="GHEA Grapalat"/>
          <w:lang w:val="hy-AM"/>
        </w:rPr>
      </w:pPr>
    </w:p>
    <w:p w14:paraId="61018218" w14:textId="77777777" w:rsidR="00715FC3" w:rsidRDefault="00715FC3">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15FC3" w:rsidRPr="003C22C8" w14:paraId="23A4FA8A" w14:textId="77777777" w:rsidTr="003A48BB">
        <w:trPr>
          <w:tblCellSpacing w:w="7" w:type="dxa"/>
          <w:jc w:val="center"/>
        </w:trPr>
        <w:tc>
          <w:tcPr>
            <w:tcW w:w="0" w:type="auto"/>
            <w:vAlign w:val="center"/>
          </w:tcPr>
          <w:p w14:paraId="11E8B614" w14:textId="77777777" w:rsidR="00715FC3" w:rsidRPr="003C22C8" w:rsidRDefault="00715FC3" w:rsidP="003A48BB">
            <w:pPr>
              <w:rPr>
                <w:rFonts w:ascii="GHEA Grapalat" w:hAnsi="GHEA Grapalat" w:cs="GHEA Grapalat"/>
                <w:color w:val="000000"/>
                <w:sz w:val="21"/>
                <w:szCs w:val="21"/>
              </w:rPr>
            </w:pPr>
          </w:p>
          <w:p w14:paraId="279DCB33" w14:textId="77777777" w:rsidR="00715FC3" w:rsidRPr="003C22C8" w:rsidRDefault="00715FC3" w:rsidP="003A48BB">
            <w:pPr>
              <w:rPr>
                <w:rFonts w:ascii="GHEA Grapalat" w:hAnsi="GHEA Grapalat" w:cs="GHEA Grapalat"/>
                <w:color w:val="000000"/>
                <w:sz w:val="21"/>
                <w:szCs w:val="21"/>
              </w:rPr>
            </w:pPr>
          </w:p>
          <w:p w14:paraId="6B892443" w14:textId="77777777" w:rsidR="00715FC3" w:rsidRPr="003C22C8" w:rsidRDefault="00715FC3" w:rsidP="003A48BB">
            <w:pPr>
              <w:rPr>
                <w:rFonts w:ascii="GHEA Grapalat" w:hAnsi="GHEA Grapalat" w:cs="GHEA Grapalat"/>
                <w:color w:val="000000"/>
                <w:sz w:val="21"/>
                <w:szCs w:val="21"/>
              </w:rPr>
            </w:pPr>
          </w:p>
          <w:p w14:paraId="07411C26" w14:textId="77777777" w:rsidR="00715FC3" w:rsidRPr="003C22C8" w:rsidRDefault="00715FC3" w:rsidP="003A48BB">
            <w:pPr>
              <w:rPr>
                <w:rFonts w:ascii="GHEA Grapalat" w:hAnsi="GHEA Grapalat" w:cs="GHEA Grapalat"/>
                <w:color w:val="000000"/>
                <w:sz w:val="21"/>
                <w:szCs w:val="21"/>
              </w:rPr>
            </w:pPr>
          </w:p>
          <w:p w14:paraId="67E19061" w14:textId="77777777" w:rsidR="00715FC3" w:rsidRPr="003C22C8" w:rsidRDefault="00715FC3" w:rsidP="003A48BB">
            <w:pPr>
              <w:rPr>
                <w:rFonts w:ascii="GHEA Grapalat" w:hAnsi="GHEA Grapalat" w:cs="GHEA Grapalat"/>
                <w:color w:val="000000"/>
                <w:sz w:val="21"/>
                <w:szCs w:val="21"/>
              </w:rPr>
            </w:pPr>
          </w:p>
          <w:p w14:paraId="536CCA61" w14:textId="77777777" w:rsidR="00715FC3" w:rsidRPr="003C22C8" w:rsidRDefault="00715FC3" w:rsidP="003A48BB">
            <w:pPr>
              <w:rPr>
                <w:rFonts w:ascii="GHEA Grapalat" w:hAnsi="GHEA Grapalat" w:cs="GHEA Grapalat"/>
                <w:color w:val="000000"/>
                <w:sz w:val="21"/>
                <w:szCs w:val="21"/>
              </w:rPr>
            </w:pPr>
          </w:p>
          <w:p w14:paraId="0F9CCFB8" w14:textId="77777777" w:rsidR="00715FC3" w:rsidRPr="003C22C8" w:rsidRDefault="00715FC3" w:rsidP="003A48BB">
            <w:pPr>
              <w:rPr>
                <w:rFonts w:ascii="GHEA Grapalat" w:hAnsi="GHEA Grapalat" w:cs="GHEA Grapalat"/>
                <w:color w:val="000000"/>
                <w:sz w:val="21"/>
                <w:szCs w:val="21"/>
              </w:rPr>
            </w:pPr>
          </w:p>
        </w:tc>
        <w:tc>
          <w:tcPr>
            <w:tcW w:w="0" w:type="auto"/>
            <w:vAlign w:val="center"/>
          </w:tcPr>
          <w:p w14:paraId="0DD98F94" w14:textId="77777777" w:rsidR="00715FC3" w:rsidRPr="00470810" w:rsidRDefault="00715FC3" w:rsidP="003A48BB">
            <w:pPr>
              <w:rPr>
                <w:rFonts w:ascii="GHEA Grapalat" w:hAnsi="GHEA Grapalat" w:cs="GHEA Grapalat"/>
                <w:color w:val="000000"/>
                <w:sz w:val="21"/>
                <w:szCs w:val="21"/>
                <w:lang w:eastAsia="ru-RU"/>
              </w:rPr>
            </w:pPr>
          </w:p>
          <w:p w14:paraId="1786FB39" w14:textId="77777777" w:rsidR="00715FC3" w:rsidRPr="00470810" w:rsidRDefault="00715FC3" w:rsidP="003A48BB">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608024" w14:textId="77777777" w:rsidR="00715FC3" w:rsidRPr="005E1F72" w:rsidRDefault="00715FC3" w:rsidP="003A48B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20B508" w14:textId="77777777" w:rsidR="00715FC3" w:rsidRPr="005E1F72" w:rsidRDefault="00715FC3" w:rsidP="003A48B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ECDA01D" w14:textId="77777777" w:rsidR="00715FC3" w:rsidRPr="00F32F71" w:rsidRDefault="00715FC3" w:rsidP="003A48BB">
            <w:pPr>
              <w:tabs>
                <w:tab w:val="left" w:pos="360"/>
                <w:tab w:val="left" w:pos="540"/>
              </w:tabs>
              <w:jc w:val="center"/>
              <w:rPr>
                <w:rFonts w:ascii="Sylfaen" w:hAnsi="Sylfaen" w:cs="Sylfaen"/>
                <w:b/>
                <w:bCs/>
                <w:lang w:val="pt-BR"/>
              </w:rPr>
            </w:pPr>
          </w:p>
          <w:p w14:paraId="118458D3" w14:textId="77777777" w:rsidR="00715FC3" w:rsidRPr="00470810" w:rsidRDefault="00715FC3" w:rsidP="003A48BB">
            <w:pPr>
              <w:jc w:val="right"/>
              <w:rPr>
                <w:rFonts w:ascii="GHEA Grapalat" w:hAnsi="GHEA Grapalat"/>
                <w:i/>
                <w:sz w:val="18"/>
              </w:rPr>
            </w:pPr>
          </w:p>
          <w:p w14:paraId="1D503EE4" w14:textId="77777777" w:rsidR="00715FC3" w:rsidRDefault="00715FC3" w:rsidP="003A48BB">
            <w:pPr>
              <w:rPr>
                <w:rFonts w:ascii="GHEA Grapalat" w:hAnsi="GHEA Grapalat" w:cs="GHEA Grapalat"/>
                <w:sz w:val="22"/>
                <w:szCs w:val="22"/>
                <w:lang w:val="hy-AM"/>
              </w:rPr>
            </w:pPr>
          </w:p>
          <w:p w14:paraId="2A897910" w14:textId="77777777" w:rsidR="00715FC3" w:rsidRDefault="00715FC3" w:rsidP="003A48BB">
            <w:pPr>
              <w:rPr>
                <w:rFonts w:ascii="GHEA Grapalat" w:hAnsi="GHEA Grapalat" w:cs="GHEA Grapalat"/>
                <w:sz w:val="22"/>
                <w:szCs w:val="22"/>
                <w:lang w:val="hy-AM"/>
              </w:rPr>
            </w:pPr>
          </w:p>
          <w:p w14:paraId="76F6122E" w14:textId="77777777" w:rsidR="00715FC3" w:rsidRDefault="00715FC3" w:rsidP="003A48BB">
            <w:pPr>
              <w:rPr>
                <w:rFonts w:ascii="GHEA Grapalat" w:hAnsi="GHEA Grapalat" w:cs="GHEA Grapalat"/>
                <w:sz w:val="22"/>
                <w:szCs w:val="22"/>
                <w:lang w:val="hy-AM"/>
              </w:rPr>
            </w:pPr>
          </w:p>
          <w:p w14:paraId="592477D4" w14:textId="77777777" w:rsidR="00715FC3" w:rsidRDefault="00715FC3" w:rsidP="003A48BB">
            <w:pPr>
              <w:rPr>
                <w:rFonts w:ascii="GHEA Grapalat" w:hAnsi="GHEA Grapalat" w:cs="GHEA Grapalat"/>
                <w:sz w:val="22"/>
                <w:szCs w:val="22"/>
                <w:lang w:val="hy-AM"/>
              </w:rPr>
            </w:pPr>
          </w:p>
          <w:p w14:paraId="6715E970" w14:textId="77777777" w:rsidR="00715FC3" w:rsidRPr="00635053" w:rsidRDefault="00715FC3" w:rsidP="003A48B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EA95D55" w14:textId="77777777" w:rsidR="00715FC3" w:rsidRPr="00635053" w:rsidRDefault="00715FC3" w:rsidP="003A48BB">
            <w:pPr>
              <w:jc w:val="center"/>
              <w:rPr>
                <w:rFonts w:ascii="GHEA Grapalat" w:hAnsi="GHEA Grapalat" w:cs="GHEA Grapalat"/>
                <w:sz w:val="22"/>
                <w:szCs w:val="22"/>
                <w:lang w:val="hy-AM"/>
              </w:rPr>
            </w:pPr>
          </w:p>
          <w:p w14:paraId="526E5215" w14:textId="77777777" w:rsidR="00715FC3" w:rsidRPr="005E1F72" w:rsidRDefault="00715FC3" w:rsidP="003A48B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4FBF0D" w14:textId="77777777" w:rsidR="00715FC3" w:rsidRDefault="00715FC3" w:rsidP="003A48B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761443E" w14:textId="77777777" w:rsidR="00715FC3" w:rsidRPr="005E1F72" w:rsidRDefault="00715FC3" w:rsidP="003A48BB">
            <w:pPr>
              <w:jc w:val="both"/>
              <w:rPr>
                <w:rFonts w:ascii="GHEA Grapalat" w:hAnsi="GHEA Grapalat"/>
                <w:sz w:val="22"/>
                <w:szCs w:val="22"/>
                <w:vertAlign w:val="superscript"/>
                <w:lang w:val="es-ES"/>
              </w:rPr>
            </w:pPr>
          </w:p>
          <w:p w14:paraId="5983D55D" w14:textId="77777777" w:rsidR="00715FC3" w:rsidRPr="00E5270C" w:rsidRDefault="00715FC3" w:rsidP="00715FC3">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19D3EA2" w14:textId="77777777" w:rsidR="00715FC3" w:rsidRPr="005E1F72" w:rsidRDefault="00715FC3" w:rsidP="003A48B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8788B44" w14:textId="77777777" w:rsidR="00715FC3" w:rsidRPr="005E1F72" w:rsidRDefault="00715FC3" w:rsidP="003A48BB">
            <w:pPr>
              <w:jc w:val="both"/>
              <w:rPr>
                <w:rFonts w:ascii="GHEA Grapalat" w:hAnsi="GHEA Grapalat" w:cs="Sylfaen"/>
                <w:vertAlign w:val="superscript"/>
                <w:lang w:val="es-ES"/>
              </w:rPr>
            </w:pPr>
          </w:p>
          <w:p w14:paraId="4383954E" w14:textId="77777777" w:rsidR="00715FC3" w:rsidRPr="005E1F72" w:rsidRDefault="00715FC3" w:rsidP="003A48BB">
            <w:pPr>
              <w:jc w:val="both"/>
              <w:rPr>
                <w:rFonts w:ascii="GHEA Grapalat" w:hAnsi="GHEA Grapalat"/>
                <w:sz w:val="22"/>
                <w:szCs w:val="22"/>
                <w:u w:val="single"/>
                <w:lang w:val="es-ES"/>
              </w:rPr>
            </w:pPr>
          </w:p>
          <w:p w14:paraId="2A03B6DE" w14:textId="77777777" w:rsidR="00715FC3" w:rsidRDefault="00715FC3" w:rsidP="003A48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B8B1AD8" w14:textId="77777777" w:rsidR="00715FC3" w:rsidRDefault="00715FC3" w:rsidP="003A48BB">
            <w:pPr>
              <w:jc w:val="both"/>
              <w:rPr>
                <w:rFonts w:ascii="GHEA Grapalat" w:hAnsi="GHEA Grapalat" w:cs="Sylfaen"/>
                <w:sz w:val="20"/>
                <w:szCs w:val="20"/>
                <w:lang w:val="es-ES"/>
              </w:rPr>
            </w:pPr>
          </w:p>
          <w:p w14:paraId="5291B326" w14:textId="77777777" w:rsidR="00715FC3" w:rsidRDefault="00715FC3" w:rsidP="003A48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29B30" w14:textId="77777777" w:rsidR="00715FC3" w:rsidRDefault="00715FC3" w:rsidP="003A48B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55846DF" w14:textId="77777777" w:rsidR="00715FC3" w:rsidRDefault="00715FC3" w:rsidP="003A48B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6A3A8F6" w14:textId="77777777" w:rsidR="00715FC3" w:rsidRDefault="00715FC3" w:rsidP="003A48BB">
            <w:pPr>
              <w:jc w:val="both"/>
              <w:rPr>
                <w:rFonts w:ascii="GHEA Grapalat" w:hAnsi="GHEA Grapalat" w:cs="Sylfaen"/>
                <w:sz w:val="20"/>
                <w:szCs w:val="20"/>
                <w:lang w:val="es-ES"/>
              </w:rPr>
            </w:pPr>
          </w:p>
          <w:p w14:paraId="0F95B7F1" w14:textId="77777777" w:rsidR="00715FC3" w:rsidRPr="00E5270C" w:rsidRDefault="00715FC3" w:rsidP="00715FC3">
            <w:pPr>
              <w:pStyle w:val="ListParagraph"/>
              <w:numPr>
                <w:ilvl w:val="0"/>
                <w:numId w:val="2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DBE5278" w14:textId="77777777" w:rsidR="00715FC3" w:rsidRPr="00513F14" w:rsidRDefault="00715FC3" w:rsidP="003A48BB">
            <w:pPr>
              <w:jc w:val="center"/>
              <w:rPr>
                <w:rFonts w:ascii="GHEA Grapalat" w:hAnsi="GHEA Grapalat" w:cs="GHEA Grapalat"/>
                <w:sz w:val="22"/>
                <w:szCs w:val="22"/>
                <w:lang w:val="es-ES"/>
              </w:rPr>
            </w:pPr>
          </w:p>
          <w:p w14:paraId="096EAF19" w14:textId="77777777" w:rsidR="00715FC3" w:rsidRDefault="00715FC3" w:rsidP="003A48BB">
            <w:pPr>
              <w:ind w:firstLine="709"/>
              <w:jc w:val="both"/>
              <w:rPr>
                <w:lang w:val="es-ES"/>
              </w:rPr>
            </w:pPr>
          </w:p>
          <w:p w14:paraId="763FFBF7" w14:textId="77777777" w:rsidR="00715FC3" w:rsidRDefault="00715FC3" w:rsidP="003A48BB">
            <w:pPr>
              <w:ind w:firstLine="709"/>
              <w:jc w:val="both"/>
              <w:rPr>
                <w:lang w:val="es-ES"/>
              </w:rPr>
            </w:pPr>
          </w:p>
          <w:p w14:paraId="0FB2212E" w14:textId="77777777" w:rsidR="00715FC3" w:rsidRDefault="00715FC3" w:rsidP="003A48BB">
            <w:pPr>
              <w:ind w:firstLine="709"/>
              <w:jc w:val="both"/>
              <w:rPr>
                <w:lang w:val="es-ES"/>
              </w:rPr>
            </w:pPr>
          </w:p>
          <w:p w14:paraId="3FAF8B4C" w14:textId="77777777" w:rsidR="00715FC3" w:rsidRDefault="00715FC3" w:rsidP="003A48BB">
            <w:pPr>
              <w:ind w:firstLine="709"/>
              <w:jc w:val="both"/>
              <w:rPr>
                <w:lang w:val="es-ES"/>
              </w:rPr>
            </w:pPr>
          </w:p>
          <w:p w14:paraId="4C7FB52E" w14:textId="77777777" w:rsidR="00715FC3" w:rsidRPr="009A5836" w:rsidRDefault="00715FC3" w:rsidP="003A48B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5685FE" w14:textId="77777777" w:rsidR="00715FC3" w:rsidRDefault="00715FC3" w:rsidP="003A48B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5F4AC6" w14:textId="77777777" w:rsidR="00715FC3" w:rsidRPr="009A5836" w:rsidRDefault="00715FC3" w:rsidP="003A48B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C45E2E" w14:textId="77777777" w:rsidR="00715FC3" w:rsidRPr="009A5836" w:rsidRDefault="00715FC3" w:rsidP="003A48BB">
            <w:pPr>
              <w:jc w:val="right"/>
              <w:rPr>
                <w:rFonts w:ascii="GHEA Grapalat" w:hAnsi="GHEA Grapalat"/>
                <w:sz w:val="20"/>
                <w:lang w:val="hy-AM"/>
              </w:rPr>
            </w:pPr>
            <w:r w:rsidRPr="009A5836">
              <w:rPr>
                <w:rFonts w:ascii="GHEA Grapalat" w:hAnsi="GHEA Grapalat"/>
                <w:sz w:val="20"/>
                <w:lang w:val="hy-AM"/>
              </w:rPr>
              <w:t xml:space="preserve">    </w:t>
            </w:r>
          </w:p>
          <w:p w14:paraId="065DD2CC" w14:textId="77777777" w:rsidR="00715FC3" w:rsidRDefault="00715FC3" w:rsidP="003A48B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86C858B" w14:textId="77777777" w:rsidR="00715FC3" w:rsidRDefault="00715FC3" w:rsidP="003A48B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4C107E" w14:textId="77777777" w:rsidR="00715FC3" w:rsidRDefault="00715FC3" w:rsidP="003A48BB">
            <w:pPr>
              <w:jc w:val="center"/>
              <w:rPr>
                <w:rFonts w:ascii="GHEA Grapalat" w:hAnsi="GHEA Grapalat" w:cs="Sylfaen"/>
                <w:sz w:val="16"/>
                <w:szCs w:val="16"/>
                <w:lang w:val="es-ES"/>
              </w:rPr>
            </w:pPr>
          </w:p>
          <w:p w14:paraId="3F219A4C" w14:textId="77777777" w:rsidR="00715FC3" w:rsidRPr="009A5836" w:rsidRDefault="00715FC3" w:rsidP="003A48B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07293E5D" w14:textId="77777777" w:rsidR="00715FC3" w:rsidRPr="00E5270C" w:rsidRDefault="00715FC3" w:rsidP="003A48BB">
            <w:pPr>
              <w:ind w:firstLine="709"/>
              <w:jc w:val="both"/>
              <w:rPr>
                <w:lang w:val="es-ES"/>
              </w:rPr>
            </w:pPr>
          </w:p>
          <w:p w14:paraId="544A26B6" w14:textId="77777777" w:rsidR="00715FC3" w:rsidRDefault="00715FC3" w:rsidP="003A48BB">
            <w:pPr>
              <w:rPr>
                <w:rFonts w:ascii="GHEA Grapalat" w:hAnsi="GHEA Grapalat" w:cs="GHEA Grapalat"/>
                <w:sz w:val="22"/>
                <w:szCs w:val="22"/>
                <w:lang w:val="hy-AM"/>
              </w:rPr>
            </w:pPr>
          </w:p>
          <w:p w14:paraId="3BBC0569" w14:textId="77777777" w:rsidR="00715FC3" w:rsidRDefault="00715FC3" w:rsidP="003A48BB">
            <w:pPr>
              <w:rPr>
                <w:rFonts w:ascii="GHEA Grapalat" w:hAnsi="GHEA Grapalat" w:cs="GHEA Grapalat"/>
                <w:sz w:val="22"/>
                <w:szCs w:val="22"/>
                <w:lang w:val="hy-AM"/>
              </w:rPr>
            </w:pPr>
          </w:p>
          <w:p w14:paraId="37285933" w14:textId="77777777" w:rsidR="00715FC3" w:rsidRDefault="00715FC3" w:rsidP="003A48BB">
            <w:pPr>
              <w:rPr>
                <w:rFonts w:ascii="GHEA Grapalat" w:hAnsi="GHEA Grapalat" w:cs="GHEA Grapalat"/>
                <w:sz w:val="22"/>
                <w:szCs w:val="22"/>
                <w:lang w:val="hy-AM"/>
              </w:rPr>
            </w:pPr>
          </w:p>
          <w:p w14:paraId="21F2BB04" w14:textId="77777777" w:rsidR="00715FC3" w:rsidRDefault="00715FC3" w:rsidP="003A48BB">
            <w:pPr>
              <w:rPr>
                <w:rFonts w:ascii="GHEA Grapalat" w:hAnsi="GHEA Grapalat" w:cs="GHEA Grapalat"/>
                <w:sz w:val="22"/>
                <w:szCs w:val="22"/>
                <w:lang w:val="hy-AM"/>
              </w:rPr>
            </w:pPr>
          </w:p>
          <w:bookmarkEnd w:id="11"/>
          <w:p w14:paraId="77FD58D9" w14:textId="77777777" w:rsidR="00715FC3" w:rsidRPr="00264D57" w:rsidRDefault="00715FC3" w:rsidP="003A48BB">
            <w:pPr>
              <w:jc w:val="center"/>
              <w:rPr>
                <w:rFonts w:ascii="GHEA Grapalat" w:hAnsi="GHEA Grapalat" w:cs="GHEA Grapalat"/>
                <w:sz w:val="22"/>
                <w:szCs w:val="22"/>
              </w:rPr>
            </w:pPr>
          </w:p>
          <w:p w14:paraId="4D467936" w14:textId="77777777" w:rsidR="00715FC3" w:rsidRPr="003C22C8" w:rsidRDefault="00715FC3" w:rsidP="003A48BB">
            <w:pPr>
              <w:rPr>
                <w:rFonts w:ascii="GHEA Grapalat" w:hAnsi="GHEA Grapalat" w:cs="GHEA Grapalat"/>
                <w:color w:val="000000"/>
                <w:sz w:val="21"/>
                <w:szCs w:val="21"/>
                <w:lang w:val="ru-RU" w:eastAsia="ru-RU"/>
              </w:rPr>
            </w:pPr>
          </w:p>
        </w:tc>
      </w:tr>
    </w:tbl>
    <w:p w14:paraId="07A95BB7" w14:textId="77777777" w:rsidR="00071D1C" w:rsidRPr="005E1F72" w:rsidRDefault="00071D1C" w:rsidP="00715FC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FDCF" w14:textId="77777777" w:rsidR="00D270CB" w:rsidRDefault="00D270CB">
      <w:r>
        <w:separator/>
      </w:r>
    </w:p>
  </w:endnote>
  <w:endnote w:type="continuationSeparator" w:id="0">
    <w:p w14:paraId="3F8AB4CC" w14:textId="77777777" w:rsidR="00D270CB" w:rsidRDefault="00D2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1840" w14:textId="77777777" w:rsidR="00D270CB" w:rsidRDefault="00D270CB">
      <w:r>
        <w:separator/>
      </w:r>
    </w:p>
  </w:footnote>
  <w:footnote w:type="continuationSeparator" w:id="0">
    <w:p w14:paraId="32452B19" w14:textId="77777777" w:rsidR="00D270CB" w:rsidRDefault="00D270CB">
      <w:r>
        <w:continuationSeparator/>
      </w:r>
    </w:p>
  </w:footnote>
  <w:footnote w:id="1">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52B4E33C" w14:textId="77777777" w:rsidR="003D5148" w:rsidRPr="00D66974" w:rsidRDefault="003D5148" w:rsidP="006E6F3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07E4D37" w14:textId="77777777" w:rsidR="003D5148" w:rsidRPr="00D66974" w:rsidRDefault="003D5148" w:rsidP="006E6F35">
      <w:pPr>
        <w:pStyle w:val="FootnoteText"/>
        <w:rPr>
          <w:rFonts w:asciiTheme="minorHAnsi" w:hAnsiTheme="minorHAnsi"/>
          <w:lang w:val="af-ZA"/>
        </w:rPr>
      </w:pP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7AD1A97F" w14:textId="77777777" w:rsidR="00CB1424" w:rsidRPr="00264D57" w:rsidRDefault="00CB1424" w:rsidP="00CB142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7354A7"/>
    <w:multiLevelType w:val="hybridMultilevel"/>
    <w:tmpl w:val="CD8C013A"/>
    <w:lvl w:ilvl="0" w:tplc="04090011">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14" w15:restartNumberingAfterBreak="0">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4" w15:restartNumberingAfterBreak="0">
    <w:nsid w:val="69564B83"/>
    <w:multiLevelType w:val="hybridMultilevel"/>
    <w:tmpl w:val="5082FB76"/>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4"/>
  </w:num>
  <w:num w:numId="3">
    <w:abstractNumId w:val="18"/>
  </w:num>
  <w:num w:numId="4">
    <w:abstractNumId w:val="11"/>
  </w:num>
  <w:num w:numId="5">
    <w:abstractNumId w:val="15"/>
  </w:num>
  <w:num w:numId="6">
    <w:abstractNumId w:val="22"/>
  </w:num>
  <w:num w:numId="7">
    <w:abstractNumId w:val="16"/>
  </w:num>
  <w:num w:numId="8">
    <w:abstractNumId w:val="8"/>
  </w:num>
  <w:num w:numId="9">
    <w:abstractNumId w:val="25"/>
  </w:num>
  <w:num w:numId="10">
    <w:abstractNumId w:val="20"/>
  </w:num>
  <w:num w:numId="11">
    <w:abstractNumId w:val="7"/>
  </w:num>
  <w:num w:numId="12">
    <w:abstractNumId w:val="23"/>
  </w:num>
  <w:num w:numId="13">
    <w:abstractNumId w:val="10"/>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6"/>
  </w:num>
  <w:num w:numId="18">
    <w:abstractNumId w:val="14"/>
  </w:num>
  <w:num w:numId="19">
    <w:abstractNumId w:val="12"/>
  </w:num>
  <w:num w:numId="20">
    <w:abstractNumId w:val="3"/>
  </w:num>
  <w:num w:numId="21">
    <w:abstractNumId w:val="5"/>
  </w:num>
  <w:num w:numId="22">
    <w:abstractNumId w:val="24"/>
  </w:num>
  <w:num w:numId="2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197"/>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C4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1EEE"/>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85"/>
    <w:rsid w:val="00131E9C"/>
    <w:rsid w:val="001322B8"/>
    <w:rsid w:val="001324D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76"/>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82D"/>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8E"/>
    <w:rsid w:val="002106E6"/>
    <w:rsid w:val="00210F0C"/>
    <w:rsid w:val="00211425"/>
    <w:rsid w:val="002115A9"/>
    <w:rsid w:val="00213263"/>
    <w:rsid w:val="002137E6"/>
    <w:rsid w:val="00213EB8"/>
    <w:rsid w:val="0021455A"/>
    <w:rsid w:val="002149E9"/>
    <w:rsid w:val="00215555"/>
    <w:rsid w:val="00217710"/>
    <w:rsid w:val="00220491"/>
    <w:rsid w:val="00220ACB"/>
    <w:rsid w:val="00220C7C"/>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2808"/>
    <w:rsid w:val="0023354E"/>
    <w:rsid w:val="0023571C"/>
    <w:rsid w:val="002367B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51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13"/>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A2"/>
    <w:rsid w:val="002B24A4"/>
    <w:rsid w:val="002B24E8"/>
    <w:rsid w:val="002B32D6"/>
    <w:rsid w:val="002B3E53"/>
    <w:rsid w:val="002B4F68"/>
    <w:rsid w:val="002B4FD9"/>
    <w:rsid w:val="002B5E6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F3C"/>
    <w:rsid w:val="00340083"/>
    <w:rsid w:val="00340E33"/>
    <w:rsid w:val="003414F9"/>
    <w:rsid w:val="00341A74"/>
    <w:rsid w:val="00341D7A"/>
    <w:rsid w:val="00341ED4"/>
    <w:rsid w:val="003427DF"/>
    <w:rsid w:val="00342CA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6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D48"/>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6D8"/>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7F"/>
    <w:rsid w:val="003D0940"/>
    <w:rsid w:val="003D0C33"/>
    <w:rsid w:val="003D14E9"/>
    <w:rsid w:val="003D1A66"/>
    <w:rsid w:val="003D1AA6"/>
    <w:rsid w:val="003D1BB7"/>
    <w:rsid w:val="003D1CF4"/>
    <w:rsid w:val="003D1FE3"/>
    <w:rsid w:val="003D2DC2"/>
    <w:rsid w:val="003D2EE8"/>
    <w:rsid w:val="003D39F7"/>
    <w:rsid w:val="003D4374"/>
    <w:rsid w:val="003D4BFB"/>
    <w:rsid w:val="003D514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A3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37FAA"/>
    <w:rsid w:val="00440201"/>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C3"/>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875"/>
    <w:rsid w:val="004B2363"/>
    <w:rsid w:val="004B24A0"/>
    <w:rsid w:val="004B28E1"/>
    <w:rsid w:val="004B29B7"/>
    <w:rsid w:val="004B2F56"/>
    <w:rsid w:val="004B383E"/>
    <w:rsid w:val="004B4580"/>
    <w:rsid w:val="004B5522"/>
    <w:rsid w:val="004B604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BD"/>
    <w:rsid w:val="004F78EF"/>
    <w:rsid w:val="004F7DB6"/>
    <w:rsid w:val="00501516"/>
    <w:rsid w:val="0050161D"/>
    <w:rsid w:val="00501A05"/>
    <w:rsid w:val="00502330"/>
    <w:rsid w:val="00502397"/>
    <w:rsid w:val="005024D2"/>
    <w:rsid w:val="0050315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076"/>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FF"/>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81D"/>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DFD"/>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BC"/>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703"/>
    <w:rsid w:val="00680A4D"/>
    <w:rsid w:val="00680A96"/>
    <w:rsid w:val="006818C6"/>
    <w:rsid w:val="006818CF"/>
    <w:rsid w:val="00685962"/>
    <w:rsid w:val="00685A30"/>
    <w:rsid w:val="00685C48"/>
    <w:rsid w:val="00687086"/>
    <w:rsid w:val="00691009"/>
    <w:rsid w:val="006912BB"/>
    <w:rsid w:val="006918B5"/>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62"/>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B52"/>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520"/>
    <w:rsid w:val="00712DB8"/>
    <w:rsid w:val="007131F4"/>
    <w:rsid w:val="007139DA"/>
    <w:rsid w:val="00714C96"/>
    <w:rsid w:val="007154FC"/>
    <w:rsid w:val="00715EE8"/>
    <w:rsid w:val="00715FC3"/>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7AF"/>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717"/>
    <w:rsid w:val="00884822"/>
    <w:rsid w:val="00886035"/>
    <w:rsid w:val="00886AA6"/>
    <w:rsid w:val="00886EFE"/>
    <w:rsid w:val="008870AF"/>
    <w:rsid w:val="00887807"/>
    <w:rsid w:val="00887CB1"/>
    <w:rsid w:val="00890D76"/>
    <w:rsid w:val="00890EE0"/>
    <w:rsid w:val="00891645"/>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49A"/>
    <w:rsid w:val="008A56AD"/>
    <w:rsid w:val="008A5CB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BD8"/>
    <w:rsid w:val="00987E76"/>
    <w:rsid w:val="00987F3B"/>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6CE"/>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47E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C01"/>
    <w:rsid w:val="009F18D0"/>
    <w:rsid w:val="009F1FF7"/>
    <w:rsid w:val="009F21B2"/>
    <w:rsid w:val="009F337A"/>
    <w:rsid w:val="009F4638"/>
    <w:rsid w:val="009F5D9B"/>
    <w:rsid w:val="009F64A7"/>
    <w:rsid w:val="009F7683"/>
    <w:rsid w:val="009F77AF"/>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AA0"/>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6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F0"/>
    <w:rsid w:val="00AC3F2F"/>
    <w:rsid w:val="00AC45C7"/>
    <w:rsid w:val="00AC4EAF"/>
    <w:rsid w:val="00AC5807"/>
    <w:rsid w:val="00AC583A"/>
    <w:rsid w:val="00AC5DF0"/>
    <w:rsid w:val="00AC7415"/>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0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B9"/>
    <w:rsid w:val="00B46AA0"/>
    <w:rsid w:val="00B46FFF"/>
    <w:rsid w:val="00B4794D"/>
    <w:rsid w:val="00B506B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00CE"/>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5F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214"/>
    <w:rsid w:val="00C84419"/>
    <w:rsid w:val="00C84D2D"/>
    <w:rsid w:val="00C85D52"/>
    <w:rsid w:val="00C85ED8"/>
    <w:rsid w:val="00C85FFA"/>
    <w:rsid w:val="00C864DC"/>
    <w:rsid w:val="00C87637"/>
    <w:rsid w:val="00C87E2F"/>
    <w:rsid w:val="00C91A6B"/>
    <w:rsid w:val="00C91F69"/>
    <w:rsid w:val="00C92051"/>
    <w:rsid w:val="00C95B0F"/>
    <w:rsid w:val="00C96127"/>
    <w:rsid w:val="00C972F3"/>
    <w:rsid w:val="00C978AF"/>
    <w:rsid w:val="00CA0015"/>
    <w:rsid w:val="00CA021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4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0A"/>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3B6C"/>
    <w:rsid w:val="00CE432D"/>
    <w:rsid w:val="00CE4D1D"/>
    <w:rsid w:val="00CE51C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0CB"/>
    <w:rsid w:val="00D27B1C"/>
    <w:rsid w:val="00D27C21"/>
    <w:rsid w:val="00D30487"/>
    <w:rsid w:val="00D30F7E"/>
    <w:rsid w:val="00D31351"/>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5799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B12"/>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0B9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87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4F8"/>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2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71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DC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EBB"/>
    <w:rsid w:val="00F7548C"/>
    <w:rsid w:val="00F7609B"/>
    <w:rsid w:val="00F7704C"/>
    <w:rsid w:val="00F8049A"/>
    <w:rsid w:val="00F81712"/>
    <w:rsid w:val="00F81EDA"/>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6B5"/>
    <w:rsid w:val="00F930CD"/>
    <w:rsid w:val="00F932ED"/>
    <w:rsid w:val="00F93C26"/>
    <w:rsid w:val="00F9427D"/>
    <w:rsid w:val="00F9448B"/>
    <w:rsid w:val="00F954E8"/>
    <w:rsid w:val="00F96621"/>
    <w:rsid w:val="00F9712B"/>
    <w:rsid w:val="00F97D3E"/>
    <w:rsid w:val="00FA047E"/>
    <w:rsid w:val="00FA0498"/>
    <w:rsid w:val="00FA055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A82"/>
    <w:rsid w:val="00FD2B51"/>
    <w:rsid w:val="00FD4DA5"/>
    <w:rsid w:val="00FD4DBF"/>
    <w:rsid w:val="00FD4E2B"/>
    <w:rsid w:val="00FD57B8"/>
    <w:rsid w:val="00FD7291"/>
    <w:rsid w:val="00FD7772"/>
    <w:rsid w:val="00FE1316"/>
    <w:rsid w:val="00FE20B2"/>
    <w:rsid w:val="00FE4310"/>
    <w:rsid w:val="00FE53B2"/>
    <w:rsid w:val="00FE54DC"/>
    <w:rsid w:val="00FE5743"/>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DefaultParagraphFont"/>
    <w:rsid w:val="003C16D8"/>
  </w:style>
  <w:style w:type="paragraph" w:customStyle="1" w:styleId="Outline1">
    <w:name w:val="Outline1"/>
    <w:basedOn w:val="Normal"/>
    <w:next w:val="Normal"/>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Heading2"/>
    <w:next w:val="Normal"/>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mailto:armine.galustyan@mo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68</Pages>
  <Words>24136</Words>
  <Characters>137579</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Armine Galustyan</cp:lastModifiedBy>
  <cp:revision>203</cp:revision>
  <cp:lastPrinted>2025-05-19T13:24:00Z</cp:lastPrinted>
  <dcterms:created xsi:type="dcterms:W3CDTF">2022-10-31T11:36:00Z</dcterms:created>
  <dcterms:modified xsi:type="dcterms:W3CDTF">2025-08-20T13:36:00Z</dcterms:modified>
</cp:coreProperties>
</file>